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4782A" w14:textId="77777777" w:rsidR="00566F5E" w:rsidRPr="00566F5E" w:rsidRDefault="00566F5E" w:rsidP="006234AB"/>
    <w:p w14:paraId="3DE2990F" w14:textId="57749B64" w:rsidR="00566F5E" w:rsidRPr="006234AB" w:rsidRDefault="00566F5E" w:rsidP="006234AB">
      <w:r w:rsidRPr="006234AB">
        <w:t xml:space="preserve">Ljubljana,  </w:t>
      </w:r>
      <w:r w:rsidR="00A749C9">
        <w:t>15.10.2024</w:t>
      </w:r>
    </w:p>
    <w:p w14:paraId="391697F6" w14:textId="4FECAFDD" w:rsidR="00566F5E" w:rsidRPr="006234AB" w:rsidRDefault="00566F5E" w:rsidP="006234AB">
      <w:r w:rsidRPr="006234AB">
        <w:t xml:space="preserve">Številka:   </w:t>
      </w:r>
      <w:r w:rsidR="005E4D6E">
        <w:t>5006-3/2024</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Pr="00566F5E" w:rsidRDefault="005022BC" w:rsidP="006234AB"/>
    <w:p w14:paraId="09EE0764" w14:textId="77777777" w:rsidR="00DB49AD" w:rsidRPr="006234AB" w:rsidRDefault="00DB49AD" w:rsidP="006234AB">
      <w:pPr>
        <w:shd w:val="clear" w:color="auto" w:fill="ACF32D"/>
        <w:jc w:val="center"/>
        <w:rPr>
          <w:b/>
        </w:rPr>
      </w:pPr>
      <w:r w:rsidRPr="006234AB">
        <w:rPr>
          <w:b/>
        </w:rPr>
        <w:t>JAVNO NAROČILO</w:t>
      </w:r>
    </w:p>
    <w:p w14:paraId="0B9E3437" w14:textId="77777777" w:rsidR="00DB49AD" w:rsidRPr="006234AB" w:rsidRDefault="00DB49AD" w:rsidP="006234AB">
      <w:pPr>
        <w:shd w:val="clear" w:color="auto" w:fill="ACF32D"/>
        <w:jc w:val="center"/>
        <w:rPr>
          <w:b/>
        </w:rPr>
      </w:pPr>
    </w:p>
    <w:p w14:paraId="2FA68839" w14:textId="1E12098A" w:rsidR="0011591E" w:rsidRPr="006234AB" w:rsidRDefault="000D7995" w:rsidP="006234AB">
      <w:pPr>
        <w:shd w:val="clear" w:color="auto" w:fill="ACF32D"/>
        <w:jc w:val="center"/>
        <w:rPr>
          <w:b/>
        </w:rPr>
      </w:pPr>
      <w:r>
        <w:rPr>
          <w:b/>
        </w:rPr>
        <w:t>FARMACEVTSKA OVOJNINA (</w:t>
      </w:r>
      <w:r w:rsidR="005E4D6E">
        <w:rPr>
          <w:b/>
        </w:rPr>
        <w:t>9 sklopov</w:t>
      </w:r>
      <w:r>
        <w:rPr>
          <w:b/>
        </w:rPr>
        <w:t>)</w:t>
      </w:r>
    </w:p>
    <w:p w14:paraId="43F8683D" w14:textId="77777777" w:rsidR="00DB49AD" w:rsidRPr="006234AB" w:rsidRDefault="00DB49AD" w:rsidP="006234AB">
      <w:pPr>
        <w:shd w:val="clear" w:color="auto" w:fill="ACF32D"/>
        <w:jc w:val="center"/>
        <w:rPr>
          <w:b/>
        </w:rPr>
      </w:pPr>
    </w:p>
    <w:p w14:paraId="2BC3BFC8" w14:textId="1D814925" w:rsidR="00DB49AD" w:rsidRPr="006234AB" w:rsidRDefault="00E93E67" w:rsidP="006234AB">
      <w:pPr>
        <w:shd w:val="clear" w:color="auto" w:fill="ACF32D"/>
        <w:jc w:val="center"/>
        <w:rPr>
          <w:b/>
        </w:rPr>
      </w:pPr>
      <w:r>
        <w:rPr>
          <w:b/>
        </w:rPr>
        <w:t>OBRAZCI</w:t>
      </w:r>
    </w:p>
    <w:p w14:paraId="0FA12A69" w14:textId="77777777" w:rsidR="00DB49AD" w:rsidRPr="006234AB" w:rsidRDefault="00DB49AD" w:rsidP="006234AB">
      <w:pPr>
        <w:shd w:val="clear" w:color="auto" w:fill="ACF32D"/>
        <w:jc w:val="center"/>
        <w:rPr>
          <w:b/>
        </w:rPr>
      </w:pPr>
    </w:p>
    <w:p w14:paraId="14DDA554" w14:textId="77777777" w:rsidR="005022BC" w:rsidRPr="00566F5E" w:rsidRDefault="005022BC" w:rsidP="006234AB"/>
    <w:p w14:paraId="161C5718" w14:textId="77777777" w:rsidR="00566F5E" w:rsidRPr="00566F5E" w:rsidRDefault="00566F5E" w:rsidP="006234AB"/>
    <w:p w14:paraId="5845E372" w14:textId="77777777" w:rsidR="00566F5E" w:rsidRPr="00566F5E" w:rsidRDefault="00566F5E" w:rsidP="006234AB"/>
    <w:p w14:paraId="0C33814E" w14:textId="77777777" w:rsidR="00566F5E" w:rsidRPr="00566F5E" w:rsidRDefault="00566F5E" w:rsidP="006234AB"/>
    <w:p w14:paraId="553F4774" w14:textId="77777777" w:rsidR="00E93E67" w:rsidRDefault="00E93E67" w:rsidP="00E93E67">
      <w:pPr>
        <w:jc w:val="both"/>
      </w:pPr>
      <w:r>
        <w:t xml:space="preserve">Ponudnik razpisne obrazce izpolni. </w:t>
      </w:r>
    </w:p>
    <w:p w14:paraId="77A50986" w14:textId="77777777" w:rsidR="00E93E67" w:rsidRDefault="00E93E67" w:rsidP="00E93E67">
      <w:pPr>
        <w:jc w:val="both"/>
      </w:pPr>
    </w:p>
    <w:p w14:paraId="116B5876" w14:textId="77777777" w:rsidR="00E93E67" w:rsidRDefault="00E93E67" w:rsidP="00E93E67">
      <w:pPr>
        <w:jc w:val="both"/>
      </w:pPr>
    </w:p>
    <w:p w14:paraId="5E2D673B" w14:textId="77777777" w:rsidR="00E93E67" w:rsidRDefault="00E93E67" w:rsidP="00E93E67">
      <w:pPr>
        <w:jc w:val="both"/>
      </w:pPr>
    </w:p>
    <w:p w14:paraId="0EDE1D66" w14:textId="77777777" w:rsidR="00E93E67" w:rsidRDefault="00E93E67" w:rsidP="00E93E67">
      <w:pPr>
        <w:jc w:val="both"/>
      </w:pPr>
    </w:p>
    <w:p w14:paraId="330AA02E" w14:textId="7A1A9929" w:rsidR="00E93E67" w:rsidRDefault="00E93E67" w:rsidP="00E93E67">
      <w:pPr>
        <w:jc w:val="both"/>
      </w:pPr>
      <w:r>
        <w:t>Vsebine razpisnih obrazcev ni dovoljeno spreminjati. V primeru posega v vsebino obrazcev, bo naročnik takšno ponudbo kot nedopustno izločil.</w:t>
      </w:r>
      <w:r>
        <w:t xml:space="preserve"> </w:t>
      </w:r>
    </w:p>
    <w:p w14:paraId="6D81F624" w14:textId="4D063D52" w:rsidR="00E26D30" w:rsidRDefault="00E26D30" w:rsidP="004C7AD0">
      <w:pPr>
        <w:ind w:left="5664"/>
      </w:pPr>
      <w:r>
        <w:br w:type="page"/>
      </w:r>
    </w:p>
    <w:p w14:paraId="049F52C4" w14:textId="77777777" w:rsidR="007102A2" w:rsidRPr="007102A2" w:rsidRDefault="007102A2" w:rsidP="007102A2">
      <w:pPr>
        <w:pStyle w:val="Naslov3"/>
        <w:jc w:val="right"/>
        <w:rPr>
          <w:color w:val="auto"/>
          <w:sz w:val="20"/>
          <w:szCs w:val="20"/>
        </w:rPr>
      </w:pPr>
      <w:r w:rsidRPr="007102A2">
        <w:rPr>
          <w:color w:val="auto"/>
          <w:sz w:val="20"/>
          <w:szCs w:val="20"/>
        </w:rPr>
        <w:lastRenderedPageBreak/>
        <w:t>Obrazec 1</w:t>
      </w:r>
    </w:p>
    <w:p w14:paraId="7AF0767E" w14:textId="165E6A4B" w:rsidR="007102A2" w:rsidRPr="00E26D30" w:rsidRDefault="007102A2" w:rsidP="007102A2">
      <w:pPr>
        <w:rPr>
          <w:bCs/>
          <w:u w:val="single"/>
        </w:rPr>
      </w:pPr>
      <w:r w:rsidRPr="00E26D30">
        <w:t xml:space="preserve">Ljubljana,  </w:t>
      </w:r>
      <w:r w:rsidR="00A749C9">
        <w:t>15.10.2024</w:t>
      </w:r>
    </w:p>
    <w:p w14:paraId="75FEC7C4" w14:textId="6B25F402" w:rsidR="007102A2" w:rsidRPr="00E26D30" w:rsidRDefault="007102A2" w:rsidP="007102A2">
      <w:r w:rsidRPr="00E26D30">
        <w:t xml:space="preserve">Številka:   </w:t>
      </w:r>
      <w:r w:rsidR="005E4D6E">
        <w:t>5006-3/2024</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7E4FEE8C" w14:textId="28FA26CA" w:rsidR="003B2C90" w:rsidRDefault="007102A2" w:rsidP="003B2C90">
      <w:pPr>
        <w:jc w:val="both"/>
      </w:pPr>
      <w:r w:rsidRPr="00E26D30">
        <w:t xml:space="preserve">Na podlagi obvestila o javnem naročilu </w:t>
      </w:r>
      <w:r w:rsidR="00B375E3">
        <w:t xml:space="preserve">za </w:t>
      </w:r>
      <w:r w:rsidR="000D7995">
        <w:t>nakup farmacevtske ovojnine (</w:t>
      </w:r>
      <w:r w:rsidR="005E4D6E">
        <w:t>9 sklopov</w:t>
      </w:r>
      <w:r w:rsidR="000D7995">
        <w:t>)</w:t>
      </w:r>
      <w:r w:rsidRPr="00E26D30">
        <w:t xml:space="preserve">, ki ga je naročnik Lekarna Ljubljana objavil na Portalu javnih naročil in v Uradnem listu Evropske unije oddajamo svojo </w:t>
      </w:r>
      <w:r w:rsidR="003B2C90" w:rsidRPr="00E26D30">
        <w:t xml:space="preserve">ponudbo </w:t>
      </w:r>
      <w:r w:rsidR="003B2C90">
        <w:t xml:space="preserve">za: </w:t>
      </w:r>
    </w:p>
    <w:p w14:paraId="5B7F740F" w14:textId="77777777"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Sklop 1: Farmacevtska ovojnina za lekarne</w:t>
      </w:r>
    </w:p>
    <w:p w14:paraId="43943F63" w14:textId="77777777"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Sklop 2: Lončki, plastenke, steklenice za Galenski laboratorij</w:t>
      </w:r>
    </w:p>
    <w:p w14:paraId="29508DEF" w14:textId="77777777"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Sklop 3: Kozmetični lončki in plastenke - brez potiska</w:t>
      </w:r>
    </w:p>
    <w:p w14:paraId="1261E2EB" w14:textId="607CF455"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 xml:space="preserve">Sklop 4: </w:t>
      </w:r>
      <w:r>
        <w:rPr>
          <w:rFonts w:ascii="Arial" w:hAnsi="Arial" w:cs="Arial"/>
        </w:rPr>
        <w:t>Vrečke za čaje</w:t>
      </w:r>
    </w:p>
    <w:p w14:paraId="504B03B9" w14:textId="77777777"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Sklop 5: Tube</w:t>
      </w:r>
    </w:p>
    <w:p w14:paraId="68DAAC71" w14:textId="77777777"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Sklop 6: Dvojni trak (</w:t>
      </w:r>
      <w:proofErr w:type="spellStart"/>
      <w:r w:rsidRPr="00DF4EE4">
        <w:rPr>
          <w:rFonts w:ascii="Arial" w:hAnsi="Arial" w:cs="Arial"/>
        </w:rPr>
        <w:t>supoforme</w:t>
      </w:r>
      <w:proofErr w:type="spellEnd"/>
      <w:r w:rsidRPr="00DF4EE4">
        <w:rPr>
          <w:rFonts w:ascii="Arial" w:hAnsi="Arial" w:cs="Arial"/>
        </w:rPr>
        <w:t xml:space="preserve">) za vlivanje svečk in </w:t>
      </w:r>
      <w:proofErr w:type="spellStart"/>
      <w:r w:rsidRPr="00DF4EE4">
        <w:rPr>
          <w:rFonts w:ascii="Arial" w:hAnsi="Arial" w:cs="Arial"/>
        </w:rPr>
        <w:t>globul</w:t>
      </w:r>
      <w:proofErr w:type="spellEnd"/>
    </w:p>
    <w:p w14:paraId="28165BE5" w14:textId="0258DEB8"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 xml:space="preserve">Sklop 7: </w:t>
      </w:r>
      <w:r w:rsidR="0089399B">
        <w:rPr>
          <w:rFonts w:ascii="Arial" w:hAnsi="Arial" w:cs="Arial"/>
        </w:rPr>
        <w:t>Papirne</w:t>
      </w:r>
      <w:r>
        <w:rPr>
          <w:rFonts w:ascii="Arial" w:hAnsi="Arial" w:cs="Arial"/>
        </w:rPr>
        <w:t xml:space="preserve"> k</w:t>
      </w:r>
      <w:r w:rsidRPr="00DF4EE4">
        <w:rPr>
          <w:rFonts w:ascii="Arial" w:hAnsi="Arial" w:cs="Arial"/>
        </w:rPr>
        <w:t>apsule</w:t>
      </w:r>
    </w:p>
    <w:p w14:paraId="7CD028CB" w14:textId="77777777" w:rsidR="003B2C90" w:rsidRPr="00DF4EE4" w:rsidRDefault="003B2C90" w:rsidP="00082F36">
      <w:pPr>
        <w:pStyle w:val="Odstavekseznama"/>
        <w:numPr>
          <w:ilvl w:val="0"/>
          <w:numId w:val="58"/>
        </w:numPr>
        <w:spacing w:before="40" w:after="40"/>
        <w:ind w:left="714" w:hanging="357"/>
        <w:jc w:val="both"/>
        <w:rPr>
          <w:rFonts w:ascii="Arial" w:hAnsi="Arial" w:cs="Arial"/>
        </w:rPr>
      </w:pPr>
      <w:r w:rsidRPr="00DF4EE4">
        <w:rPr>
          <w:rFonts w:ascii="Arial" w:hAnsi="Arial" w:cs="Arial"/>
        </w:rPr>
        <w:t>Sklop 8: Aluminijasti lončki</w:t>
      </w:r>
    </w:p>
    <w:p w14:paraId="58B9F452" w14:textId="78E525B6" w:rsidR="003B2C90" w:rsidRPr="003B2C90" w:rsidRDefault="003B2C90" w:rsidP="00082F36">
      <w:pPr>
        <w:pStyle w:val="Odstavekseznama"/>
        <w:numPr>
          <w:ilvl w:val="0"/>
          <w:numId w:val="58"/>
        </w:numPr>
        <w:spacing w:before="40" w:after="40"/>
        <w:ind w:left="714" w:hanging="357"/>
        <w:jc w:val="both"/>
        <w:rPr>
          <w:rFonts w:ascii="Arial" w:hAnsi="Arial" w:cs="Arial"/>
        </w:rPr>
      </w:pPr>
      <w:r w:rsidRPr="003B2C90">
        <w:rPr>
          <w:rFonts w:ascii="Arial" w:hAnsi="Arial" w:cs="Arial"/>
        </w:rPr>
        <w:t>Sklop 9: Ovojnina za DZP</w:t>
      </w:r>
    </w:p>
    <w:p w14:paraId="319C8F1F" w14:textId="77777777" w:rsidR="003B2C90" w:rsidRPr="007A2363" w:rsidRDefault="003B2C90" w:rsidP="003B2C90">
      <w:pPr>
        <w:pBdr>
          <w:top w:val="single" w:sz="4" w:space="1" w:color="A6A6A6" w:themeColor="background1" w:themeShade="A6"/>
        </w:pBdr>
        <w:jc w:val="center"/>
        <w:rPr>
          <w:i/>
          <w:iCs/>
          <w:smallCaps/>
          <w:color w:val="808080" w:themeColor="background1" w:themeShade="80"/>
          <w:sz w:val="18"/>
          <w:szCs w:val="18"/>
        </w:rPr>
      </w:pPr>
      <w:r w:rsidRPr="007A2363">
        <w:rPr>
          <w:i/>
          <w:iCs/>
          <w:smallCaps/>
          <w:color w:val="808080" w:themeColor="background1" w:themeShade="80"/>
          <w:sz w:val="18"/>
          <w:szCs w:val="18"/>
        </w:rPr>
        <w:t>(ponudnik v polju pred navedbo sklopa označi za kateri sklop oddaja ponudbo)</w:t>
      </w:r>
    </w:p>
    <w:p w14:paraId="5E2B6882" w14:textId="77777777" w:rsidR="003B2C90" w:rsidRPr="00E26D30" w:rsidRDefault="003B2C90" w:rsidP="003B2C90">
      <w:pPr>
        <w:spacing w:before="120"/>
        <w:jc w:val="both"/>
      </w:pPr>
      <w:r w:rsidRPr="00E26D30">
        <w:t>in prilagamo dokumentacijo v skladu z Navodili ponudnikom za izdelavo ponudbe.</w:t>
      </w:r>
    </w:p>
    <w:p w14:paraId="14AB77AF" w14:textId="77777777" w:rsidR="007102A2" w:rsidRDefault="007102A2" w:rsidP="007102A2">
      <w:pPr>
        <w:jc w:val="both"/>
        <w:rPr>
          <w:b/>
        </w:rPr>
      </w:pPr>
    </w:p>
    <w:p w14:paraId="111B2641" w14:textId="77777777" w:rsidR="007102A2" w:rsidRPr="00E26D30" w:rsidRDefault="007102A2" w:rsidP="007102A2">
      <w:pPr>
        <w:jc w:val="both"/>
        <w:rPr>
          <w:b/>
        </w:rPr>
      </w:pPr>
    </w:p>
    <w:p w14:paraId="59974F7F" w14:textId="77777777" w:rsidR="007102A2" w:rsidRPr="00E26D30" w:rsidRDefault="007102A2" w:rsidP="007102A2">
      <w:pPr>
        <w:jc w:val="both"/>
      </w:pPr>
      <w:r w:rsidRPr="00E26D30">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719D5161" w14:textId="77777777" w:rsidR="007102A2" w:rsidRPr="00E26D30" w:rsidRDefault="007102A2" w:rsidP="007102A2">
      <w:pPr>
        <w:spacing w:before="200"/>
        <w:ind w:left="425"/>
        <w:jc w:val="both"/>
      </w:pPr>
      <w:r w:rsidRPr="00E26D30">
        <w:t>Ponudnik je MSP (</w:t>
      </w:r>
      <w:proofErr w:type="spellStart"/>
      <w:r w:rsidRPr="00E26D30">
        <w:t>mikro</w:t>
      </w:r>
      <w:proofErr w:type="spellEnd"/>
      <w:r w:rsidRPr="00E26D30">
        <w:t>, majhno ali srednje veliko podjetje):        DA         NE    (ustrezno obkroži)</w:t>
      </w:r>
    </w:p>
    <w:p w14:paraId="3B47EE46" w14:textId="77777777" w:rsidR="007102A2" w:rsidRPr="00E26D30" w:rsidRDefault="007102A2" w:rsidP="007102A2">
      <w:pPr>
        <w:ind w:left="425"/>
        <w:jc w:val="both"/>
      </w:pPr>
    </w:p>
    <w:p w14:paraId="518CCCF8" w14:textId="77777777" w:rsidR="007102A2" w:rsidRPr="00E26D30" w:rsidRDefault="007102A2" w:rsidP="007102A2">
      <w:pPr>
        <w:ind w:left="425"/>
        <w:jc w:val="both"/>
      </w:pPr>
    </w:p>
    <w:p w14:paraId="144115E9" w14:textId="77777777" w:rsidR="003B2C90" w:rsidRPr="000E6C5D" w:rsidRDefault="003B2C90" w:rsidP="003B2C90">
      <w:pPr>
        <w:widowControl/>
        <w:spacing w:before="120" w:after="120"/>
        <w:ind w:left="425"/>
        <w:jc w:val="both"/>
        <w:rPr>
          <w:rFonts w:eastAsia="Times New Roman"/>
        </w:rPr>
      </w:pPr>
      <w:r w:rsidRPr="000E6C5D">
        <w:rPr>
          <w:rFonts w:eastAsia="Times New Roman"/>
        </w:rPr>
        <w:t>V primeru izbire ponudnika v predmetnem javnem naročilu bodo</w:t>
      </w:r>
      <w:r>
        <w:rPr>
          <w:rFonts w:eastAsia="Times New Roman"/>
        </w:rPr>
        <w:t xml:space="preserve"> naslednji</w:t>
      </w:r>
      <w:r w:rsidRPr="000E6C5D">
        <w:rPr>
          <w:rFonts w:eastAsia="Times New Roman"/>
        </w:rPr>
        <w:t xml:space="preserve"> </w:t>
      </w:r>
      <w:r>
        <w:rPr>
          <w:rFonts w:eastAsia="Times New Roman"/>
        </w:rPr>
        <w:t xml:space="preserve">podatki </w:t>
      </w:r>
      <w:r w:rsidRPr="000E6C5D">
        <w:rPr>
          <w:rFonts w:eastAsia="Times New Roman"/>
        </w:rPr>
        <w:t>objavljeni v obvestilu o oddaji javnega naročila na Portalu javnih naročil</w:t>
      </w:r>
      <w:r>
        <w:rPr>
          <w:rFonts w:eastAsia="Times New Roman"/>
        </w:rPr>
        <w:t>:</w:t>
      </w:r>
    </w:p>
    <w:p w14:paraId="1FF23A7A" w14:textId="77777777" w:rsidR="003B2C90" w:rsidRDefault="003B2C90" w:rsidP="003B2C90">
      <w:pPr>
        <w:widowControl/>
        <w:spacing w:after="120"/>
        <w:ind w:left="425"/>
        <w:jc w:val="both"/>
        <w:rPr>
          <w:rFonts w:eastAsia="Times New Roman"/>
        </w:rPr>
      </w:pPr>
      <w:r>
        <w:rPr>
          <w:rFonts w:eastAsia="Times New Roman"/>
        </w:rPr>
        <w:t>Splošna tel. številka:</w:t>
      </w:r>
      <w:r w:rsidRPr="000E6C5D">
        <w:rPr>
          <w:rFonts w:eastAsia="Times New Roman"/>
        </w:rPr>
        <w:t xml:space="preserve"> </w:t>
      </w:r>
      <w:r>
        <w:rPr>
          <w:rFonts w:eastAsia="Times New Roman"/>
        </w:rPr>
        <w:tab/>
      </w:r>
      <w:r w:rsidRPr="006705AC">
        <w:rPr>
          <w:rFonts w:eastAsia="Times New Roman"/>
        </w:rPr>
        <w:t>_________________________________________</w:t>
      </w:r>
    </w:p>
    <w:p w14:paraId="2ABA21F4" w14:textId="77777777" w:rsidR="003B2C90" w:rsidRDefault="003B2C90" w:rsidP="003B2C90">
      <w:pPr>
        <w:widowControl/>
        <w:spacing w:after="120"/>
        <w:ind w:left="425"/>
        <w:jc w:val="both"/>
        <w:rPr>
          <w:rFonts w:eastAsia="Times New Roman"/>
        </w:rPr>
      </w:pPr>
      <w:r>
        <w:rPr>
          <w:rFonts w:eastAsia="Times New Roman"/>
        </w:rPr>
        <w:t xml:space="preserve">Splošni elektronski naslov: </w:t>
      </w:r>
      <w:r w:rsidRPr="006705AC">
        <w:rPr>
          <w:rFonts w:eastAsia="Times New Roman"/>
        </w:rPr>
        <w:t>_________________________________________</w:t>
      </w:r>
    </w:p>
    <w:p w14:paraId="41B559FE" w14:textId="77777777" w:rsidR="003B2C90" w:rsidRDefault="003B2C90" w:rsidP="003B2C90">
      <w:pPr>
        <w:widowControl/>
        <w:ind w:left="425"/>
        <w:jc w:val="both"/>
        <w:rPr>
          <w:rFonts w:eastAsia="Times New Roman"/>
        </w:rPr>
      </w:pPr>
      <w:r>
        <w:rPr>
          <w:rFonts w:eastAsia="Times New Roman"/>
        </w:rPr>
        <w:t>Glavni naslov (URL)</w:t>
      </w:r>
      <w:r>
        <w:rPr>
          <w:rFonts w:eastAsia="Times New Roman"/>
        </w:rPr>
        <w:tab/>
      </w:r>
      <w:r w:rsidRPr="006705AC">
        <w:rPr>
          <w:rFonts w:eastAsia="Times New Roman"/>
        </w:rPr>
        <w:t>_________________________________________</w:t>
      </w:r>
    </w:p>
    <w:p w14:paraId="71D42855" w14:textId="77777777" w:rsidR="003B2C90" w:rsidRDefault="003B2C90" w:rsidP="007102A2">
      <w:pPr>
        <w:ind w:left="425"/>
        <w:jc w:val="both"/>
      </w:pPr>
    </w:p>
    <w:p w14:paraId="1C0C458D" w14:textId="77777777" w:rsidR="003B2C90" w:rsidRDefault="003B2C90" w:rsidP="007102A2">
      <w:pPr>
        <w:ind w:left="425"/>
        <w:jc w:val="both"/>
      </w:pPr>
    </w:p>
    <w:p w14:paraId="21A02242" w14:textId="731C3438" w:rsidR="007102A2" w:rsidRPr="00E26D30" w:rsidRDefault="007102A2" w:rsidP="007102A2">
      <w:pPr>
        <w:ind w:left="425"/>
        <w:jc w:val="both"/>
      </w:pPr>
      <w:r w:rsidRPr="00E26D30">
        <w:t>Zakoniti zastopniki ponudnika (potrebno je navesti vse zastopnike z navedbo morebitnih omejitev):</w:t>
      </w:r>
    </w:p>
    <w:p w14:paraId="174F017D"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2BC19E42" w14:textId="77777777" w:rsidR="007102A2" w:rsidRPr="00E26D30" w:rsidRDefault="007102A2" w:rsidP="007102A2">
      <w:pPr>
        <w:ind w:left="425"/>
        <w:jc w:val="both"/>
      </w:pPr>
    </w:p>
    <w:p w14:paraId="3DE1235E" w14:textId="77777777" w:rsidR="007102A2" w:rsidRDefault="007102A2" w:rsidP="007102A2">
      <w:pPr>
        <w:ind w:left="425"/>
        <w:jc w:val="both"/>
      </w:pPr>
    </w:p>
    <w:p w14:paraId="01169B61" w14:textId="77777777" w:rsidR="007102A2" w:rsidRPr="00E26D30" w:rsidRDefault="007102A2" w:rsidP="007102A2">
      <w:pPr>
        <w:ind w:left="425"/>
        <w:jc w:val="both"/>
      </w:pPr>
      <w:r w:rsidRPr="00E26D30">
        <w:t>V primeru, da ima ponudnik sedež v drugi državi, izpolni tudi:</w:t>
      </w:r>
    </w:p>
    <w:p w14:paraId="5B537DA0" w14:textId="77777777" w:rsidR="007102A2" w:rsidRDefault="007102A2" w:rsidP="007102A2">
      <w:pPr>
        <w:ind w:left="425"/>
        <w:jc w:val="both"/>
        <w:rPr>
          <w:i/>
        </w:rPr>
      </w:pP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0D66A295" w14:textId="77777777" w:rsidR="007102A2" w:rsidRDefault="007102A2" w:rsidP="007102A2">
      <w:pPr>
        <w:ind w:left="357"/>
        <w:jc w:val="both"/>
      </w:pPr>
    </w:p>
    <w:p w14:paraId="3577D445" w14:textId="351C1FB6" w:rsidR="007102A2" w:rsidRDefault="007102A2" w:rsidP="007102A2">
      <w:pPr>
        <w:ind w:left="357"/>
        <w:jc w:val="both"/>
      </w:pPr>
    </w:p>
    <w:p w14:paraId="51172000" w14:textId="77777777" w:rsidR="007102A2" w:rsidRPr="00E26D30" w:rsidRDefault="007102A2" w:rsidP="007102A2">
      <w:pPr>
        <w:ind w:left="357"/>
        <w:jc w:val="both"/>
      </w:pPr>
      <w:r w:rsidRPr="00E26D30">
        <w:t xml:space="preserve">Pri izvedbi javnega naročila </w:t>
      </w:r>
      <w:r w:rsidRPr="007A2363">
        <w:rPr>
          <w:i/>
          <w:iCs/>
          <w:smallCaps/>
        </w:rPr>
        <w:t>(ustrezno obkroži!):</w:t>
      </w:r>
    </w:p>
    <w:p w14:paraId="7F337E08" w14:textId="77777777" w:rsidR="007102A2" w:rsidRPr="00E26D30" w:rsidRDefault="007102A2" w:rsidP="005A14AC">
      <w:pPr>
        <w:numPr>
          <w:ilvl w:val="0"/>
          <w:numId w:val="6"/>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5A14AC">
      <w:pPr>
        <w:numPr>
          <w:ilvl w:val="0"/>
          <w:numId w:val="6"/>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r w:rsidR="007102A2" w:rsidRPr="00E26D30" w14:paraId="78290A09" w14:textId="77777777" w:rsidTr="00C147C8">
        <w:tc>
          <w:tcPr>
            <w:tcW w:w="8080" w:type="dxa"/>
          </w:tcPr>
          <w:p w14:paraId="08C49231" w14:textId="77777777" w:rsidR="007102A2" w:rsidRPr="00E26D30" w:rsidRDefault="007102A2" w:rsidP="00C147C8">
            <w:pPr>
              <w:spacing w:before="120"/>
              <w:jc w:val="both"/>
            </w:pPr>
            <w:r w:rsidRPr="00E26D30">
              <w:t>4.</w:t>
            </w:r>
          </w:p>
        </w:tc>
      </w:tr>
      <w:tr w:rsidR="007102A2" w:rsidRPr="00E26D30" w14:paraId="2882A106" w14:textId="77777777" w:rsidTr="00C147C8">
        <w:tc>
          <w:tcPr>
            <w:tcW w:w="8080" w:type="dxa"/>
          </w:tcPr>
          <w:p w14:paraId="5972E9DD" w14:textId="77777777" w:rsidR="007102A2" w:rsidRPr="00E26D30" w:rsidRDefault="007102A2" w:rsidP="00C147C8">
            <w:pPr>
              <w:spacing w:before="120"/>
              <w:jc w:val="both"/>
            </w:pPr>
            <w:r w:rsidRPr="00E26D30">
              <w:t>5.</w:t>
            </w:r>
          </w:p>
        </w:tc>
      </w:tr>
    </w:tbl>
    <w:p w14:paraId="36681F93" w14:textId="77777777" w:rsidR="007102A2" w:rsidRPr="00E26D30" w:rsidRDefault="007102A2" w:rsidP="007102A2">
      <w:pPr>
        <w:ind w:left="1134"/>
        <w:jc w:val="both"/>
        <w:rPr>
          <w:i/>
        </w:rPr>
      </w:pPr>
      <w:r w:rsidRPr="00E26D30">
        <w:rPr>
          <w:i/>
        </w:rPr>
        <w:t xml:space="preserve">(ponudnik mora predložiti list </w:t>
      </w:r>
      <w:r>
        <w:rPr>
          <w:i/>
        </w:rPr>
        <w:t>»P</w:t>
      </w:r>
      <w:r w:rsidRPr="00E26D30">
        <w:rPr>
          <w:i/>
        </w:rPr>
        <w:t xml:space="preserve">riloga k obrazcu 1 </w:t>
      </w:r>
      <w:r>
        <w:rPr>
          <w:i/>
        </w:rPr>
        <w:t xml:space="preserve">– podizvajalec« </w:t>
      </w:r>
      <w:r w:rsidRPr="00E26D30">
        <w:rPr>
          <w:i/>
        </w:rPr>
        <w:t>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5A14AC">
      <w:pPr>
        <w:numPr>
          <w:ilvl w:val="0"/>
          <w:numId w:val="6"/>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r w:rsidR="007102A2" w:rsidRPr="00E26D30" w14:paraId="04359607" w14:textId="77777777" w:rsidTr="00C147C8">
        <w:tc>
          <w:tcPr>
            <w:tcW w:w="8080" w:type="dxa"/>
          </w:tcPr>
          <w:p w14:paraId="0FC1430A" w14:textId="77777777" w:rsidR="007102A2" w:rsidRPr="00E26D30" w:rsidRDefault="007102A2" w:rsidP="00C147C8">
            <w:pPr>
              <w:spacing w:before="120"/>
              <w:jc w:val="both"/>
            </w:pPr>
            <w:r w:rsidRPr="00E26D30">
              <w:t>3.</w:t>
            </w:r>
          </w:p>
        </w:tc>
      </w:tr>
      <w:tr w:rsidR="007102A2" w:rsidRPr="00E26D30" w14:paraId="3F746D79" w14:textId="77777777" w:rsidTr="00C147C8">
        <w:tc>
          <w:tcPr>
            <w:tcW w:w="8080" w:type="dxa"/>
          </w:tcPr>
          <w:p w14:paraId="16C93149" w14:textId="77777777" w:rsidR="007102A2" w:rsidRPr="00E26D30" w:rsidRDefault="007102A2" w:rsidP="00C147C8">
            <w:pPr>
              <w:spacing w:before="120"/>
              <w:jc w:val="both"/>
            </w:pPr>
            <w:r w:rsidRPr="00E26D30">
              <w:t>4.</w:t>
            </w:r>
          </w:p>
        </w:tc>
      </w:tr>
      <w:tr w:rsidR="007102A2" w:rsidRPr="00E26D30" w14:paraId="2A01173B" w14:textId="77777777" w:rsidTr="00C147C8">
        <w:tc>
          <w:tcPr>
            <w:tcW w:w="8080" w:type="dxa"/>
          </w:tcPr>
          <w:p w14:paraId="70989E62" w14:textId="77777777" w:rsidR="007102A2" w:rsidRPr="00E26D30" w:rsidRDefault="007102A2" w:rsidP="00C147C8">
            <w:pPr>
              <w:spacing w:before="120"/>
              <w:jc w:val="both"/>
            </w:pPr>
            <w:r w:rsidRPr="00E26D30">
              <w:t>5.</w:t>
            </w:r>
          </w:p>
        </w:tc>
      </w:tr>
    </w:tbl>
    <w:p w14:paraId="06E4EF34" w14:textId="77777777" w:rsidR="007102A2" w:rsidRPr="00E26D30" w:rsidRDefault="007102A2" w:rsidP="007102A2">
      <w:pPr>
        <w:ind w:left="1134" w:right="1"/>
        <w:jc w:val="both"/>
        <w:rPr>
          <w:i/>
        </w:rPr>
      </w:pPr>
      <w:r w:rsidRPr="00E26D30">
        <w:rPr>
          <w:i/>
        </w:rPr>
        <w:t xml:space="preserve">(ponudnik </w:t>
      </w:r>
      <w:r>
        <w:rPr>
          <w:i/>
        </w:rPr>
        <w:t xml:space="preserve">mora </w:t>
      </w:r>
      <w:r w:rsidRPr="00E26D30">
        <w:rPr>
          <w:i/>
        </w:rPr>
        <w:t xml:space="preserve">predložiti list </w:t>
      </w:r>
      <w:r>
        <w:rPr>
          <w:i/>
        </w:rPr>
        <w:t>»P</w:t>
      </w:r>
      <w:r w:rsidRPr="00E26D30">
        <w:rPr>
          <w:i/>
        </w:rPr>
        <w:t>riloga</w:t>
      </w:r>
      <w:r>
        <w:rPr>
          <w:i/>
        </w:rPr>
        <w:t xml:space="preserve"> k obrazcu 1 -</w:t>
      </w:r>
      <w:r w:rsidRPr="00E26D30">
        <w:rPr>
          <w:i/>
        </w:rPr>
        <w:t xml:space="preserve"> partner v skupni ponudbi</w:t>
      </w:r>
      <w:r>
        <w:rPr>
          <w:i/>
        </w:rPr>
        <w:t>«</w:t>
      </w:r>
      <w:r w:rsidRPr="00E26D30">
        <w:rPr>
          <w:i/>
        </w:rPr>
        <w:t xml:space="preserve"> za vsakega od partnerjev v skupni ponudbi)</w:t>
      </w:r>
    </w:p>
    <w:p w14:paraId="17B95D48" w14:textId="77777777" w:rsidR="007102A2" w:rsidRPr="00E26D30" w:rsidRDefault="007102A2" w:rsidP="007102A2">
      <w:pPr>
        <w:ind w:right="-172"/>
      </w:pPr>
    </w:p>
    <w:p w14:paraId="3D3C6042" w14:textId="77777777" w:rsidR="007102A2" w:rsidRDefault="007102A2" w:rsidP="007102A2">
      <w:pPr>
        <w:jc w:val="both"/>
      </w:pPr>
    </w:p>
    <w:p w14:paraId="50459A4B" w14:textId="77777777" w:rsidR="007102A2" w:rsidRPr="00E26D30" w:rsidRDefault="007102A2" w:rsidP="007102A2">
      <w:pPr>
        <w:jc w:val="both"/>
      </w:pPr>
      <w:r w:rsidRPr="00E26D30">
        <w:t xml:space="preserve">Z oddajo svoje ponudbe potrjujemo, da smo pri pripravi ponudbe upoštevali vse zahteve naročnika </w:t>
      </w:r>
      <w:r w:rsidRPr="00E26D30">
        <w:lastRenderedPageBreak/>
        <w:t>navedene v objavi in v dokumentaciji za predmetno naročilo in da sprejemamo vse razpisne pogoje in zahteve naročnika navedene v tej dokumentaciji</w:t>
      </w:r>
    </w:p>
    <w:p w14:paraId="193D12AE" w14:textId="77777777" w:rsidR="007102A2" w:rsidRPr="00E26D30" w:rsidRDefault="007102A2" w:rsidP="007102A2">
      <w:pPr>
        <w:jc w:val="both"/>
      </w:pPr>
    </w:p>
    <w:p w14:paraId="5702521C" w14:textId="77777777" w:rsidR="007102A2" w:rsidRPr="00E26D30"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0F14DF28" w14:textId="77777777" w:rsidR="007102A2" w:rsidRPr="00E26D30" w:rsidRDefault="007102A2" w:rsidP="007102A2">
      <w:pPr>
        <w:jc w:val="both"/>
      </w:pPr>
    </w:p>
    <w:p w14:paraId="0E7F330B" w14:textId="77777777" w:rsidR="003B2C90" w:rsidRDefault="003B2C90" w:rsidP="003B2C90">
      <w:pPr>
        <w:widowControl/>
        <w:jc w:val="both"/>
        <w:rPr>
          <w:rFonts w:eastAsia="Times New Roman"/>
        </w:rPr>
      </w:pPr>
      <w:r>
        <w:rPr>
          <w:rFonts w:eastAsia="Times New Roman"/>
        </w:rPr>
        <w:t xml:space="preserve">S podpisom izjave podajamo soglasje naročniku k javni objavi splošnih kontaktnih podatkov na Portalu javnih naročil. </w:t>
      </w:r>
    </w:p>
    <w:p w14:paraId="431FF019" w14:textId="77777777" w:rsidR="003B2C90" w:rsidRDefault="003B2C90" w:rsidP="007102A2"/>
    <w:p w14:paraId="4BA2B563" w14:textId="1345A719" w:rsidR="007102A2" w:rsidRDefault="007102A2" w:rsidP="007102A2">
      <w:r w:rsidRPr="00E26D30">
        <w:t xml:space="preserve">Ta izjava </w:t>
      </w:r>
      <w:r>
        <w:t xml:space="preserve">je </w:t>
      </w:r>
      <w:r w:rsidRPr="00E26D30">
        <w:t xml:space="preserve">sestavni del in priloga ponudbe, s katero se prijavljamo </w:t>
      </w:r>
      <w:r>
        <w:t xml:space="preserve">na javno naročilo </w:t>
      </w:r>
      <w:r w:rsidR="00B375E3">
        <w:t xml:space="preserve">za </w:t>
      </w:r>
      <w:r w:rsidR="000D7995">
        <w:t>nakup farmacevtske ovojnine (</w:t>
      </w:r>
      <w:r w:rsidR="005E4D6E">
        <w:t>9 sklopov</w:t>
      </w:r>
      <w:r w:rsidR="000D7995">
        <w:t>)</w:t>
      </w:r>
      <w:r>
        <w:t>.</w:t>
      </w:r>
    </w:p>
    <w:p w14:paraId="57FC42E4" w14:textId="77777777" w:rsidR="007102A2" w:rsidRDefault="007102A2" w:rsidP="007102A2">
      <w:pPr>
        <w:jc w:val="both"/>
      </w:pPr>
    </w:p>
    <w:p w14:paraId="039EFA66" w14:textId="77777777" w:rsidR="007102A2" w:rsidRPr="00E26D30" w:rsidRDefault="007102A2"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77777777" w:rsidR="007102A2" w:rsidRPr="00E26D30" w:rsidRDefault="007102A2" w:rsidP="007102A2">
      <w:pPr>
        <w:ind w:left="3828" w:firstLine="708"/>
      </w:pPr>
      <w:r w:rsidRPr="00E26D30">
        <w:t>_________________________________</w:t>
      </w:r>
    </w:p>
    <w:p w14:paraId="46A91145" w14:textId="77777777" w:rsidR="007102A2" w:rsidRPr="00E26D30" w:rsidRDefault="007102A2" w:rsidP="007102A2">
      <w:r w:rsidRPr="00E26D30">
        <w:t>_____________, dne ____________</w:t>
      </w:r>
      <w:r w:rsidRPr="00E26D30">
        <w:tab/>
      </w:r>
    </w:p>
    <w:p w14:paraId="5F0867A5" w14:textId="77777777" w:rsidR="007102A2" w:rsidRPr="00E26D30" w:rsidRDefault="007102A2" w:rsidP="007102A2">
      <w:pPr>
        <w:rPr>
          <w:i/>
        </w:rPr>
      </w:pPr>
    </w:p>
    <w:p w14:paraId="607D0E24" w14:textId="77777777" w:rsidR="007102A2" w:rsidRDefault="007102A2" w:rsidP="007102A2">
      <w:pPr>
        <w:rPr>
          <w:i/>
        </w:rPr>
      </w:pPr>
    </w:p>
    <w:p w14:paraId="389455D1" w14:textId="77777777" w:rsidR="007102A2" w:rsidRDefault="007102A2" w:rsidP="007102A2">
      <w:pPr>
        <w:rPr>
          <w:i/>
        </w:rPr>
      </w:pPr>
    </w:p>
    <w:p w14:paraId="2DAD0B7E" w14:textId="77777777" w:rsidR="007102A2" w:rsidRDefault="007102A2"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5A2E9CC4" w:rsidR="007102A2" w:rsidRPr="00E26D30" w:rsidRDefault="007102A2" w:rsidP="007102A2">
      <w:pPr>
        <w:rPr>
          <w:bCs/>
          <w:u w:val="single"/>
        </w:rPr>
      </w:pPr>
      <w:r w:rsidRPr="00E26D30">
        <w:t xml:space="preserve">Ljubljana,  </w:t>
      </w:r>
      <w:r w:rsidR="00A749C9">
        <w:t>15.10.2024</w:t>
      </w:r>
    </w:p>
    <w:p w14:paraId="2C9F6B9F" w14:textId="18D65C73" w:rsidR="007102A2" w:rsidRPr="00E26D30" w:rsidRDefault="007102A2" w:rsidP="007102A2">
      <w:r w:rsidRPr="00E26D30">
        <w:t xml:space="preserve">Številka:   </w:t>
      </w:r>
      <w:r w:rsidR="005E4D6E">
        <w:t>5006-3/2024</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C147C8">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C147C8">
        <w:tc>
          <w:tcPr>
            <w:tcW w:w="2943" w:type="dxa"/>
            <w:gridSpan w:val="2"/>
          </w:tcPr>
          <w:p w14:paraId="11E2BD3A" w14:textId="77777777" w:rsidR="007102A2" w:rsidRPr="00E26D30" w:rsidRDefault="007102A2" w:rsidP="00C147C8">
            <w:pPr>
              <w:spacing w:line="480" w:lineRule="auto"/>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C147C8">
        <w:tc>
          <w:tcPr>
            <w:tcW w:w="2943" w:type="dxa"/>
            <w:gridSpan w:val="2"/>
          </w:tcPr>
          <w:p w14:paraId="777076E2" w14:textId="77777777" w:rsidR="007102A2" w:rsidRPr="00E26D30" w:rsidRDefault="007102A2" w:rsidP="00C147C8">
            <w:pPr>
              <w:spacing w:line="480" w:lineRule="auto"/>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C147C8">
        <w:tc>
          <w:tcPr>
            <w:tcW w:w="2943" w:type="dxa"/>
            <w:gridSpan w:val="2"/>
          </w:tcPr>
          <w:p w14:paraId="2BC2FE45" w14:textId="77777777" w:rsidR="007102A2" w:rsidRPr="00E26D30" w:rsidRDefault="007102A2" w:rsidP="00C147C8">
            <w:pPr>
              <w:spacing w:line="480" w:lineRule="auto"/>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C147C8">
        <w:tc>
          <w:tcPr>
            <w:tcW w:w="2943" w:type="dxa"/>
            <w:gridSpan w:val="2"/>
          </w:tcPr>
          <w:p w14:paraId="121D381D" w14:textId="77777777" w:rsidR="007102A2" w:rsidRPr="00E26D30" w:rsidRDefault="007102A2" w:rsidP="00C147C8">
            <w:pPr>
              <w:spacing w:line="480" w:lineRule="auto"/>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C147C8">
        <w:tc>
          <w:tcPr>
            <w:tcW w:w="2943" w:type="dxa"/>
            <w:gridSpan w:val="2"/>
          </w:tcPr>
          <w:p w14:paraId="5C7670A6" w14:textId="77777777" w:rsidR="007102A2" w:rsidRPr="00E26D30" w:rsidRDefault="007102A2" w:rsidP="00C147C8">
            <w:pPr>
              <w:spacing w:line="480" w:lineRule="auto"/>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7389AB3"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5CBBE4D8" w:rsidR="007102A2" w:rsidRPr="00E26D30" w:rsidRDefault="007102A2" w:rsidP="007102A2">
      <w:pPr>
        <w:rPr>
          <w:bCs/>
          <w:u w:val="single"/>
        </w:rPr>
      </w:pPr>
      <w:r w:rsidRPr="00E26D30">
        <w:t xml:space="preserve">Ljubljana,  </w:t>
      </w:r>
      <w:r w:rsidR="00A749C9">
        <w:t>15.10.2024</w:t>
      </w:r>
    </w:p>
    <w:p w14:paraId="4D2FFF9E" w14:textId="51258AAF" w:rsidR="007102A2" w:rsidRPr="00E26D30" w:rsidRDefault="007102A2" w:rsidP="007102A2">
      <w:r w:rsidRPr="00E26D30">
        <w:t xml:space="preserve">Številka:   </w:t>
      </w:r>
      <w:r w:rsidR="005E4D6E">
        <w:t>5006-3/2024</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2C3F1F3D" w14:textId="77777777" w:rsidR="007102A2" w:rsidRPr="00E26D30" w:rsidRDefault="007102A2" w:rsidP="007102A2">
      <w:pPr>
        <w:jc w:val="both"/>
      </w:pPr>
      <w:r w:rsidRPr="00E26D30">
        <w:t>V primeru, da ima podizvajalec sedež v drugi državi, izpolni tudi:</w:t>
      </w:r>
    </w:p>
    <w:p w14:paraId="0C9E3072" w14:textId="77777777" w:rsidR="007102A2" w:rsidRPr="00CE2224" w:rsidRDefault="007102A2" w:rsidP="007102A2">
      <w:pPr>
        <w:jc w:val="both"/>
        <w:rPr>
          <w:i/>
          <w:sz w:val="16"/>
          <w:szCs w:val="16"/>
        </w:rPr>
      </w:pPr>
    </w:p>
    <w:p w14:paraId="2BB52B41" w14:textId="77777777" w:rsidR="007102A2" w:rsidRPr="00E26D30" w:rsidRDefault="007102A2" w:rsidP="007102A2">
      <w:pPr>
        <w:jc w:val="both"/>
        <w:rPr>
          <w:i/>
        </w:rPr>
      </w:pPr>
      <w:r w:rsidRPr="00E26D30">
        <w:rPr>
          <w:i/>
        </w:rPr>
        <w:t xml:space="preserve">Naš pooblaščenec za vročitve po ZUP v Republiki Slovenije je: _______________________ (ime in priimek), stanujoč ______________________________________________________ (ulica, hišna številka, kraj v RS) </w:t>
      </w:r>
    </w:p>
    <w:p w14:paraId="60492C09" w14:textId="77777777" w:rsidR="007102A2" w:rsidRPr="00CE2224" w:rsidRDefault="007102A2"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525CF7BE" w14:textId="77777777" w:rsidR="006946BA" w:rsidRPr="007102A2" w:rsidRDefault="006946BA" w:rsidP="007143E0">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sklop 1</w:t>
      </w:r>
    </w:p>
    <w:p w14:paraId="539902B3" w14:textId="550614FB" w:rsidR="006946BA" w:rsidRPr="00E26D30" w:rsidRDefault="006946BA" w:rsidP="006946BA">
      <w:pPr>
        <w:rPr>
          <w:bCs/>
          <w:u w:val="single"/>
        </w:rPr>
      </w:pPr>
      <w:r w:rsidRPr="00E26D30">
        <w:t xml:space="preserve">Ljubljana,  </w:t>
      </w:r>
      <w:r w:rsidR="00A749C9">
        <w:t>15.10.2024</w:t>
      </w:r>
    </w:p>
    <w:p w14:paraId="30095C3A" w14:textId="77777777" w:rsidR="006946BA" w:rsidRPr="00E26D30" w:rsidRDefault="006946BA" w:rsidP="006946BA">
      <w:r w:rsidRPr="00E26D30">
        <w:t xml:space="preserve">Številka:   </w:t>
      </w:r>
      <w:r>
        <w:t>5006-3/2024</w:t>
      </w:r>
    </w:p>
    <w:p w14:paraId="7223F6AF" w14:textId="77777777" w:rsidR="006946BA" w:rsidRPr="00E26D30" w:rsidRDefault="006946BA" w:rsidP="006946BA"/>
    <w:p w14:paraId="68BB7AB4" w14:textId="77777777" w:rsidR="006946BA" w:rsidRPr="00E26D30" w:rsidRDefault="006946BA" w:rsidP="006946BA">
      <w:pPr>
        <w:spacing w:line="360" w:lineRule="auto"/>
        <w:jc w:val="both"/>
      </w:pPr>
      <w:r w:rsidRPr="00E26D30">
        <w:t xml:space="preserve">Ponudnik:   </w:t>
      </w:r>
      <w:r w:rsidRPr="00E26D30">
        <w:tab/>
        <w:t>______________________</w:t>
      </w:r>
    </w:p>
    <w:p w14:paraId="7B5F3137" w14:textId="77777777" w:rsidR="006946BA" w:rsidRPr="00E26D30" w:rsidRDefault="006946BA" w:rsidP="006946BA">
      <w:pPr>
        <w:spacing w:line="360" w:lineRule="auto"/>
        <w:ind w:left="708" w:firstLine="708"/>
        <w:jc w:val="both"/>
      </w:pPr>
      <w:r w:rsidRPr="00E26D30">
        <w:t>______________________</w:t>
      </w:r>
    </w:p>
    <w:p w14:paraId="0DF0056B" w14:textId="77777777" w:rsidR="006946BA" w:rsidRPr="00E26D30" w:rsidRDefault="006946BA" w:rsidP="006946BA">
      <w:pPr>
        <w:spacing w:line="360" w:lineRule="auto"/>
        <w:ind w:left="708" w:firstLine="708"/>
        <w:jc w:val="both"/>
      </w:pPr>
      <w:r w:rsidRPr="00E26D30">
        <w:t>______________________</w:t>
      </w:r>
    </w:p>
    <w:p w14:paraId="4C0C85DB" w14:textId="77777777" w:rsidR="006946BA" w:rsidRDefault="006946BA" w:rsidP="006946BA">
      <w:pPr>
        <w:jc w:val="both"/>
      </w:pPr>
    </w:p>
    <w:p w14:paraId="1777EDF0" w14:textId="77777777" w:rsidR="006946BA" w:rsidRDefault="006946BA" w:rsidP="006946BA">
      <w:pPr>
        <w:jc w:val="both"/>
      </w:pPr>
    </w:p>
    <w:p w14:paraId="6EEFDFAF" w14:textId="77777777" w:rsidR="006946BA" w:rsidRDefault="006946BA" w:rsidP="006946BA">
      <w:pPr>
        <w:jc w:val="center"/>
        <w:rPr>
          <w:b/>
        </w:rPr>
      </w:pPr>
      <w:r>
        <w:rPr>
          <w:b/>
        </w:rPr>
        <w:t>Tehnične specifikacije</w:t>
      </w:r>
    </w:p>
    <w:p w14:paraId="03653211" w14:textId="77777777" w:rsidR="006946BA" w:rsidRDefault="006946BA" w:rsidP="006946BA">
      <w:pPr>
        <w:jc w:val="center"/>
        <w:rPr>
          <w:b/>
        </w:rPr>
      </w:pPr>
    </w:p>
    <w:p w14:paraId="5C3E6275" w14:textId="77777777" w:rsidR="006946BA" w:rsidRDefault="006946BA" w:rsidP="006946BA">
      <w:pPr>
        <w:jc w:val="center"/>
        <w:rPr>
          <w:b/>
        </w:rPr>
      </w:pPr>
      <w:r w:rsidRPr="00C01900">
        <w:rPr>
          <w:b/>
        </w:rPr>
        <w:t>Sklop</w:t>
      </w:r>
      <w:r>
        <w:rPr>
          <w:b/>
        </w:rPr>
        <w:t xml:space="preserve"> </w:t>
      </w:r>
      <w:r w:rsidRPr="00C01900">
        <w:rPr>
          <w:b/>
        </w:rPr>
        <w:t>1:</w:t>
      </w:r>
      <w:r>
        <w:rPr>
          <w:b/>
        </w:rPr>
        <w:t xml:space="preserve"> </w:t>
      </w:r>
      <w:r w:rsidRPr="00C01900">
        <w:rPr>
          <w:b/>
        </w:rPr>
        <w:t>Farmacevtska ovojnina za lekarne</w:t>
      </w:r>
    </w:p>
    <w:p w14:paraId="605409C1" w14:textId="77777777" w:rsidR="006946BA" w:rsidRDefault="006946BA" w:rsidP="006946BA">
      <w:pPr>
        <w:jc w:val="both"/>
      </w:pPr>
    </w:p>
    <w:p w14:paraId="1307167F" w14:textId="77777777" w:rsidR="006946BA" w:rsidRPr="009E684A" w:rsidRDefault="006946BA" w:rsidP="006946BA">
      <w:r w:rsidRPr="009E684A">
        <w:t>Zahteve:</w:t>
      </w:r>
    </w:p>
    <w:p w14:paraId="11F6B066" w14:textId="77777777" w:rsidR="006946BA" w:rsidRPr="009E684A" w:rsidRDefault="006946BA" w:rsidP="006946BA">
      <w:pPr>
        <w:pStyle w:val="Naslov5"/>
      </w:pPr>
      <w:r w:rsidRPr="009E684A">
        <w:t>A - LONČKI– zahteve</w:t>
      </w:r>
    </w:p>
    <w:p w14:paraId="3FD9FD9D" w14:textId="062312B7" w:rsidR="006946BA" w:rsidRPr="009E684A" w:rsidRDefault="006946BA" w:rsidP="00082F36">
      <w:pPr>
        <w:widowControl/>
        <w:numPr>
          <w:ilvl w:val="0"/>
          <w:numId w:val="61"/>
        </w:numPr>
      </w:pPr>
      <w:r w:rsidRPr="009E684A">
        <w:t>bele barve, z belim pokrovom na navoj in penastim tesnilom</w:t>
      </w:r>
      <w:r w:rsidR="006330B2">
        <w:t xml:space="preserve"> ali plastično ploščico</w:t>
      </w:r>
      <w:r w:rsidRPr="009E684A">
        <w:t>, gladke površine, okrogli, pravilne oblike, različni volumni po specifikaciji</w:t>
      </w:r>
    </w:p>
    <w:p w14:paraId="28E35198" w14:textId="77777777" w:rsidR="006946BA" w:rsidRPr="009E684A" w:rsidRDefault="006946BA" w:rsidP="00082F36">
      <w:pPr>
        <w:widowControl/>
        <w:numPr>
          <w:ilvl w:val="0"/>
          <w:numId w:val="61"/>
        </w:numPr>
      </w:pPr>
      <w:r w:rsidRPr="009E684A">
        <w:t>material: polipropilen za farmacevtsko uporabo</w:t>
      </w:r>
    </w:p>
    <w:p w14:paraId="33BDFABA" w14:textId="77777777" w:rsidR="006946BA" w:rsidRPr="009E684A" w:rsidRDefault="006946BA" w:rsidP="00082F36">
      <w:pPr>
        <w:widowControl/>
        <w:numPr>
          <w:ilvl w:val="0"/>
          <w:numId w:val="61"/>
        </w:numPr>
      </w:pPr>
      <w:r w:rsidRPr="009E684A">
        <w:t>lončki morajo biti očiščeni in pakirani protiprašno po 10 kosov</w:t>
      </w:r>
    </w:p>
    <w:p w14:paraId="1A48887D" w14:textId="77777777" w:rsidR="006946BA" w:rsidRPr="009E684A" w:rsidRDefault="006946BA" w:rsidP="006946BA"/>
    <w:p w14:paraId="6BA8F1DC" w14:textId="77777777" w:rsidR="006946BA" w:rsidRPr="009E684A" w:rsidRDefault="006946BA" w:rsidP="006946BA">
      <w:pPr>
        <w:pStyle w:val="Naslov5"/>
      </w:pPr>
      <w:r w:rsidRPr="009E684A">
        <w:t xml:space="preserve">B – </w:t>
      </w:r>
      <w:r>
        <w:t xml:space="preserve">ODMERNE </w:t>
      </w:r>
      <w:r w:rsidRPr="009E684A">
        <w:t>BRIZGE Z ADAPTERJEM ZA APLIKACIJO PERORALNIH SUSPENZIJ – zahteve</w:t>
      </w:r>
    </w:p>
    <w:p w14:paraId="4B536594" w14:textId="51E73995" w:rsidR="006946BA" w:rsidRPr="009E684A" w:rsidRDefault="006946BA" w:rsidP="00082F36">
      <w:pPr>
        <w:pStyle w:val="Odstavekseznama"/>
        <w:numPr>
          <w:ilvl w:val="0"/>
          <w:numId w:val="64"/>
        </w:numPr>
        <w:contextualSpacing/>
        <w:rPr>
          <w:rFonts w:ascii="Arial" w:hAnsi="Arial" w:cs="Arial"/>
        </w:rPr>
      </w:pPr>
      <w:r w:rsidRPr="009E684A">
        <w:rPr>
          <w:rFonts w:ascii="Arial" w:hAnsi="Arial" w:cs="Arial"/>
        </w:rPr>
        <w:t xml:space="preserve">različni volumni po specifikaciji </w:t>
      </w:r>
      <w:r>
        <w:rPr>
          <w:rFonts w:ascii="Arial" w:hAnsi="Arial" w:cs="Arial"/>
        </w:rPr>
        <w:t xml:space="preserve">1 </w:t>
      </w:r>
      <w:r w:rsidR="008C4BF3">
        <w:rPr>
          <w:rFonts w:ascii="Arial" w:hAnsi="Arial" w:cs="Arial"/>
        </w:rPr>
        <w:t>ml</w:t>
      </w:r>
      <w:r>
        <w:rPr>
          <w:rFonts w:ascii="Arial" w:hAnsi="Arial" w:cs="Arial"/>
        </w:rPr>
        <w:t xml:space="preserve">, 3 </w:t>
      </w:r>
      <w:r w:rsidR="008C4BF3">
        <w:rPr>
          <w:rFonts w:ascii="Arial" w:hAnsi="Arial" w:cs="Arial"/>
        </w:rPr>
        <w:t>ml</w:t>
      </w:r>
      <w:r>
        <w:rPr>
          <w:rFonts w:ascii="Arial" w:hAnsi="Arial" w:cs="Arial"/>
        </w:rPr>
        <w:t xml:space="preserve">, 5 </w:t>
      </w:r>
      <w:r w:rsidR="008C4BF3">
        <w:rPr>
          <w:rFonts w:ascii="Arial" w:hAnsi="Arial" w:cs="Arial"/>
        </w:rPr>
        <w:t>ml</w:t>
      </w:r>
      <w:r>
        <w:rPr>
          <w:rFonts w:ascii="Arial" w:hAnsi="Arial" w:cs="Arial"/>
        </w:rPr>
        <w:t xml:space="preserve">, 10 </w:t>
      </w:r>
      <w:r w:rsidR="008C4BF3">
        <w:rPr>
          <w:rFonts w:ascii="Arial" w:hAnsi="Arial" w:cs="Arial"/>
        </w:rPr>
        <w:t>ml</w:t>
      </w:r>
    </w:p>
    <w:p w14:paraId="596CC4E4" w14:textId="77777777" w:rsidR="006946BA" w:rsidRPr="009E684A" w:rsidRDefault="006946BA" w:rsidP="00082F36">
      <w:pPr>
        <w:pStyle w:val="Odstavekseznama"/>
        <w:numPr>
          <w:ilvl w:val="0"/>
          <w:numId w:val="64"/>
        </w:numPr>
        <w:contextualSpacing/>
        <w:rPr>
          <w:rFonts w:ascii="Arial" w:hAnsi="Arial" w:cs="Arial"/>
        </w:rPr>
      </w:pPr>
      <w:r w:rsidRPr="009E684A">
        <w:rPr>
          <w:rFonts w:ascii="Arial" w:hAnsi="Arial" w:cs="Arial"/>
        </w:rPr>
        <w:t>material primeren za farmacevtsko uporabo (aplikacija peroralnih suspenzij)</w:t>
      </w:r>
    </w:p>
    <w:p w14:paraId="3CCA4EC6" w14:textId="77777777" w:rsidR="006946BA" w:rsidRPr="009E684A" w:rsidRDefault="006946BA" w:rsidP="00082F36">
      <w:pPr>
        <w:pStyle w:val="Odstavekseznama"/>
        <w:numPr>
          <w:ilvl w:val="0"/>
          <w:numId w:val="65"/>
        </w:numPr>
        <w:contextualSpacing/>
        <w:rPr>
          <w:rFonts w:ascii="Arial" w:hAnsi="Arial" w:cs="Arial"/>
        </w:rPr>
      </w:pPr>
      <w:r w:rsidRPr="009E684A">
        <w:rPr>
          <w:rFonts w:ascii="Arial" w:hAnsi="Arial" w:cs="Arial"/>
        </w:rPr>
        <w:t>brizga in bat iz polipropilena</w:t>
      </w:r>
    </w:p>
    <w:p w14:paraId="383CC3A5" w14:textId="77777777" w:rsidR="006946BA" w:rsidRPr="009E684A" w:rsidRDefault="006946BA" w:rsidP="00082F36">
      <w:pPr>
        <w:pStyle w:val="Odstavekseznama"/>
        <w:numPr>
          <w:ilvl w:val="0"/>
          <w:numId w:val="65"/>
        </w:numPr>
        <w:contextualSpacing/>
        <w:rPr>
          <w:rFonts w:ascii="Arial" w:hAnsi="Arial" w:cs="Arial"/>
        </w:rPr>
      </w:pPr>
      <w:r w:rsidRPr="009E684A">
        <w:rPr>
          <w:rFonts w:ascii="Arial" w:hAnsi="Arial" w:cs="Arial"/>
        </w:rPr>
        <w:t>tesnilo iz inertnega silikonskega elastomera</w:t>
      </w:r>
    </w:p>
    <w:p w14:paraId="0E2A4FE2" w14:textId="77777777" w:rsidR="006946BA" w:rsidRDefault="006946BA" w:rsidP="00082F36">
      <w:pPr>
        <w:pStyle w:val="Odstavekseznama"/>
        <w:numPr>
          <w:ilvl w:val="0"/>
          <w:numId w:val="66"/>
        </w:numPr>
        <w:contextualSpacing/>
        <w:rPr>
          <w:rFonts w:ascii="Arial" w:hAnsi="Arial" w:cs="Arial"/>
        </w:rPr>
      </w:pPr>
      <w:r w:rsidRPr="009E684A">
        <w:rPr>
          <w:rFonts w:ascii="Arial" w:hAnsi="Arial" w:cs="Arial"/>
        </w:rPr>
        <w:t>očiščene in pakirane protiprašno po 10 kos</w:t>
      </w:r>
    </w:p>
    <w:p w14:paraId="14D87EAE" w14:textId="51AA0C65" w:rsidR="008C4BF3" w:rsidRPr="009E684A" w:rsidRDefault="00665ACF" w:rsidP="00082F36">
      <w:pPr>
        <w:pStyle w:val="Odstavekseznama"/>
        <w:numPr>
          <w:ilvl w:val="0"/>
          <w:numId w:val="66"/>
        </w:numPr>
        <w:contextualSpacing/>
        <w:rPr>
          <w:rFonts w:ascii="Arial" w:hAnsi="Arial" w:cs="Arial"/>
        </w:rPr>
      </w:pPr>
      <w:r>
        <w:rPr>
          <w:rFonts w:ascii="Arial" w:hAnsi="Arial" w:cs="Arial"/>
        </w:rPr>
        <w:t xml:space="preserve">artikel </w:t>
      </w:r>
      <w:r w:rsidR="0013038A">
        <w:rPr>
          <w:rFonts w:ascii="Arial" w:hAnsi="Arial" w:cs="Arial"/>
        </w:rPr>
        <w:t>adapter mora biti:</w:t>
      </w:r>
    </w:p>
    <w:p w14:paraId="08475AC3" w14:textId="03AA50D1" w:rsidR="006946BA" w:rsidRDefault="006946BA" w:rsidP="00082F36">
      <w:pPr>
        <w:pStyle w:val="Odstavekseznama"/>
        <w:numPr>
          <w:ilvl w:val="0"/>
          <w:numId w:val="65"/>
        </w:numPr>
        <w:contextualSpacing/>
        <w:rPr>
          <w:rFonts w:ascii="Arial" w:hAnsi="Arial" w:cs="Arial"/>
        </w:rPr>
      </w:pPr>
      <w:r>
        <w:rPr>
          <w:rFonts w:ascii="Arial" w:hAnsi="Arial" w:cs="Arial"/>
        </w:rPr>
        <w:t>iz materiala primernega za farmacevtsko uporabo</w:t>
      </w:r>
    </w:p>
    <w:p w14:paraId="34718D28" w14:textId="37EB1866" w:rsidR="006946BA" w:rsidRDefault="006946BA" w:rsidP="00082F36">
      <w:pPr>
        <w:pStyle w:val="Odstavekseznama"/>
        <w:numPr>
          <w:ilvl w:val="0"/>
          <w:numId w:val="65"/>
        </w:numPr>
        <w:contextualSpacing/>
        <w:rPr>
          <w:rFonts w:ascii="Arial" w:hAnsi="Arial" w:cs="Arial"/>
        </w:rPr>
      </w:pPr>
      <w:r>
        <w:rPr>
          <w:rFonts w:ascii="Arial" w:hAnsi="Arial" w:cs="Arial"/>
        </w:rPr>
        <w:t>kompatibilen z brizgami vseh volumnov po specifikaciji</w:t>
      </w:r>
    </w:p>
    <w:p w14:paraId="034118B8" w14:textId="5113DCEB" w:rsidR="006946BA" w:rsidRDefault="006946BA" w:rsidP="00082F36">
      <w:pPr>
        <w:pStyle w:val="Odstavekseznama"/>
        <w:numPr>
          <w:ilvl w:val="0"/>
          <w:numId w:val="65"/>
        </w:numPr>
        <w:contextualSpacing/>
        <w:rPr>
          <w:rFonts w:ascii="Arial" w:hAnsi="Arial" w:cs="Arial"/>
        </w:rPr>
      </w:pPr>
      <w:r>
        <w:rPr>
          <w:rFonts w:ascii="Arial" w:hAnsi="Arial" w:cs="Arial"/>
        </w:rPr>
        <w:t>kompatibilen s steklenicami od D5 do D9 in D23, D24</w:t>
      </w:r>
    </w:p>
    <w:p w14:paraId="735DEE82" w14:textId="4BB77EE6" w:rsidR="006946BA" w:rsidRDefault="006946BA" w:rsidP="00082F36">
      <w:pPr>
        <w:pStyle w:val="Odstavekseznama"/>
        <w:numPr>
          <w:ilvl w:val="0"/>
          <w:numId w:val="65"/>
        </w:numPr>
        <w:contextualSpacing/>
        <w:rPr>
          <w:rFonts w:ascii="Arial" w:hAnsi="Arial" w:cs="Arial"/>
        </w:rPr>
      </w:pPr>
      <w:r>
        <w:rPr>
          <w:rFonts w:ascii="Arial" w:hAnsi="Arial" w:cs="Arial"/>
        </w:rPr>
        <w:t>kompatibilen s PET plastenkami od C</w:t>
      </w:r>
      <w:r w:rsidR="00FE2873">
        <w:rPr>
          <w:rFonts w:ascii="Arial" w:hAnsi="Arial" w:cs="Arial"/>
        </w:rPr>
        <w:t>7</w:t>
      </w:r>
      <w:r>
        <w:rPr>
          <w:rFonts w:ascii="Arial" w:hAnsi="Arial" w:cs="Arial"/>
        </w:rPr>
        <w:t xml:space="preserve"> do C11</w:t>
      </w:r>
    </w:p>
    <w:p w14:paraId="7593DCC0" w14:textId="77777777" w:rsidR="006946BA" w:rsidRPr="0069275C" w:rsidRDefault="006946BA" w:rsidP="006946BA">
      <w:pPr>
        <w:contextualSpacing/>
      </w:pPr>
    </w:p>
    <w:p w14:paraId="44889554" w14:textId="77777777" w:rsidR="006946BA" w:rsidRPr="009E684A" w:rsidRDefault="006946BA" w:rsidP="006946BA">
      <w:pPr>
        <w:pStyle w:val="Naslov5"/>
      </w:pPr>
      <w:r w:rsidRPr="009E684A">
        <w:t>C - PLASTENKE – zahteve</w:t>
      </w:r>
    </w:p>
    <w:p w14:paraId="46D5A0CA" w14:textId="77777777" w:rsidR="006946BA" w:rsidRPr="009E684A" w:rsidRDefault="006946BA" w:rsidP="00082F36">
      <w:pPr>
        <w:pStyle w:val="Odstavekseznama"/>
        <w:numPr>
          <w:ilvl w:val="0"/>
          <w:numId w:val="62"/>
        </w:numPr>
        <w:spacing w:before="240"/>
        <w:ind w:left="714" w:hanging="357"/>
        <w:rPr>
          <w:rFonts w:ascii="Arial" w:hAnsi="Arial" w:cs="Arial"/>
          <w:b/>
          <w:color w:val="00B050"/>
          <w:u w:val="single"/>
        </w:rPr>
      </w:pPr>
      <w:r w:rsidRPr="009E684A">
        <w:rPr>
          <w:rFonts w:ascii="Arial" w:hAnsi="Arial" w:cs="Arial"/>
          <w:b/>
          <w:color w:val="00B050"/>
          <w:u w:val="single"/>
        </w:rPr>
        <w:t>plastenke</w:t>
      </w:r>
    </w:p>
    <w:p w14:paraId="0C864718" w14:textId="77777777" w:rsidR="006946BA" w:rsidRPr="009E684A" w:rsidRDefault="006946BA" w:rsidP="00082F36">
      <w:pPr>
        <w:widowControl/>
        <w:numPr>
          <w:ilvl w:val="0"/>
          <w:numId w:val="59"/>
        </w:numPr>
      </w:pPr>
      <w:r w:rsidRPr="009E684A">
        <w:t>barva: polprozorna</w:t>
      </w:r>
    </w:p>
    <w:p w14:paraId="166211CD" w14:textId="77777777" w:rsidR="006946BA" w:rsidRPr="009E684A" w:rsidRDefault="006946BA" w:rsidP="00082F36">
      <w:pPr>
        <w:widowControl/>
        <w:numPr>
          <w:ilvl w:val="0"/>
          <w:numId w:val="59"/>
        </w:numPr>
      </w:pPr>
      <w:r w:rsidRPr="009E684A">
        <w:t>okrogle, različni volumni po specifikaciji, široko grlo</w:t>
      </w:r>
    </w:p>
    <w:p w14:paraId="4B51B426" w14:textId="77777777" w:rsidR="006946BA" w:rsidRPr="009E684A" w:rsidRDefault="006946BA" w:rsidP="00082F36">
      <w:pPr>
        <w:widowControl/>
        <w:numPr>
          <w:ilvl w:val="0"/>
          <w:numId w:val="59"/>
        </w:numPr>
      </w:pPr>
      <w:r w:rsidRPr="009E684A">
        <w:t xml:space="preserve">material: </w:t>
      </w:r>
    </w:p>
    <w:p w14:paraId="1878E502" w14:textId="77777777" w:rsidR="006946BA" w:rsidRPr="00326878" w:rsidRDefault="006946BA" w:rsidP="00082F36">
      <w:pPr>
        <w:widowControl/>
        <w:numPr>
          <w:ilvl w:val="1"/>
          <w:numId w:val="59"/>
        </w:numPr>
        <w:ind w:left="709" w:hanging="283"/>
      </w:pPr>
      <w:r w:rsidRPr="00326878">
        <w:t>Plastenka: polietilen nizke gostote (LDPE) za farmacevtsko uporabo za vse volumne</w:t>
      </w:r>
    </w:p>
    <w:p w14:paraId="70F630FA" w14:textId="77777777" w:rsidR="006946BA" w:rsidRPr="009E684A" w:rsidRDefault="006946BA" w:rsidP="00082F36">
      <w:pPr>
        <w:pStyle w:val="Odstavekseznama"/>
        <w:numPr>
          <w:ilvl w:val="1"/>
          <w:numId w:val="59"/>
        </w:numPr>
        <w:ind w:left="709" w:hanging="283"/>
        <w:contextualSpacing/>
        <w:rPr>
          <w:rFonts w:ascii="Arial" w:hAnsi="Arial" w:cs="Arial"/>
        </w:rPr>
      </w:pPr>
      <w:r w:rsidRPr="009E684A">
        <w:rPr>
          <w:rFonts w:ascii="Arial" w:hAnsi="Arial" w:cs="Arial"/>
        </w:rPr>
        <w:t xml:space="preserve">Zaporka (široko grlo): navojna,  bela, z varovalko, material: </w:t>
      </w:r>
      <w:r>
        <w:rPr>
          <w:rFonts w:ascii="Arial" w:hAnsi="Arial" w:cs="Arial"/>
        </w:rPr>
        <w:t>LDPE</w:t>
      </w:r>
      <w:r w:rsidRPr="009E684A">
        <w:rPr>
          <w:rFonts w:ascii="Arial" w:hAnsi="Arial" w:cs="Arial"/>
        </w:rPr>
        <w:t xml:space="preserve"> za farmacevtsko uporabo </w:t>
      </w:r>
    </w:p>
    <w:p w14:paraId="2FC1C9F4" w14:textId="77777777" w:rsidR="006946BA" w:rsidRPr="009E684A" w:rsidRDefault="006946BA" w:rsidP="00082F36">
      <w:pPr>
        <w:pStyle w:val="Odstavekseznama"/>
        <w:numPr>
          <w:ilvl w:val="1"/>
          <w:numId w:val="59"/>
        </w:numPr>
        <w:ind w:left="709" w:hanging="283"/>
        <w:contextualSpacing/>
        <w:rPr>
          <w:rFonts w:ascii="Arial" w:hAnsi="Arial" w:cs="Arial"/>
        </w:rPr>
      </w:pPr>
      <w:r w:rsidRPr="009E684A">
        <w:rPr>
          <w:rFonts w:ascii="Arial" w:hAnsi="Arial" w:cs="Arial"/>
        </w:rPr>
        <w:t>Zaporka s kapalnim nastavkom: navojna, bela, z varovalko, material: polipropilen za farmacevtsko uporabo</w:t>
      </w:r>
    </w:p>
    <w:p w14:paraId="386D551B" w14:textId="77777777" w:rsidR="006946BA" w:rsidRPr="009E684A" w:rsidRDefault="006946BA" w:rsidP="00082F36">
      <w:pPr>
        <w:widowControl/>
        <w:numPr>
          <w:ilvl w:val="0"/>
          <w:numId w:val="59"/>
        </w:numPr>
      </w:pPr>
      <w:r w:rsidRPr="009E684A">
        <w:t xml:space="preserve">plastenke morajo biti očiščene in pakirane protiprašno, skupaj po 10 kosov </w:t>
      </w:r>
    </w:p>
    <w:p w14:paraId="5566C0E1" w14:textId="77777777" w:rsidR="006946BA" w:rsidRPr="009E684A" w:rsidRDefault="006946BA" w:rsidP="00082F36">
      <w:pPr>
        <w:pStyle w:val="Odstavekseznama"/>
        <w:numPr>
          <w:ilvl w:val="0"/>
          <w:numId w:val="62"/>
        </w:numPr>
        <w:spacing w:before="240"/>
        <w:ind w:left="714" w:hanging="357"/>
        <w:rPr>
          <w:rFonts w:ascii="Arial" w:hAnsi="Arial" w:cs="Arial"/>
          <w:b/>
          <w:color w:val="00B050"/>
          <w:u w:val="single"/>
        </w:rPr>
      </w:pPr>
      <w:r w:rsidRPr="009E684A">
        <w:rPr>
          <w:rFonts w:ascii="Arial" w:hAnsi="Arial" w:cs="Arial"/>
          <w:b/>
          <w:color w:val="00B050"/>
          <w:u w:val="single"/>
        </w:rPr>
        <w:t>sterilne plastenke</w:t>
      </w:r>
    </w:p>
    <w:p w14:paraId="620249EF" w14:textId="77777777" w:rsidR="006946BA" w:rsidRPr="00326878" w:rsidRDefault="006946BA" w:rsidP="00082F36">
      <w:pPr>
        <w:pStyle w:val="Odstavekseznama"/>
        <w:numPr>
          <w:ilvl w:val="0"/>
          <w:numId w:val="67"/>
        </w:numPr>
        <w:spacing w:before="120"/>
        <w:ind w:left="714" w:hanging="357"/>
        <w:rPr>
          <w:rFonts w:ascii="Arial" w:hAnsi="Arial" w:cs="Arial"/>
          <w:b/>
          <w:u w:val="single"/>
        </w:rPr>
      </w:pPr>
      <w:r w:rsidRPr="00326878">
        <w:rPr>
          <w:rFonts w:ascii="Arial" w:hAnsi="Arial" w:cs="Arial"/>
          <w:b/>
          <w:u w:val="single"/>
        </w:rPr>
        <w:t>pod zap. št. C-1, C-2 in C-3</w:t>
      </w:r>
    </w:p>
    <w:p w14:paraId="0CDB39A2" w14:textId="77777777" w:rsidR="006946BA" w:rsidRPr="009E684A" w:rsidRDefault="006946BA" w:rsidP="00082F36">
      <w:pPr>
        <w:widowControl/>
        <w:numPr>
          <w:ilvl w:val="0"/>
          <w:numId w:val="59"/>
        </w:numPr>
      </w:pPr>
      <w:bookmarkStart w:id="0" w:name="_Hlk94254508"/>
      <w:r w:rsidRPr="009E684A">
        <w:t>barva: polprozorna</w:t>
      </w:r>
    </w:p>
    <w:p w14:paraId="513EAD3B" w14:textId="77777777" w:rsidR="006946BA" w:rsidRPr="009E684A" w:rsidRDefault="006946BA" w:rsidP="00082F36">
      <w:pPr>
        <w:pStyle w:val="Odstavekseznama"/>
        <w:numPr>
          <w:ilvl w:val="0"/>
          <w:numId w:val="59"/>
        </w:numPr>
        <w:contextualSpacing/>
        <w:rPr>
          <w:rFonts w:ascii="Arial" w:hAnsi="Arial" w:cs="Arial"/>
        </w:rPr>
      </w:pPr>
      <w:r w:rsidRPr="009E684A">
        <w:rPr>
          <w:rFonts w:ascii="Arial" w:hAnsi="Arial" w:cs="Arial"/>
        </w:rPr>
        <w:t>okrogle, različni volumni po specifikaciji (10 in 20 ml s kapalnim nastavkom – ozko grlo, 50 ml in s kapalnim nastavkom – široko grlo)</w:t>
      </w:r>
    </w:p>
    <w:p w14:paraId="6C887ECE" w14:textId="77777777" w:rsidR="006946BA" w:rsidRPr="009E684A" w:rsidRDefault="006946BA" w:rsidP="00082F36">
      <w:pPr>
        <w:pStyle w:val="Odstavekseznama"/>
        <w:numPr>
          <w:ilvl w:val="0"/>
          <w:numId w:val="59"/>
        </w:numPr>
        <w:contextualSpacing/>
        <w:rPr>
          <w:rFonts w:ascii="Arial" w:hAnsi="Arial" w:cs="Arial"/>
        </w:rPr>
      </w:pPr>
      <w:r w:rsidRPr="009E684A">
        <w:rPr>
          <w:rFonts w:ascii="Arial" w:hAnsi="Arial" w:cs="Arial"/>
        </w:rPr>
        <w:t>material: polietilen nizke gostote (LDPE) za farmacevtsko uporabo</w:t>
      </w:r>
    </w:p>
    <w:p w14:paraId="4B75A4E3" w14:textId="77777777" w:rsidR="006946BA" w:rsidRPr="009E684A" w:rsidRDefault="006946BA" w:rsidP="00082F36">
      <w:pPr>
        <w:pStyle w:val="Odstavekseznama"/>
        <w:numPr>
          <w:ilvl w:val="0"/>
          <w:numId w:val="59"/>
        </w:numPr>
        <w:contextualSpacing/>
        <w:rPr>
          <w:rFonts w:ascii="Arial" w:hAnsi="Arial" w:cs="Arial"/>
        </w:rPr>
      </w:pPr>
      <w:r w:rsidRPr="009E684A">
        <w:rPr>
          <w:rFonts w:ascii="Arial" w:hAnsi="Arial" w:cs="Arial"/>
        </w:rPr>
        <w:t>Zaporka s kapalnim nastavkom: navojna, bela, z varovalko, material: polipropilen za farmacevtsko uporabo</w:t>
      </w:r>
    </w:p>
    <w:p w14:paraId="7B4382A3" w14:textId="77777777" w:rsidR="006946BA" w:rsidRPr="009E684A" w:rsidRDefault="006946BA" w:rsidP="00082F36">
      <w:pPr>
        <w:pStyle w:val="Odstavekseznama"/>
        <w:numPr>
          <w:ilvl w:val="0"/>
          <w:numId w:val="59"/>
        </w:numPr>
        <w:contextualSpacing/>
        <w:rPr>
          <w:rFonts w:ascii="Arial" w:hAnsi="Arial" w:cs="Arial"/>
        </w:rPr>
      </w:pPr>
      <w:r w:rsidRPr="009E684A">
        <w:rPr>
          <w:rFonts w:ascii="Arial" w:hAnsi="Arial" w:cs="Arial"/>
        </w:rPr>
        <w:lastRenderedPageBreak/>
        <w:t>Dokazilo proizvajalca, da vsebniki ustrezajo zahtevam za plastične vsebnike za kapljice za oko po veljavni Evropski farmakopeji</w:t>
      </w:r>
    </w:p>
    <w:p w14:paraId="67F78FD0" w14:textId="77777777" w:rsidR="006946BA" w:rsidRPr="009E684A" w:rsidRDefault="006946BA" w:rsidP="00082F36">
      <w:pPr>
        <w:widowControl/>
        <w:numPr>
          <w:ilvl w:val="0"/>
          <w:numId w:val="59"/>
        </w:numPr>
      </w:pPr>
      <w:r w:rsidRPr="009E684A">
        <w:t>Certifikat o sestavi granulata za izdelavo ovojnine za shranjevanje očesnih pripravkov (Ph. Eur.)</w:t>
      </w:r>
    </w:p>
    <w:p w14:paraId="1F550E48" w14:textId="77777777" w:rsidR="006946BA" w:rsidRPr="009E684A" w:rsidRDefault="006946BA" w:rsidP="00082F36">
      <w:pPr>
        <w:widowControl/>
        <w:numPr>
          <w:ilvl w:val="0"/>
          <w:numId w:val="59"/>
        </w:numPr>
      </w:pPr>
      <w:r w:rsidRPr="009E684A">
        <w:t>Certifikat o ustreznosti sterilizacije vsake serije in datum roka sterilnosti</w:t>
      </w:r>
    </w:p>
    <w:p w14:paraId="1D11B354" w14:textId="77777777" w:rsidR="006946BA" w:rsidRPr="009E684A" w:rsidRDefault="006946BA" w:rsidP="00082F36">
      <w:pPr>
        <w:widowControl/>
        <w:numPr>
          <w:ilvl w:val="0"/>
          <w:numId w:val="59"/>
        </w:numPr>
      </w:pPr>
      <w:r w:rsidRPr="009E684A">
        <w:t>sterilne plastenke morajo biti pakirane po 1 komad:</w:t>
      </w:r>
    </w:p>
    <w:p w14:paraId="4B1968D1" w14:textId="77777777" w:rsidR="006946BA" w:rsidRPr="009E684A" w:rsidRDefault="006946BA" w:rsidP="00082F36">
      <w:pPr>
        <w:widowControl/>
        <w:numPr>
          <w:ilvl w:val="1"/>
          <w:numId w:val="59"/>
        </w:numPr>
        <w:ind w:left="709" w:hanging="283"/>
        <w:jc w:val="both"/>
      </w:pPr>
      <w:r w:rsidRPr="009E684A">
        <w:t xml:space="preserve">primarno pakiranje: plastenka, kapalni nastavek, zaporka </w:t>
      </w:r>
    </w:p>
    <w:p w14:paraId="28D708D2" w14:textId="77777777" w:rsidR="006946BA" w:rsidRPr="009E684A" w:rsidRDefault="006946BA" w:rsidP="00082F36">
      <w:pPr>
        <w:widowControl/>
        <w:numPr>
          <w:ilvl w:val="1"/>
          <w:numId w:val="59"/>
        </w:numPr>
        <w:ind w:left="709" w:hanging="283"/>
        <w:jc w:val="both"/>
      </w:pPr>
      <w:r w:rsidRPr="009E684A">
        <w:t xml:space="preserve">sekundarno pakiranje: 10 kosov v enojni </w:t>
      </w:r>
      <w:proofErr w:type="spellStart"/>
      <w:r w:rsidRPr="009E684A">
        <w:t>neprašni</w:t>
      </w:r>
      <w:proofErr w:type="spellEnd"/>
      <w:r w:rsidRPr="009E684A">
        <w:t xml:space="preserve"> ovojnini</w:t>
      </w:r>
    </w:p>
    <w:p w14:paraId="5C7A3388" w14:textId="77777777" w:rsidR="006946BA" w:rsidRPr="00326878" w:rsidRDefault="006946BA" w:rsidP="00082F36">
      <w:pPr>
        <w:pStyle w:val="Odstavekseznama"/>
        <w:numPr>
          <w:ilvl w:val="0"/>
          <w:numId w:val="67"/>
        </w:numPr>
        <w:spacing w:before="120"/>
        <w:ind w:left="714" w:hanging="357"/>
        <w:rPr>
          <w:rFonts w:ascii="Arial" w:hAnsi="Arial" w:cs="Arial"/>
          <w:b/>
        </w:rPr>
      </w:pPr>
      <w:bookmarkStart w:id="1" w:name="_Hlk94510379"/>
      <w:bookmarkEnd w:id="0"/>
      <w:r w:rsidRPr="00326878">
        <w:rPr>
          <w:rFonts w:ascii="Arial" w:hAnsi="Arial" w:cs="Arial"/>
          <w:b/>
          <w:u w:val="single"/>
        </w:rPr>
        <w:t>pod zap. št. C-17</w:t>
      </w:r>
    </w:p>
    <w:p w14:paraId="5717E10A" w14:textId="77777777" w:rsidR="006946BA" w:rsidRPr="00326878" w:rsidRDefault="006946BA" w:rsidP="00082F36">
      <w:pPr>
        <w:widowControl/>
        <w:numPr>
          <w:ilvl w:val="0"/>
          <w:numId w:val="59"/>
        </w:numPr>
      </w:pPr>
      <w:r w:rsidRPr="00326878">
        <w:t>barva: prosojna</w:t>
      </w:r>
    </w:p>
    <w:p w14:paraId="4A212768" w14:textId="77777777" w:rsidR="006946BA" w:rsidRPr="00326878" w:rsidRDefault="006946BA" w:rsidP="00082F36">
      <w:pPr>
        <w:pStyle w:val="Odstavekseznama"/>
        <w:numPr>
          <w:ilvl w:val="0"/>
          <w:numId w:val="59"/>
        </w:numPr>
        <w:contextualSpacing/>
        <w:rPr>
          <w:rFonts w:ascii="Arial" w:hAnsi="Arial" w:cs="Arial"/>
        </w:rPr>
      </w:pPr>
      <w:r w:rsidRPr="00326878">
        <w:rPr>
          <w:rFonts w:ascii="Arial" w:hAnsi="Arial" w:cs="Arial"/>
        </w:rPr>
        <w:t xml:space="preserve">sterilni </w:t>
      </w:r>
      <w:proofErr w:type="spellStart"/>
      <w:r w:rsidRPr="00326878">
        <w:rPr>
          <w:rFonts w:ascii="Arial" w:hAnsi="Arial" w:cs="Arial"/>
        </w:rPr>
        <w:t>enoodmerni</w:t>
      </w:r>
      <w:proofErr w:type="spellEnd"/>
      <w:r w:rsidRPr="00326878">
        <w:rPr>
          <w:rFonts w:ascii="Arial" w:hAnsi="Arial" w:cs="Arial"/>
        </w:rPr>
        <w:t xml:space="preserve"> vsebniki za aplikacijo kapljic za oko, volumen 1 ml</w:t>
      </w:r>
    </w:p>
    <w:p w14:paraId="74F19466" w14:textId="77777777" w:rsidR="006946BA" w:rsidRPr="00326878" w:rsidRDefault="006946BA" w:rsidP="00082F36">
      <w:pPr>
        <w:pStyle w:val="Odstavekseznama"/>
        <w:numPr>
          <w:ilvl w:val="0"/>
          <w:numId w:val="59"/>
        </w:numPr>
        <w:contextualSpacing/>
        <w:rPr>
          <w:rFonts w:ascii="Arial" w:hAnsi="Arial" w:cs="Arial"/>
        </w:rPr>
      </w:pPr>
      <w:r w:rsidRPr="00326878">
        <w:rPr>
          <w:rFonts w:ascii="Arial" w:hAnsi="Arial" w:cs="Arial"/>
        </w:rPr>
        <w:t>material: polietilen nizke gostote (LDPE) za farmacevtsko uporabo</w:t>
      </w:r>
    </w:p>
    <w:p w14:paraId="72D7022A" w14:textId="77777777" w:rsidR="006946BA" w:rsidRPr="00326878" w:rsidRDefault="006946BA" w:rsidP="00082F36">
      <w:pPr>
        <w:pStyle w:val="Odstavekseznama"/>
        <w:numPr>
          <w:ilvl w:val="0"/>
          <w:numId w:val="59"/>
        </w:numPr>
        <w:contextualSpacing/>
        <w:rPr>
          <w:rFonts w:ascii="Arial" w:hAnsi="Arial" w:cs="Arial"/>
        </w:rPr>
      </w:pPr>
      <w:r w:rsidRPr="00326878">
        <w:rPr>
          <w:rFonts w:ascii="Arial" w:hAnsi="Arial" w:cs="Arial"/>
        </w:rPr>
        <w:t>Dokazilo proizvajalca, da vsebniki ustrezajo zahtevam za plastične vsebnike za kapljice za oko po veljavni Evropski farmakopeji</w:t>
      </w:r>
    </w:p>
    <w:p w14:paraId="3D7B01DD" w14:textId="77777777" w:rsidR="006946BA" w:rsidRPr="00326878" w:rsidRDefault="006946BA" w:rsidP="00082F36">
      <w:pPr>
        <w:widowControl/>
        <w:numPr>
          <w:ilvl w:val="0"/>
          <w:numId w:val="59"/>
        </w:numPr>
      </w:pPr>
      <w:r w:rsidRPr="00326878">
        <w:t>Certifikat o sestavi granulata za izdelavo ovojnine za shranjevanje očesnih pripravkov (Ph. Eur.)</w:t>
      </w:r>
    </w:p>
    <w:p w14:paraId="330357D3" w14:textId="77777777" w:rsidR="006946BA" w:rsidRPr="00326878" w:rsidRDefault="006946BA" w:rsidP="00082F36">
      <w:pPr>
        <w:widowControl/>
        <w:numPr>
          <w:ilvl w:val="0"/>
          <w:numId w:val="59"/>
        </w:numPr>
      </w:pPr>
      <w:r w:rsidRPr="00326878">
        <w:t>Certifikat o ustreznosti sterilizacije vsake serije in datum roka sterilnosti</w:t>
      </w:r>
    </w:p>
    <w:p w14:paraId="224CF9A5" w14:textId="77777777" w:rsidR="006946BA" w:rsidRPr="00326878" w:rsidRDefault="006946BA" w:rsidP="00082F36">
      <w:pPr>
        <w:widowControl/>
        <w:numPr>
          <w:ilvl w:val="0"/>
          <w:numId w:val="59"/>
        </w:numPr>
      </w:pPr>
      <w:r w:rsidRPr="00326878">
        <w:t>Sterilni kapalni vsebnik mora biti pakiran po 5 komadov, skupaj zlepljenih v nizu:</w:t>
      </w:r>
    </w:p>
    <w:p w14:paraId="7E11E70F" w14:textId="77777777" w:rsidR="006946BA" w:rsidRPr="00326878" w:rsidRDefault="006946BA" w:rsidP="00082F36">
      <w:pPr>
        <w:widowControl/>
        <w:numPr>
          <w:ilvl w:val="1"/>
          <w:numId w:val="59"/>
        </w:numPr>
        <w:ind w:left="709" w:hanging="283"/>
        <w:jc w:val="both"/>
      </w:pPr>
      <w:r w:rsidRPr="00326878">
        <w:t xml:space="preserve">primarno pakiranje: 10 </w:t>
      </w:r>
      <w:proofErr w:type="spellStart"/>
      <w:r w:rsidRPr="00326878">
        <w:t>enoodmernih</w:t>
      </w:r>
      <w:proofErr w:type="spellEnd"/>
      <w:r w:rsidRPr="00326878">
        <w:t xml:space="preserve"> vsebnikov v ovojnini </w:t>
      </w:r>
    </w:p>
    <w:p w14:paraId="0FDA2C87" w14:textId="77777777" w:rsidR="006946BA" w:rsidRPr="00326878" w:rsidRDefault="006946BA" w:rsidP="00082F36">
      <w:pPr>
        <w:widowControl/>
        <w:numPr>
          <w:ilvl w:val="1"/>
          <w:numId w:val="59"/>
        </w:numPr>
        <w:ind w:left="709" w:hanging="283"/>
        <w:jc w:val="both"/>
      </w:pPr>
      <w:r w:rsidRPr="00326878">
        <w:t xml:space="preserve">sekundarno pakiranje: do 10x po 10 </w:t>
      </w:r>
      <w:proofErr w:type="spellStart"/>
      <w:r w:rsidRPr="00326878">
        <w:t>enoodmernih</w:t>
      </w:r>
      <w:proofErr w:type="spellEnd"/>
      <w:r w:rsidRPr="00326878">
        <w:t xml:space="preserve"> vsebnikov v ovojnini</w:t>
      </w:r>
    </w:p>
    <w:p w14:paraId="3FEAF71B" w14:textId="77777777" w:rsidR="006946BA" w:rsidRPr="009E684A" w:rsidRDefault="006946BA" w:rsidP="00082F36">
      <w:pPr>
        <w:pStyle w:val="Odstavekseznama"/>
        <w:numPr>
          <w:ilvl w:val="0"/>
          <w:numId w:val="62"/>
        </w:numPr>
        <w:spacing w:before="240"/>
        <w:ind w:left="714" w:hanging="357"/>
        <w:rPr>
          <w:rFonts w:ascii="Arial" w:hAnsi="Arial" w:cs="Arial"/>
          <w:b/>
          <w:color w:val="00B050"/>
          <w:u w:val="single"/>
        </w:rPr>
      </w:pPr>
      <w:r w:rsidRPr="009E684A">
        <w:rPr>
          <w:rFonts w:ascii="Arial" w:hAnsi="Arial" w:cs="Arial"/>
          <w:b/>
          <w:color w:val="00B050"/>
          <w:u w:val="single"/>
        </w:rPr>
        <w:t>PET –plastenka</w:t>
      </w:r>
    </w:p>
    <w:p w14:paraId="3416AC43" w14:textId="77777777" w:rsidR="006946BA" w:rsidRPr="009E684A" w:rsidRDefault="006946BA" w:rsidP="00082F36">
      <w:pPr>
        <w:widowControl/>
        <w:numPr>
          <w:ilvl w:val="0"/>
          <w:numId w:val="59"/>
        </w:numPr>
      </w:pPr>
      <w:r w:rsidRPr="009E684A">
        <w:t xml:space="preserve">barva: rjava </w:t>
      </w:r>
    </w:p>
    <w:p w14:paraId="64DB5DEE" w14:textId="77777777" w:rsidR="006946BA" w:rsidRPr="009E684A" w:rsidRDefault="006946BA" w:rsidP="00082F36">
      <w:pPr>
        <w:widowControl/>
        <w:numPr>
          <w:ilvl w:val="0"/>
          <w:numId w:val="59"/>
        </w:numPr>
      </w:pPr>
      <w:r w:rsidRPr="009E684A">
        <w:t>okrogla, pravilnih oblik, različni volumni po specifikaciji</w:t>
      </w:r>
    </w:p>
    <w:p w14:paraId="4EAF5A43" w14:textId="77777777" w:rsidR="006946BA" w:rsidRPr="00326878" w:rsidRDefault="006946BA" w:rsidP="00082F36">
      <w:pPr>
        <w:widowControl/>
        <w:numPr>
          <w:ilvl w:val="0"/>
          <w:numId w:val="59"/>
        </w:numPr>
      </w:pPr>
      <w:r w:rsidRPr="00326878">
        <w:t>material: PET za farmacevtsko uporabo</w:t>
      </w:r>
    </w:p>
    <w:p w14:paraId="38269E46" w14:textId="77777777" w:rsidR="006946BA" w:rsidRPr="009E684A" w:rsidRDefault="006946BA" w:rsidP="00082F36">
      <w:pPr>
        <w:widowControl/>
        <w:numPr>
          <w:ilvl w:val="0"/>
          <w:numId w:val="59"/>
        </w:numPr>
      </w:pPr>
      <w:r w:rsidRPr="009E684A">
        <w:t>zaporka: otroško varna navojna, polipropilen za farmacevtsko uporabo</w:t>
      </w:r>
    </w:p>
    <w:p w14:paraId="3C92A66B" w14:textId="77777777" w:rsidR="006946BA" w:rsidRPr="009E684A" w:rsidRDefault="006946BA" w:rsidP="00082F36">
      <w:pPr>
        <w:pStyle w:val="Odstavekseznama"/>
        <w:numPr>
          <w:ilvl w:val="0"/>
          <w:numId w:val="59"/>
        </w:numPr>
        <w:contextualSpacing/>
        <w:rPr>
          <w:rFonts w:ascii="Arial" w:hAnsi="Arial" w:cs="Arial"/>
        </w:rPr>
      </w:pPr>
      <w:r w:rsidRPr="009E684A">
        <w:rPr>
          <w:rFonts w:ascii="Arial" w:hAnsi="Arial" w:cs="Arial"/>
        </w:rPr>
        <w:t>plastenke morajo biti očiščene in pakirane protiprašno</w:t>
      </w:r>
    </w:p>
    <w:p w14:paraId="6107192E" w14:textId="77777777" w:rsidR="006946BA" w:rsidRPr="009E684A" w:rsidRDefault="006946BA" w:rsidP="00082F36">
      <w:pPr>
        <w:pStyle w:val="Odstavekseznama"/>
        <w:numPr>
          <w:ilvl w:val="0"/>
          <w:numId w:val="59"/>
        </w:numPr>
        <w:contextualSpacing/>
        <w:rPr>
          <w:rFonts w:ascii="Arial" w:hAnsi="Arial" w:cs="Arial"/>
        </w:rPr>
      </w:pPr>
      <w:r w:rsidRPr="009E684A">
        <w:rPr>
          <w:rFonts w:ascii="Arial" w:hAnsi="Arial" w:cs="Arial"/>
        </w:rPr>
        <w:t>pakiranje: po 50 kos</w:t>
      </w:r>
      <w:r>
        <w:rPr>
          <w:rFonts w:ascii="Arial" w:hAnsi="Arial" w:cs="Arial"/>
        </w:rPr>
        <w:t>ov</w:t>
      </w:r>
    </w:p>
    <w:bookmarkEnd w:id="1"/>
    <w:p w14:paraId="685DF065" w14:textId="77777777" w:rsidR="006946BA" w:rsidRPr="009E684A" w:rsidRDefault="006946BA" w:rsidP="006946BA">
      <w:pPr>
        <w:pStyle w:val="Odstavekseznama"/>
        <w:ind w:left="360"/>
        <w:contextualSpacing/>
        <w:rPr>
          <w:rFonts w:ascii="Arial" w:hAnsi="Arial" w:cs="Arial"/>
        </w:rPr>
      </w:pPr>
    </w:p>
    <w:p w14:paraId="76DC481A" w14:textId="77777777" w:rsidR="006946BA" w:rsidRPr="009E684A" w:rsidRDefault="006946BA" w:rsidP="006946BA">
      <w:pPr>
        <w:pStyle w:val="Naslov5"/>
      </w:pPr>
      <w:bookmarkStart w:id="2" w:name="_Hlk2670664"/>
      <w:r w:rsidRPr="009E684A">
        <w:t>D - STEKLENICE – zahteve</w:t>
      </w:r>
    </w:p>
    <w:p w14:paraId="7BC6FF7C" w14:textId="77777777" w:rsidR="006946BA" w:rsidRPr="009E684A" w:rsidRDefault="006946BA" w:rsidP="00082F36">
      <w:pPr>
        <w:pStyle w:val="Odstavekseznama"/>
        <w:numPr>
          <w:ilvl w:val="0"/>
          <w:numId w:val="68"/>
        </w:numPr>
        <w:spacing w:before="240"/>
        <w:rPr>
          <w:rFonts w:ascii="Arial" w:hAnsi="Arial" w:cs="Arial"/>
          <w:b/>
          <w:color w:val="00B050"/>
          <w:u w:val="single"/>
        </w:rPr>
      </w:pPr>
      <w:r w:rsidRPr="009E684A">
        <w:rPr>
          <w:rFonts w:ascii="Arial" w:hAnsi="Arial" w:cs="Arial"/>
          <w:b/>
          <w:color w:val="00B050"/>
          <w:u w:val="single"/>
        </w:rPr>
        <w:t>steklenice</w:t>
      </w:r>
    </w:p>
    <w:p w14:paraId="1C442392" w14:textId="77777777" w:rsidR="006946BA" w:rsidRPr="009E684A" w:rsidRDefault="006946BA" w:rsidP="00082F36">
      <w:pPr>
        <w:widowControl/>
        <w:numPr>
          <w:ilvl w:val="0"/>
          <w:numId w:val="60"/>
        </w:numPr>
      </w:pPr>
      <w:r w:rsidRPr="009E684A">
        <w:t>iz rjavega stekla, cela brez mehurčkov, čista notranjost in zunanjost, različni volumni po specifikaciji, ozko grlo</w:t>
      </w:r>
      <w:r>
        <w:t xml:space="preserve"> GL 18</w:t>
      </w:r>
      <w:r w:rsidRPr="009E684A">
        <w:t>, pri steklenicah s kapalnim vložkom, pri ostalih široko grlo</w:t>
      </w:r>
      <w:r>
        <w:t xml:space="preserve"> PP 28</w:t>
      </w:r>
    </w:p>
    <w:p w14:paraId="7D1564B0" w14:textId="77777777" w:rsidR="006946BA" w:rsidRPr="009E684A" w:rsidRDefault="006946BA" w:rsidP="00082F36">
      <w:pPr>
        <w:widowControl/>
        <w:numPr>
          <w:ilvl w:val="0"/>
          <w:numId w:val="60"/>
        </w:numPr>
      </w:pPr>
      <w:r w:rsidRPr="009E684A">
        <w:t>barva: rjava</w:t>
      </w:r>
    </w:p>
    <w:p w14:paraId="38C4AD2C" w14:textId="77777777" w:rsidR="006946BA" w:rsidRPr="009E684A" w:rsidRDefault="006946BA" w:rsidP="00082F36">
      <w:pPr>
        <w:widowControl/>
        <w:numPr>
          <w:ilvl w:val="0"/>
          <w:numId w:val="60"/>
        </w:numPr>
      </w:pPr>
      <w:r w:rsidRPr="009E684A">
        <w:t xml:space="preserve">material: </w:t>
      </w:r>
      <w:proofErr w:type="spellStart"/>
      <w:r w:rsidRPr="009E684A">
        <w:t>hidrolitska</w:t>
      </w:r>
      <w:proofErr w:type="spellEnd"/>
      <w:r w:rsidRPr="009E684A">
        <w:t xml:space="preserve"> odpornost stekla po veljavni </w:t>
      </w:r>
      <w:proofErr w:type="spellStart"/>
      <w:r w:rsidRPr="009E684A">
        <w:t>Ph.Eur</w:t>
      </w:r>
      <w:proofErr w:type="spellEnd"/>
      <w:r w:rsidRPr="009E684A">
        <w:t xml:space="preserve">. poglavje 3.2.1.- </w:t>
      </w:r>
      <w:proofErr w:type="spellStart"/>
      <w:r w:rsidRPr="009E684A">
        <w:t>hidrolitska</w:t>
      </w:r>
      <w:proofErr w:type="spellEnd"/>
      <w:r w:rsidRPr="009E684A">
        <w:t xml:space="preserve"> stopnja III</w:t>
      </w:r>
    </w:p>
    <w:p w14:paraId="6C3446ED" w14:textId="77777777" w:rsidR="006946BA" w:rsidRPr="009E684A" w:rsidRDefault="006946BA" w:rsidP="00082F36">
      <w:pPr>
        <w:widowControl/>
        <w:numPr>
          <w:ilvl w:val="0"/>
          <w:numId w:val="60"/>
        </w:numPr>
      </w:pPr>
      <w:r w:rsidRPr="009E684A">
        <w:t xml:space="preserve">steklenice s kapalko: kapalka iz steklene cevke, </w:t>
      </w:r>
      <w:proofErr w:type="spellStart"/>
      <w:r w:rsidRPr="009E684A">
        <w:t>hidrolitske</w:t>
      </w:r>
      <w:proofErr w:type="spellEnd"/>
      <w:r w:rsidRPr="009E684A">
        <w:t xml:space="preserve"> stopnje III, črn ali bel plastičen pokrovček in </w:t>
      </w:r>
      <w:proofErr w:type="spellStart"/>
      <w:r w:rsidRPr="009E684A">
        <w:t>pumpica</w:t>
      </w:r>
      <w:proofErr w:type="spellEnd"/>
    </w:p>
    <w:p w14:paraId="2C91D90D" w14:textId="77777777" w:rsidR="006946BA" w:rsidRPr="009E684A" w:rsidRDefault="006946BA" w:rsidP="00082F36">
      <w:pPr>
        <w:widowControl/>
        <w:numPr>
          <w:ilvl w:val="0"/>
          <w:numId w:val="60"/>
        </w:numPr>
      </w:pPr>
      <w:r w:rsidRPr="009E684A">
        <w:t>zaporke:</w:t>
      </w:r>
    </w:p>
    <w:p w14:paraId="72409160" w14:textId="77777777" w:rsidR="006946BA" w:rsidRPr="009E684A" w:rsidRDefault="006946BA" w:rsidP="00082F36">
      <w:pPr>
        <w:widowControl/>
        <w:numPr>
          <w:ilvl w:val="1"/>
          <w:numId w:val="59"/>
        </w:numPr>
        <w:ind w:left="709" w:hanging="283"/>
        <w:jc w:val="both"/>
      </w:pPr>
      <w:r w:rsidRPr="009E684A">
        <w:t>zaporke: bele, material: polipropilen za farmacevtsko uporabo, široko grlo</w:t>
      </w:r>
      <w:r>
        <w:t>, otroško varna</w:t>
      </w:r>
    </w:p>
    <w:p w14:paraId="3215FEEB" w14:textId="77777777" w:rsidR="006946BA" w:rsidRDefault="006946BA" w:rsidP="00082F36">
      <w:pPr>
        <w:widowControl/>
        <w:numPr>
          <w:ilvl w:val="1"/>
          <w:numId w:val="59"/>
        </w:numPr>
        <w:ind w:left="709" w:hanging="283"/>
        <w:jc w:val="both"/>
      </w:pPr>
      <w:r w:rsidRPr="009E684A">
        <w:t>zaporke s kapalnim vložkom: navojne, bele, z varovalko, z vgrajenim kapalnim vložkom, material: polipropilen za farmacevtsko uporabo</w:t>
      </w:r>
      <w:r>
        <w:t>, ozko grlo, kapalni vložek za farmacevtsko uporabo:</w:t>
      </w:r>
    </w:p>
    <w:p w14:paraId="10E15EB5" w14:textId="77777777" w:rsidR="006946BA" w:rsidRDefault="006946BA" w:rsidP="00082F36">
      <w:pPr>
        <w:widowControl/>
        <w:numPr>
          <w:ilvl w:val="2"/>
          <w:numId w:val="59"/>
        </w:numPr>
        <w:jc w:val="both"/>
      </w:pPr>
      <w:r>
        <w:t>za vodne raztopine,</w:t>
      </w:r>
    </w:p>
    <w:p w14:paraId="30FAF75C" w14:textId="34810827" w:rsidR="006946BA" w:rsidRDefault="006946BA" w:rsidP="00082F36">
      <w:pPr>
        <w:widowControl/>
        <w:numPr>
          <w:ilvl w:val="2"/>
          <w:numId w:val="59"/>
        </w:numPr>
        <w:jc w:val="both"/>
      </w:pPr>
      <w:r>
        <w:t>za oljne raztopine z nizko viskoznostjo</w:t>
      </w:r>
      <w:r w:rsidR="00FE2873">
        <w:t xml:space="preserve"> in</w:t>
      </w:r>
    </w:p>
    <w:p w14:paraId="6A0773EE" w14:textId="77777777" w:rsidR="006946BA" w:rsidRPr="009E684A" w:rsidRDefault="006946BA" w:rsidP="00082F36">
      <w:pPr>
        <w:widowControl/>
        <w:numPr>
          <w:ilvl w:val="2"/>
          <w:numId w:val="59"/>
        </w:numPr>
        <w:jc w:val="both"/>
      </w:pPr>
      <w:r>
        <w:t xml:space="preserve">za alkoholne raztopine. </w:t>
      </w:r>
      <w:r w:rsidRPr="009E684A">
        <w:t xml:space="preserve"> </w:t>
      </w:r>
    </w:p>
    <w:p w14:paraId="3AF75CAF" w14:textId="77777777" w:rsidR="006946BA" w:rsidRPr="009E684A" w:rsidRDefault="006946BA" w:rsidP="00082F36">
      <w:pPr>
        <w:widowControl/>
        <w:numPr>
          <w:ilvl w:val="0"/>
          <w:numId w:val="60"/>
        </w:numPr>
      </w:pPr>
      <w:r w:rsidRPr="009E684A">
        <w:t>vse steklenice morajo biti očiščene in pakirane protiprašno, skupaj po 10 kosov</w:t>
      </w:r>
    </w:p>
    <w:p w14:paraId="3EAB7CA4" w14:textId="77777777" w:rsidR="006946BA" w:rsidRPr="009E684A" w:rsidRDefault="006946BA" w:rsidP="00082F36">
      <w:pPr>
        <w:widowControl/>
        <w:numPr>
          <w:ilvl w:val="0"/>
          <w:numId w:val="60"/>
        </w:numPr>
      </w:pPr>
      <w:r w:rsidRPr="009E684A">
        <w:t>izjava proizvajalca o uporabi brez predhodnega pranja</w:t>
      </w:r>
    </w:p>
    <w:p w14:paraId="53D97BF7" w14:textId="77777777" w:rsidR="006946BA" w:rsidRPr="009E684A" w:rsidRDefault="006946BA" w:rsidP="00082F36">
      <w:pPr>
        <w:pStyle w:val="Odstavekseznama"/>
        <w:numPr>
          <w:ilvl w:val="0"/>
          <w:numId w:val="68"/>
        </w:numPr>
        <w:spacing w:before="240"/>
        <w:rPr>
          <w:rFonts w:ascii="Arial" w:hAnsi="Arial" w:cs="Arial"/>
          <w:b/>
          <w:color w:val="00B050"/>
          <w:u w:val="single"/>
        </w:rPr>
      </w:pPr>
      <w:r w:rsidRPr="009E684A">
        <w:rPr>
          <w:rFonts w:ascii="Arial" w:hAnsi="Arial" w:cs="Arial"/>
          <w:b/>
          <w:color w:val="00B050"/>
          <w:u w:val="single"/>
        </w:rPr>
        <w:t>sterilne steklenice za kapljice za oko, 10 ml</w:t>
      </w:r>
    </w:p>
    <w:p w14:paraId="59758B25" w14:textId="77777777" w:rsidR="006946BA" w:rsidRPr="009E684A" w:rsidRDefault="006946BA" w:rsidP="00082F36">
      <w:pPr>
        <w:widowControl/>
        <w:numPr>
          <w:ilvl w:val="0"/>
          <w:numId w:val="60"/>
        </w:numPr>
      </w:pPr>
      <w:r w:rsidRPr="009E684A">
        <w:t xml:space="preserve">iz rjavega stekla, cela brez mehurčkov, čista notranjost in zunanjost </w:t>
      </w:r>
    </w:p>
    <w:p w14:paraId="0D67F12C" w14:textId="77777777" w:rsidR="006946BA" w:rsidRPr="009E684A" w:rsidRDefault="006946BA" w:rsidP="00082F36">
      <w:pPr>
        <w:widowControl/>
        <w:numPr>
          <w:ilvl w:val="0"/>
          <w:numId w:val="60"/>
        </w:numPr>
      </w:pPr>
      <w:r w:rsidRPr="009E684A">
        <w:t>barva: rjava</w:t>
      </w:r>
    </w:p>
    <w:p w14:paraId="679BD995" w14:textId="77777777" w:rsidR="006946BA" w:rsidRPr="009E684A" w:rsidRDefault="006946BA" w:rsidP="00082F36">
      <w:pPr>
        <w:pStyle w:val="Odstavekseznama"/>
        <w:numPr>
          <w:ilvl w:val="0"/>
          <w:numId w:val="60"/>
        </w:numPr>
        <w:rPr>
          <w:rFonts w:ascii="Arial" w:eastAsia="Times New Roman" w:hAnsi="Arial" w:cs="Arial"/>
          <w:lang w:eastAsia="en-US"/>
        </w:rPr>
      </w:pPr>
      <w:r w:rsidRPr="009E684A">
        <w:rPr>
          <w:rFonts w:ascii="Arial" w:eastAsia="Times New Roman" w:hAnsi="Arial" w:cs="Arial"/>
          <w:lang w:eastAsia="en-US"/>
        </w:rPr>
        <w:t xml:space="preserve">material: </w:t>
      </w:r>
      <w:proofErr w:type="spellStart"/>
      <w:r w:rsidRPr="009E684A">
        <w:rPr>
          <w:rFonts w:ascii="Arial" w:eastAsia="Times New Roman" w:hAnsi="Arial" w:cs="Arial"/>
          <w:lang w:eastAsia="en-US"/>
        </w:rPr>
        <w:t>hidrolitska</w:t>
      </w:r>
      <w:proofErr w:type="spellEnd"/>
      <w:r w:rsidRPr="009E684A">
        <w:rPr>
          <w:rFonts w:ascii="Arial" w:eastAsia="Times New Roman" w:hAnsi="Arial" w:cs="Arial"/>
          <w:lang w:eastAsia="en-US"/>
        </w:rPr>
        <w:t xml:space="preserve"> odpornost stekla po veljavni </w:t>
      </w:r>
      <w:proofErr w:type="spellStart"/>
      <w:r w:rsidRPr="009E684A">
        <w:rPr>
          <w:rFonts w:ascii="Arial" w:eastAsia="Times New Roman" w:hAnsi="Arial" w:cs="Arial"/>
          <w:lang w:eastAsia="en-US"/>
        </w:rPr>
        <w:t>Ph.Eur</w:t>
      </w:r>
      <w:proofErr w:type="spellEnd"/>
      <w:r w:rsidRPr="009E684A">
        <w:rPr>
          <w:rFonts w:ascii="Arial" w:eastAsia="Times New Roman" w:hAnsi="Arial" w:cs="Arial"/>
          <w:lang w:eastAsia="en-US"/>
        </w:rPr>
        <w:t xml:space="preserve">.- </w:t>
      </w:r>
      <w:proofErr w:type="spellStart"/>
      <w:r w:rsidRPr="009E684A">
        <w:rPr>
          <w:rFonts w:ascii="Arial" w:eastAsia="Times New Roman" w:hAnsi="Arial" w:cs="Arial"/>
          <w:lang w:eastAsia="en-US"/>
        </w:rPr>
        <w:t>hidrolitska</w:t>
      </w:r>
      <w:proofErr w:type="spellEnd"/>
      <w:r w:rsidRPr="009E684A">
        <w:rPr>
          <w:rFonts w:ascii="Arial" w:eastAsia="Times New Roman" w:hAnsi="Arial" w:cs="Arial"/>
          <w:lang w:eastAsia="en-US"/>
        </w:rPr>
        <w:t xml:space="preserve"> stopnja I</w:t>
      </w:r>
    </w:p>
    <w:p w14:paraId="60F71699" w14:textId="77777777" w:rsidR="006946BA" w:rsidRPr="009E684A" w:rsidRDefault="006946BA" w:rsidP="00082F36">
      <w:pPr>
        <w:widowControl/>
        <w:numPr>
          <w:ilvl w:val="0"/>
          <w:numId w:val="60"/>
        </w:numPr>
      </w:pPr>
      <w:r w:rsidRPr="009E684A">
        <w:t>volumen polnjenja: 10 ml</w:t>
      </w:r>
    </w:p>
    <w:p w14:paraId="022AD3E3" w14:textId="77777777" w:rsidR="006946BA" w:rsidRPr="009E684A" w:rsidRDefault="006946BA" w:rsidP="00082F36">
      <w:pPr>
        <w:widowControl/>
        <w:numPr>
          <w:ilvl w:val="0"/>
          <w:numId w:val="60"/>
        </w:numPr>
      </w:pPr>
      <w:r w:rsidRPr="009E684A">
        <w:t>Dokazilo proizvajalca, da steklenice ustrezajo zahtevam za steklene vsebnike za kapljice za oko po veljavni Evropski farmakopeji – dokazilo proizvajalca</w:t>
      </w:r>
    </w:p>
    <w:p w14:paraId="400F58F2" w14:textId="77777777" w:rsidR="006946BA" w:rsidRPr="009E684A" w:rsidRDefault="006946BA" w:rsidP="00082F36">
      <w:pPr>
        <w:widowControl/>
        <w:numPr>
          <w:ilvl w:val="0"/>
          <w:numId w:val="60"/>
        </w:numPr>
      </w:pPr>
      <w:r w:rsidRPr="009E684A">
        <w:t xml:space="preserve">Dokazilo proizvajalca o ustreznosti stekla: I. </w:t>
      </w:r>
      <w:proofErr w:type="spellStart"/>
      <w:r w:rsidRPr="009E684A">
        <w:t>hidrolitska</w:t>
      </w:r>
      <w:proofErr w:type="spellEnd"/>
      <w:r w:rsidRPr="009E684A">
        <w:t xml:space="preserve"> skupina</w:t>
      </w:r>
    </w:p>
    <w:p w14:paraId="27D41F93" w14:textId="77777777" w:rsidR="006946BA" w:rsidRPr="009E684A" w:rsidRDefault="006946BA" w:rsidP="00082F36">
      <w:pPr>
        <w:pStyle w:val="Odstavekseznama"/>
        <w:numPr>
          <w:ilvl w:val="0"/>
          <w:numId w:val="60"/>
        </w:numPr>
        <w:ind w:left="357" w:hanging="357"/>
        <w:contextualSpacing/>
        <w:rPr>
          <w:rFonts w:ascii="Arial" w:hAnsi="Arial" w:cs="Arial"/>
        </w:rPr>
      </w:pPr>
      <w:r w:rsidRPr="009E684A">
        <w:rPr>
          <w:rFonts w:ascii="Arial" w:hAnsi="Arial" w:cs="Arial"/>
        </w:rPr>
        <w:t>Certifikat o ustreznosti sterilizacije vsake serije in datum roka sterilnosti</w:t>
      </w:r>
    </w:p>
    <w:p w14:paraId="0FCC04DA" w14:textId="77777777" w:rsidR="006946BA" w:rsidRPr="009E684A" w:rsidRDefault="006946BA" w:rsidP="00082F36">
      <w:pPr>
        <w:widowControl/>
        <w:numPr>
          <w:ilvl w:val="0"/>
          <w:numId w:val="60"/>
        </w:numPr>
        <w:ind w:left="357" w:hanging="357"/>
      </w:pPr>
      <w:r w:rsidRPr="009E684A">
        <w:t>Odpiralni sistem, ki je kazalec odprtja stekleničke (navojna zaporka z varovalom)</w:t>
      </w:r>
    </w:p>
    <w:p w14:paraId="20E2C663" w14:textId="77777777" w:rsidR="006946BA" w:rsidRPr="009E684A" w:rsidRDefault="006946BA" w:rsidP="00082F36">
      <w:pPr>
        <w:widowControl/>
        <w:numPr>
          <w:ilvl w:val="0"/>
          <w:numId w:val="60"/>
        </w:numPr>
      </w:pPr>
      <w:r w:rsidRPr="009E684A">
        <w:lastRenderedPageBreak/>
        <w:t xml:space="preserve">pakirane morajo biti protiprašno v PE foliji </w:t>
      </w:r>
    </w:p>
    <w:p w14:paraId="36E1775E" w14:textId="77777777" w:rsidR="006946BA" w:rsidRPr="009E684A" w:rsidRDefault="006946BA" w:rsidP="00082F36">
      <w:pPr>
        <w:widowControl/>
        <w:numPr>
          <w:ilvl w:val="0"/>
          <w:numId w:val="60"/>
        </w:numPr>
      </w:pPr>
      <w:r w:rsidRPr="009E684A">
        <w:t>vsaka steklenica mora biti posamično pakirana:</w:t>
      </w:r>
    </w:p>
    <w:p w14:paraId="02AD1BDB" w14:textId="77777777" w:rsidR="006946BA" w:rsidRPr="009E684A" w:rsidRDefault="006946BA" w:rsidP="00082F36">
      <w:pPr>
        <w:widowControl/>
        <w:numPr>
          <w:ilvl w:val="1"/>
          <w:numId w:val="59"/>
        </w:numPr>
        <w:ind w:left="709" w:hanging="283"/>
        <w:jc w:val="both"/>
      </w:pPr>
      <w:r w:rsidRPr="009E684A">
        <w:t xml:space="preserve">primarno pakiranje: steklenica, kapalni nastavek, zaporka </w:t>
      </w:r>
    </w:p>
    <w:p w14:paraId="461257B5" w14:textId="77777777" w:rsidR="006946BA" w:rsidRPr="009E684A" w:rsidRDefault="006946BA" w:rsidP="00082F36">
      <w:pPr>
        <w:widowControl/>
        <w:numPr>
          <w:ilvl w:val="1"/>
          <w:numId w:val="59"/>
        </w:numPr>
        <w:ind w:left="709" w:hanging="283"/>
        <w:jc w:val="both"/>
      </w:pPr>
      <w:r w:rsidRPr="009E684A">
        <w:t xml:space="preserve">sekundarno pakiranje: 10 kosov v enojni </w:t>
      </w:r>
      <w:proofErr w:type="spellStart"/>
      <w:r w:rsidRPr="009E684A">
        <w:t>neprašni</w:t>
      </w:r>
      <w:proofErr w:type="spellEnd"/>
      <w:r w:rsidRPr="009E684A">
        <w:t xml:space="preserve"> ovojnini</w:t>
      </w:r>
    </w:p>
    <w:bookmarkEnd w:id="2"/>
    <w:p w14:paraId="48BB889B" w14:textId="77777777" w:rsidR="006946BA" w:rsidRPr="009E684A" w:rsidRDefault="006946BA" w:rsidP="0089399B"/>
    <w:p w14:paraId="2B5ADBFB" w14:textId="77777777" w:rsidR="006946BA" w:rsidRPr="009E684A" w:rsidRDefault="006946BA" w:rsidP="006946BA">
      <w:pPr>
        <w:spacing w:before="60"/>
        <w:jc w:val="both"/>
      </w:pPr>
    </w:p>
    <w:p w14:paraId="57B5FBFB" w14:textId="77777777" w:rsidR="006946BA" w:rsidRDefault="006946BA" w:rsidP="006946BA">
      <w:pPr>
        <w:spacing w:before="60"/>
        <w:jc w:val="both"/>
      </w:pPr>
    </w:p>
    <w:p w14:paraId="7B90B72E" w14:textId="77777777" w:rsidR="006946BA" w:rsidRPr="00E26D30" w:rsidRDefault="006946BA" w:rsidP="006946BA">
      <w:pPr>
        <w:jc w:val="both"/>
      </w:pPr>
      <w:r w:rsidRPr="00E2540E">
        <w:t>Potrjujemo, da v ponudbi ponujena farmacevtska ovojnina ustreza vsem tehničnim zahtevam naročnika.</w:t>
      </w:r>
    </w:p>
    <w:p w14:paraId="79D0483C" w14:textId="77777777" w:rsidR="006946BA" w:rsidRPr="00E26D30" w:rsidRDefault="006946BA" w:rsidP="006946BA">
      <w:pPr>
        <w:jc w:val="both"/>
      </w:pPr>
    </w:p>
    <w:p w14:paraId="46700E9F" w14:textId="77777777" w:rsidR="006946BA" w:rsidRDefault="006946BA" w:rsidP="006946BA">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53EDC818" w14:textId="77777777" w:rsidR="006946BA" w:rsidRDefault="006946BA" w:rsidP="006946BA">
      <w:pPr>
        <w:jc w:val="both"/>
      </w:pPr>
    </w:p>
    <w:p w14:paraId="642234DB" w14:textId="77777777" w:rsidR="006946BA" w:rsidRPr="00E26D30" w:rsidRDefault="006946BA" w:rsidP="006946BA">
      <w:pPr>
        <w:jc w:val="both"/>
      </w:pPr>
    </w:p>
    <w:p w14:paraId="0F52A43B" w14:textId="77777777" w:rsidR="006946BA" w:rsidRPr="00E26D30" w:rsidRDefault="006946BA" w:rsidP="006946BA">
      <w:pPr>
        <w:ind w:left="4536"/>
        <w:jc w:val="both"/>
      </w:pPr>
      <w:r w:rsidRPr="00E26D30">
        <w:t>Žig in podpis odgovorne osebe ponudnika:</w:t>
      </w:r>
    </w:p>
    <w:p w14:paraId="707329C5" w14:textId="77777777" w:rsidR="006946BA" w:rsidRPr="00E26D30" w:rsidRDefault="006946BA" w:rsidP="006946BA">
      <w:pPr>
        <w:ind w:left="4536"/>
        <w:jc w:val="both"/>
      </w:pPr>
    </w:p>
    <w:p w14:paraId="0D166F91" w14:textId="77777777" w:rsidR="006946BA" w:rsidRPr="00E26D30" w:rsidRDefault="006946BA" w:rsidP="006946BA">
      <w:pPr>
        <w:ind w:left="3828" w:firstLine="708"/>
        <w:jc w:val="both"/>
      </w:pPr>
      <w:r w:rsidRPr="00E26D30">
        <w:t>__________________________________</w:t>
      </w:r>
    </w:p>
    <w:p w14:paraId="30C2D10A" w14:textId="77777777" w:rsidR="006946BA" w:rsidRDefault="006946BA" w:rsidP="006946BA">
      <w:pPr>
        <w:jc w:val="both"/>
      </w:pPr>
    </w:p>
    <w:p w14:paraId="1AB218FD" w14:textId="77777777" w:rsidR="007143E0" w:rsidRDefault="007143E0" w:rsidP="007143E0">
      <w:pPr>
        <w:jc w:val="both"/>
      </w:pPr>
      <w:r w:rsidRPr="00E26D30">
        <w:t>V __________________, dne _____________</w:t>
      </w:r>
      <w:r>
        <w:br w:type="page"/>
      </w:r>
    </w:p>
    <w:p w14:paraId="1A6ABA66" w14:textId="77777777" w:rsidR="0089399B" w:rsidRPr="00E26D30" w:rsidRDefault="0089399B" w:rsidP="0089399B">
      <w:pPr>
        <w:jc w:val="both"/>
      </w:pPr>
    </w:p>
    <w:p w14:paraId="0B7D8B16" w14:textId="092C0BA7" w:rsidR="0089399B" w:rsidRPr="007102A2" w:rsidRDefault="0089399B" w:rsidP="0089399B">
      <w:pPr>
        <w:pStyle w:val="Naslov3"/>
        <w:spacing w:before="240"/>
        <w:jc w:val="right"/>
        <w:rPr>
          <w:color w:val="auto"/>
          <w:sz w:val="20"/>
          <w:szCs w:val="20"/>
        </w:rPr>
      </w:pPr>
      <w:r w:rsidRPr="007102A2">
        <w:rPr>
          <w:color w:val="auto"/>
          <w:sz w:val="20"/>
          <w:szCs w:val="20"/>
        </w:rPr>
        <w:t xml:space="preserve">Obrazec 2b </w:t>
      </w:r>
      <w:r>
        <w:rPr>
          <w:color w:val="auto"/>
          <w:sz w:val="20"/>
          <w:szCs w:val="20"/>
        </w:rPr>
        <w:t>– sklop 2</w:t>
      </w:r>
    </w:p>
    <w:p w14:paraId="6A4D8F06" w14:textId="25C47946" w:rsidR="0089399B" w:rsidRPr="00E26D30" w:rsidRDefault="0089399B" w:rsidP="0089399B">
      <w:pPr>
        <w:rPr>
          <w:bCs/>
          <w:u w:val="single"/>
        </w:rPr>
      </w:pPr>
      <w:r w:rsidRPr="00E26D30">
        <w:t xml:space="preserve">Ljubljana,  </w:t>
      </w:r>
      <w:r w:rsidR="00A749C9">
        <w:t>15.10.2024</w:t>
      </w:r>
    </w:p>
    <w:p w14:paraId="3C74D6AF" w14:textId="77777777" w:rsidR="0089399B" w:rsidRPr="00E26D30" w:rsidRDefault="0089399B" w:rsidP="0089399B">
      <w:r w:rsidRPr="00E26D30">
        <w:t xml:space="preserve">Številka:   </w:t>
      </w:r>
      <w:r>
        <w:t>5006-3/2024</w:t>
      </w:r>
    </w:p>
    <w:p w14:paraId="695CDAED" w14:textId="77777777" w:rsidR="0089399B" w:rsidRPr="00E26D30" w:rsidRDefault="0089399B" w:rsidP="0089399B"/>
    <w:p w14:paraId="2A47B0C2" w14:textId="77777777" w:rsidR="0089399B" w:rsidRPr="00E26D30" w:rsidRDefault="0089399B" w:rsidP="0089399B">
      <w:pPr>
        <w:spacing w:line="360" w:lineRule="auto"/>
        <w:jc w:val="both"/>
      </w:pPr>
      <w:r w:rsidRPr="00E26D30">
        <w:t xml:space="preserve">Ponudnik:   </w:t>
      </w:r>
      <w:r w:rsidRPr="00E26D30">
        <w:tab/>
        <w:t>______________________</w:t>
      </w:r>
    </w:p>
    <w:p w14:paraId="1B54C338" w14:textId="77777777" w:rsidR="0089399B" w:rsidRPr="00E26D30" w:rsidRDefault="0089399B" w:rsidP="0089399B">
      <w:pPr>
        <w:spacing w:line="360" w:lineRule="auto"/>
        <w:ind w:left="708" w:firstLine="708"/>
        <w:jc w:val="both"/>
      </w:pPr>
      <w:r w:rsidRPr="00E26D30">
        <w:t>______________________</w:t>
      </w:r>
    </w:p>
    <w:p w14:paraId="1DD1EC6D" w14:textId="77777777" w:rsidR="0089399B" w:rsidRPr="00E26D30" w:rsidRDefault="0089399B" w:rsidP="0089399B">
      <w:pPr>
        <w:spacing w:line="360" w:lineRule="auto"/>
        <w:ind w:left="708" w:firstLine="708"/>
        <w:jc w:val="both"/>
      </w:pPr>
      <w:r w:rsidRPr="00E26D30">
        <w:t>______________________</w:t>
      </w:r>
    </w:p>
    <w:p w14:paraId="1967C41A" w14:textId="77777777" w:rsidR="0089399B" w:rsidRDefault="0089399B" w:rsidP="0089399B">
      <w:pPr>
        <w:jc w:val="both"/>
      </w:pPr>
    </w:p>
    <w:p w14:paraId="3CDADD42" w14:textId="77777777" w:rsidR="0089399B" w:rsidRDefault="0089399B" w:rsidP="0089399B">
      <w:pPr>
        <w:jc w:val="both"/>
      </w:pPr>
    </w:p>
    <w:p w14:paraId="3366EF37" w14:textId="77777777" w:rsidR="0089399B" w:rsidRDefault="0089399B" w:rsidP="0089399B">
      <w:pPr>
        <w:jc w:val="center"/>
        <w:rPr>
          <w:b/>
        </w:rPr>
      </w:pPr>
      <w:r>
        <w:rPr>
          <w:b/>
        </w:rPr>
        <w:t>Tehnične specifikacije</w:t>
      </w:r>
    </w:p>
    <w:p w14:paraId="0EF3DA57" w14:textId="77777777" w:rsidR="0089399B" w:rsidRDefault="0089399B" w:rsidP="0089399B">
      <w:pPr>
        <w:jc w:val="center"/>
        <w:rPr>
          <w:b/>
        </w:rPr>
      </w:pPr>
    </w:p>
    <w:p w14:paraId="0C367F3C" w14:textId="77777777" w:rsidR="00CA30EF" w:rsidRDefault="00CA30EF" w:rsidP="00CA30EF">
      <w:pPr>
        <w:jc w:val="center"/>
        <w:rPr>
          <w:b/>
        </w:rPr>
      </w:pPr>
      <w:r w:rsidRPr="00C01900">
        <w:rPr>
          <w:b/>
        </w:rPr>
        <w:t>Sklop</w:t>
      </w:r>
      <w:r>
        <w:rPr>
          <w:b/>
        </w:rPr>
        <w:t xml:space="preserve"> </w:t>
      </w:r>
      <w:r w:rsidRPr="00C01900">
        <w:rPr>
          <w:b/>
        </w:rPr>
        <w:t>2:</w:t>
      </w:r>
      <w:r>
        <w:rPr>
          <w:b/>
        </w:rPr>
        <w:t xml:space="preserve"> </w:t>
      </w:r>
      <w:r w:rsidRPr="00C01900">
        <w:rPr>
          <w:b/>
        </w:rPr>
        <w:t>Lončki, plastenke, steklenice za Galenski laboratorij</w:t>
      </w:r>
    </w:p>
    <w:p w14:paraId="21BBCA02" w14:textId="77777777" w:rsidR="00CA30EF" w:rsidRDefault="00CA30EF" w:rsidP="00CA30EF">
      <w:pPr>
        <w:jc w:val="both"/>
      </w:pPr>
    </w:p>
    <w:p w14:paraId="3C4184D2" w14:textId="77777777" w:rsidR="00CA30EF" w:rsidRPr="009A1514" w:rsidRDefault="00CA30EF" w:rsidP="00CA30EF">
      <w:r w:rsidRPr="009A1514">
        <w:t>Zahteve:</w:t>
      </w:r>
    </w:p>
    <w:p w14:paraId="38913AD1" w14:textId="77777777" w:rsidR="00CA30EF" w:rsidRPr="00723125" w:rsidRDefault="00CA30EF" w:rsidP="00CA30EF">
      <w:pPr>
        <w:pStyle w:val="Naslov5"/>
      </w:pPr>
      <w:r w:rsidRPr="00723125">
        <w:t xml:space="preserve">A – LONČKI – zahteve </w:t>
      </w:r>
    </w:p>
    <w:p w14:paraId="368A2530" w14:textId="77777777" w:rsidR="00CA30EF" w:rsidRPr="00F65C6B" w:rsidRDefault="00CA30EF" w:rsidP="00B34F21">
      <w:pPr>
        <w:pStyle w:val="Naslov6"/>
        <w:spacing w:before="120"/>
      </w:pPr>
      <w:r w:rsidRPr="00F65C6B">
        <w:t>Lončki: 20 ml</w:t>
      </w:r>
    </w:p>
    <w:p w14:paraId="6CC1844B" w14:textId="77777777" w:rsidR="00CA30EF" w:rsidRPr="00723125" w:rsidRDefault="00CA30EF" w:rsidP="00082F36">
      <w:pPr>
        <w:widowControl/>
        <w:numPr>
          <w:ilvl w:val="0"/>
          <w:numId w:val="61"/>
        </w:numPr>
        <w:jc w:val="both"/>
      </w:pPr>
      <w:r w:rsidRPr="00723125">
        <w:t>Barva: bela</w:t>
      </w:r>
    </w:p>
    <w:p w14:paraId="56FD13A0" w14:textId="77777777" w:rsidR="00CA30EF" w:rsidRPr="00723125" w:rsidRDefault="00CA30EF" w:rsidP="00082F36">
      <w:pPr>
        <w:widowControl/>
        <w:numPr>
          <w:ilvl w:val="0"/>
          <w:numId w:val="61"/>
        </w:numPr>
        <w:jc w:val="both"/>
      </w:pPr>
      <w:r w:rsidRPr="00723125">
        <w:t xml:space="preserve">Oblika: gladke površine, okrogli, pravilne oblike – nizek, širok </w:t>
      </w:r>
    </w:p>
    <w:p w14:paraId="45E6CDFF" w14:textId="77777777" w:rsidR="00CA30EF" w:rsidRPr="00723125" w:rsidRDefault="00CA30EF" w:rsidP="00082F36">
      <w:pPr>
        <w:widowControl/>
        <w:numPr>
          <w:ilvl w:val="0"/>
          <w:numId w:val="61"/>
        </w:numPr>
        <w:jc w:val="both"/>
      </w:pPr>
      <w:r w:rsidRPr="00723125">
        <w:t>material: plastični materiali za farmacevtsko, kozmetično in živilsko uporabo</w:t>
      </w:r>
    </w:p>
    <w:p w14:paraId="4279868E" w14:textId="77777777" w:rsidR="00CA30EF" w:rsidRPr="00723125" w:rsidRDefault="00CA30EF" w:rsidP="00082F36">
      <w:pPr>
        <w:widowControl/>
        <w:numPr>
          <w:ilvl w:val="0"/>
          <w:numId w:val="61"/>
        </w:numPr>
        <w:jc w:val="both"/>
      </w:pPr>
      <w:r w:rsidRPr="00723125">
        <w:t>Pokrovček: bele barve, plastični materiali za farmacevtsko, kozmetično in živilsko uporabo.</w:t>
      </w:r>
    </w:p>
    <w:p w14:paraId="4B2BC409" w14:textId="77777777" w:rsidR="00CA30EF" w:rsidRPr="00723125" w:rsidRDefault="00CA30EF" w:rsidP="00082F36">
      <w:pPr>
        <w:widowControl/>
        <w:numPr>
          <w:ilvl w:val="0"/>
          <w:numId w:val="61"/>
        </w:numPr>
        <w:jc w:val="both"/>
      </w:pPr>
      <w:proofErr w:type="spellStart"/>
      <w:r w:rsidRPr="00723125">
        <w:t>max</w:t>
      </w:r>
      <w:proofErr w:type="spellEnd"/>
      <w:r w:rsidRPr="00723125">
        <w:t xml:space="preserve"> premer zaprtega lončka: 50 mm, </w:t>
      </w:r>
      <w:proofErr w:type="spellStart"/>
      <w:r w:rsidRPr="00723125">
        <w:t>max</w:t>
      </w:r>
      <w:proofErr w:type="spellEnd"/>
      <w:r w:rsidRPr="00723125">
        <w:t xml:space="preserve"> višina zaprtega lončka: 28 mm</w:t>
      </w:r>
    </w:p>
    <w:p w14:paraId="690C6DED" w14:textId="77777777" w:rsidR="00CA30EF" w:rsidRPr="00723125" w:rsidRDefault="00CA30EF" w:rsidP="00B34F21">
      <w:pPr>
        <w:pStyle w:val="Naslov6"/>
        <w:spacing w:before="120"/>
      </w:pPr>
      <w:r w:rsidRPr="00723125">
        <w:t xml:space="preserve">Lončki: 40 ml </w:t>
      </w:r>
    </w:p>
    <w:p w14:paraId="1CE20314" w14:textId="77777777" w:rsidR="00CA30EF" w:rsidRPr="00723125" w:rsidRDefault="00CA30EF" w:rsidP="00082F36">
      <w:pPr>
        <w:widowControl/>
        <w:numPr>
          <w:ilvl w:val="0"/>
          <w:numId w:val="61"/>
        </w:numPr>
        <w:jc w:val="both"/>
      </w:pPr>
      <w:r w:rsidRPr="00723125">
        <w:t>Barva: bela</w:t>
      </w:r>
    </w:p>
    <w:p w14:paraId="259CD1E9" w14:textId="77777777" w:rsidR="00CA30EF" w:rsidRPr="00723125" w:rsidRDefault="00CA30EF" w:rsidP="00082F36">
      <w:pPr>
        <w:widowControl/>
        <w:numPr>
          <w:ilvl w:val="0"/>
          <w:numId w:val="61"/>
        </w:numPr>
        <w:jc w:val="both"/>
      </w:pPr>
      <w:r w:rsidRPr="00723125">
        <w:t xml:space="preserve">Oblika: gladke površine, okrogli, pravilne oblike – visok, ozek </w:t>
      </w:r>
    </w:p>
    <w:p w14:paraId="0C2DA19A" w14:textId="77777777" w:rsidR="00CA30EF" w:rsidRPr="00723125" w:rsidRDefault="00CA30EF" w:rsidP="00082F36">
      <w:pPr>
        <w:widowControl/>
        <w:numPr>
          <w:ilvl w:val="0"/>
          <w:numId w:val="61"/>
        </w:numPr>
        <w:jc w:val="both"/>
      </w:pPr>
      <w:r w:rsidRPr="00723125">
        <w:t>material: plastični materiali (polipropilen) za farmacevtsko, kozmetično in živilsko uporabo</w:t>
      </w:r>
    </w:p>
    <w:p w14:paraId="4D9D4F23" w14:textId="77777777" w:rsidR="00CA30EF" w:rsidRPr="00723125" w:rsidRDefault="00CA30EF" w:rsidP="00082F36">
      <w:pPr>
        <w:widowControl/>
        <w:numPr>
          <w:ilvl w:val="0"/>
          <w:numId w:val="61"/>
        </w:numPr>
        <w:jc w:val="both"/>
      </w:pPr>
      <w:r w:rsidRPr="00723125">
        <w:t>Pokrovček: bele barve, plastični materiali za farmacevtsko, kozmetično in živilsko uporabo.</w:t>
      </w:r>
    </w:p>
    <w:p w14:paraId="26F1C26A" w14:textId="77777777" w:rsidR="00CA30EF" w:rsidRPr="00723125" w:rsidRDefault="00CA30EF" w:rsidP="00B34F21">
      <w:pPr>
        <w:pStyle w:val="Naslov6"/>
        <w:spacing w:before="120"/>
      </w:pPr>
      <w:r w:rsidRPr="00723125">
        <w:t xml:space="preserve">Lončki: 400 ml (400 – 500 ml), 800 ml (800 – 1000 ml) </w:t>
      </w:r>
    </w:p>
    <w:p w14:paraId="23BC280A" w14:textId="77777777" w:rsidR="00CA30EF" w:rsidRPr="00723125" w:rsidRDefault="00CA30EF" w:rsidP="00082F36">
      <w:pPr>
        <w:widowControl/>
        <w:numPr>
          <w:ilvl w:val="0"/>
          <w:numId w:val="61"/>
        </w:numPr>
        <w:jc w:val="both"/>
      </w:pPr>
      <w:r w:rsidRPr="00723125">
        <w:t>Barva: bela</w:t>
      </w:r>
    </w:p>
    <w:p w14:paraId="0458BEB6" w14:textId="77777777" w:rsidR="00CA30EF" w:rsidRPr="00723125" w:rsidRDefault="00CA30EF" w:rsidP="00082F36">
      <w:pPr>
        <w:widowControl/>
        <w:numPr>
          <w:ilvl w:val="0"/>
          <w:numId w:val="61"/>
        </w:numPr>
        <w:jc w:val="both"/>
      </w:pPr>
      <w:r w:rsidRPr="00723125">
        <w:t>Oblika: gladke površine, okrogli, pravilne oblike</w:t>
      </w:r>
    </w:p>
    <w:p w14:paraId="5B98ECA2" w14:textId="77777777" w:rsidR="00CA30EF" w:rsidRPr="00723125" w:rsidRDefault="00CA30EF" w:rsidP="00082F36">
      <w:pPr>
        <w:widowControl/>
        <w:numPr>
          <w:ilvl w:val="0"/>
          <w:numId w:val="61"/>
        </w:numPr>
        <w:jc w:val="both"/>
      </w:pPr>
      <w:r w:rsidRPr="00723125">
        <w:t>material: plastični materiali (polipropilen) za farmacevtsko, kozmetično in živilsko uporabo</w:t>
      </w:r>
    </w:p>
    <w:p w14:paraId="14BAFC9D" w14:textId="77777777" w:rsidR="00CA30EF" w:rsidRPr="00723125" w:rsidRDefault="00CA30EF" w:rsidP="00082F36">
      <w:pPr>
        <w:widowControl/>
        <w:numPr>
          <w:ilvl w:val="0"/>
          <w:numId w:val="61"/>
        </w:numPr>
        <w:tabs>
          <w:tab w:val="clear" w:pos="360"/>
          <w:tab w:val="num" w:pos="1701"/>
        </w:tabs>
        <w:jc w:val="both"/>
      </w:pPr>
      <w:r w:rsidRPr="00723125">
        <w:t xml:space="preserve">Pokrovček: </w:t>
      </w:r>
    </w:p>
    <w:p w14:paraId="6479CCE1" w14:textId="77777777" w:rsidR="00CA30EF" w:rsidRPr="00723125" w:rsidRDefault="00CA30EF" w:rsidP="00082F36">
      <w:pPr>
        <w:widowControl/>
        <w:numPr>
          <w:ilvl w:val="1"/>
          <w:numId w:val="61"/>
        </w:numPr>
        <w:jc w:val="both"/>
      </w:pPr>
      <w:r w:rsidRPr="00723125">
        <w:t>navojni pokrov z varovalko, bele barve, plastični materiali za farmacevtsko, kozmetično in živilsko uporabo,</w:t>
      </w:r>
    </w:p>
    <w:p w14:paraId="2FB5B645" w14:textId="77777777" w:rsidR="00CA30EF" w:rsidRPr="00723125" w:rsidRDefault="00CA30EF" w:rsidP="00082F36">
      <w:pPr>
        <w:widowControl/>
        <w:numPr>
          <w:ilvl w:val="1"/>
          <w:numId w:val="61"/>
        </w:numPr>
        <w:jc w:val="both"/>
      </w:pPr>
      <w:r w:rsidRPr="00723125">
        <w:t>tesnilo, iz enakega materiala kot pokrov.</w:t>
      </w:r>
    </w:p>
    <w:p w14:paraId="691E496F" w14:textId="77777777" w:rsidR="00CA30EF" w:rsidRPr="00723125" w:rsidRDefault="00CA30EF" w:rsidP="00B34F21">
      <w:pPr>
        <w:pStyle w:val="Naslov6"/>
        <w:spacing w:before="120"/>
      </w:pPr>
      <w:r w:rsidRPr="00723125">
        <w:t xml:space="preserve">Lončki: 250 ml </w:t>
      </w:r>
    </w:p>
    <w:p w14:paraId="49F41565" w14:textId="77777777" w:rsidR="00CA30EF" w:rsidRPr="00723125" w:rsidRDefault="00CA30EF" w:rsidP="00082F36">
      <w:pPr>
        <w:widowControl/>
        <w:numPr>
          <w:ilvl w:val="0"/>
          <w:numId w:val="61"/>
        </w:numPr>
        <w:jc w:val="both"/>
      </w:pPr>
      <w:r w:rsidRPr="00723125">
        <w:t>Barva: bela</w:t>
      </w:r>
    </w:p>
    <w:p w14:paraId="33E59703" w14:textId="77777777" w:rsidR="00CA30EF" w:rsidRPr="00723125" w:rsidRDefault="00CA30EF" w:rsidP="00082F36">
      <w:pPr>
        <w:widowControl/>
        <w:numPr>
          <w:ilvl w:val="0"/>
          <w:numId w:val="61"/>
        </w:numPr>
        <w:jc w:val="both"/>
      </w:pPr>
      <w:r w:rsidRPr="00723125">
        <w:t>Oblika: za izdelavo mazil v zaprtem sistemu, okrogli, pravilne oblike, gladke površine, sistem iztiskanja kot npr. Unguator</w:t>
      </w:r>
    </w:p>
    <w:p w14:paraId="09DF2755" w14:textId="77777777" w:rsidR="00CA30EF" w:rsidRPr="00723125" w:rsidRDefault="00CA30EF" w:rsidP="00082F36">
      <w:pPr>
        <w:widowControl/>
        <w:numPr>
          <w:ilvl w:val="0"/>
          <w:numId w:val="61"/>
        </w:numPr>
        <w:jc w:val="both"/>
      </w:pPr>
      <w:r w:rsidRPr="00723125">
        <w:t>material: plastični materiali za farmacevtsko, kozmetično in živilsko uporabo</w:t>
      </w:r>
    </w:p>
    <w:p w14:paraId="50F4A82B" w14:textId="77777777" w:rsidR="00CA30EF" w:rsidRPr="00723125" w:rsidRDefault="00CA30EF" w:rsidP="00082F36">
      <w:pPr>
        <w:widowControl/>
        <w:numPr>
          <w:ilvl w:val="0"/>
          <w:numId w:val="61"/>
        </w:numPr>
        <w:jc w:val="both"/>
      </w:pPr>
      <w:r w:rsidRPr="00723125">
        <w:t>Pokrovček: na navoj, plastični materiali za farmacevtsko, kozmetično in živilsko uporabo.</w:t>
      </w:r>
    </w:p>
    <w:p w14:paraId="54E44D9D" w14:textId="77777777" w:rsidR="00CA30EF" w:rsidRPr="00723125" w:rsidRDefault="00CA30EF" w:rsidP="00B34F21">
      <w:pPr>
        <w:pStyle w:val="Naslov6"/>
        <w:spacing w:before="120"/>
      </w:pPr>
      <w:r w:rsidRPr="00723125">
        <w:t xml:space="preserve">Lončki: 80 ml, 100 ml, 150 ml </w:t>
      </w:r>
    </w:p>
    <w:p w14:paraId="558271A0" w14:textId="77777777" w:rsidR="00CA30EF" w:rsidRPr="00723125" w:rsidRDefault="00CA30EF" w:rsidP="00082F36">
      <w:pPr>
        <w:widowControl/>
        <w:numPr>
          <w:ilvl w:val="0"/>
          <w:numId w:val="61"/>
        </w:numPr>
        <w:jc w:val="both"/>
      </w:pPr>
      <w:r w:rsidRPr="00723125">
        <w:t>Barva: bela</w:t>
      </w:r>
    </w:p>
    <w:p w14:paraId="084DEF0E" w14:textId="77777777" w:rsidR="00CA30EF" w:rsidRPr="00723125" w:rsidRDefault="00CA30EF" w:rsidP="00082F36">
      <w:pPr>
        <w:widowControl/>
        <w:numPr>
          <w:ilvl w:val="0"/>
          <w:numId w:val="61"/>
        </w:numPr>
        <w:jc w:val="both"/>
      </w:pPr>
      <w:r w:rsidRPr="00723125">
        <w:t>Oblika: gladke površine, okrogli, pravilne oblike, primerni za shranjevanje tablet</w:t>
      </w:r>
    </w:p>
    <w:p w14:paraId="30D89D17" w14:textId="77777777" w:rsidR="00CA30EF" w:rsidRPr="00723125" w:rsidRDefault="00CA30EF" w:rsidP="00082F36">
      <w:pPr>
        <w:widowControl/>
        <w:numPr>
          <w:ilvl w:val="0"/>
          <w:numId w:val="61"/>
        </w:numPr>
        <w:jc w:val="both"/>
      </w:pPr>
      <w:r w:rsidRPr="00723125">
        <w:t>material: plastični materiali za farmacevtsko in živilsko uporabo</w:t>
      </w:r>
    </w:p>
    <w:p w14:paraId="010F4D42" w14:textId="77777777" w:rsidR="00CA30EF" w:rsidRPr="00723125" w:rsidRDefault="00CA30EF" w:rsidP="00082F36">
      <w:pPr>
        <w:widowControl/>
        <w:numPr>
          <w:ilvl w:val="0"/>
          <w:numId w:val="61"/>
        </w:numPr>
        <w:jc w:val="both"/>
      </w:pPr>
      <w:r w:rsidRPr="00723125">
        <w:t>Pokrovček: bele barve, polietilen nizke gostote (LDPE) za farmacevtsko in živilsko uporabo, z varovalko.</w:t>
      </w:r>
    </w:p>
    <w:p w14:paraId="43137E8B" w14:textId="77777777" w:rsidR="00CA30EF" w:rsidRPr="00723125" w:rsidRDefault="00CA30EF" w:rsidP="00082F36">
      <w:pPr>
        <w:widowControl/>
        <w:numPr>
          <w:ilvl w:val="0"/>
          <w:numId w:val="61"/>
        </w:numPr>
        <w:jc w:val="both"/>
      </w:pPr>
      <w:r w:rsidRPr="00723125">
        <w:t xml:space="preserve">80 ml: </w:t>
      </w:r>
      <w:proofErr w:type="spellStart"/>
      <w:r w:rsidRPr="00723125">
        <w:t>max</w:t>
      </w:r>
      <w:proofErr w:type="spellEnd"/>
      <w:r w:rsidRPr="00723125">
        <w:t xml:space="preserve"> premer zaprtega lončka: 47 mm, </w:t>
      </w:r>
      <w:proofErr w:type="spellStart"/>
      <w:r w:rsidRPr="00723125">
        <w:t>max</w:t>
      </w:r>
      <w:proofErr w:type="spellEnd"/>
      <w:r w:rsidRPr="00723125">
        <w:t xml:space="preserve"> višina zaprtega lončka: 87 mm</w:t>
      </w:r>
    </w:p>
    <w:p w14:paraId="5DEA82B9" w14:textId="77777777" w:rsidR="00CA30EF" w:rsidRPr="00723125" w:rsidRDefault="00CA30EF" w:rsidP="00082F36">
      <w:pPr>
        <w:widowControl/>
        <w:numPr>
          <w:ilvl w:val="0"/>
          <w:numId w:val="61"/>
        </w:numPr>
        <w:jc w:val="both"/>
      </w:pPr>
      <w:r w:rsidRPr="00723125">
        <w:lastRenderedPageBreak/>
        <w:t xml:space="preserve">100 ml: </w:t>
      </w:r>
      <w:proofErr w:type="spellStart"/>
      <w:r w:rsidRPr="00723125">
        <w:t>max</w:t>
      </w:r>
      <w:proofErr w:type="spellEnd"/>
      <w:r w:rsidRPr="00723125">
        <w:t xml:space="preserve"> premer zaprtega lončka: 52 mm, </w:t>
      </w:r>
      <w:proofErr w:type="spellStart"/>
      <w:r w:rsidRPr="00723125">
        <w:t>max</w:t>
      </w:r>
      <w:proofErr w:type="spellEnd"/>
      <w:r w:rsidRPr="00723125">
        <w:t xml:space="preserve"> višina zaprtega lončka: 87 mm</w:t>
      </w:r>
    </w:p>
    <w:p w14:paraId="08A5CB8D" w14:textId="77777777" w:rsidR="00CA30EF" w:rsidRPr="00723125" w:rsidRDefault="00CA30EF" w:rsidP="00082F36">
      <w:pPr>
        <w:widowControl/>
        <w:numPr>
          <w:ilvl w:val="0"/>
          <w:numId w:val="61"/>
        </w:numPr>
        <w:jc w:val="both"/>
      </w:pPr>
      <w:r w:rsidRPr="00723125">
        <w:t xml:space="preserve">150 ml: </w:t>
      </w:r>
      <w:proofErr w:type="spellStart"/>
      <w:r w:rsidRPr="00723125">
        <w:t>max</w:t>
      </w:r>
      <w:proofErr w:type="spellEnd"/>
      <w:r w:rsidRPr="00723125">
        <w:t xml:space="preserve"> premer zaprtega lončka: 56 mm, </w:t>
      </w:r>
      <w:proofErr w:type="spellStart"/>
      <w:r w:rsidRPr="00723125">
        <w:t>max</w:t>
      </w:r>
      <w:proofErr w:type="spellEnd"/>
      <w:r w:rsidRPr="00723125">
        <w:t xml:space="preserve"> višina zaprtega lončka: 95 mm</w:t>
      </w:r>
    </w:p>
    <w:p w14:paraId="5B7E999E" w14:textId="77777777" w:rsidR="00CA30EF" w:rsidRPr="00723125" w:rsidRDefault="00CA30EF" w:rsidP="00CA30EF">
      <w:pPr>
        <w:jc w:val="both"/>
      </w:pPr>
    </w:p>
    <w:p w14:paraId="22D8217C" w14:textId="77777777" w:rsidR="00CA30EF" w:rsidRDefault="00CA30EF" w:rsidP="00CA30EF">
      <w:pPr>
        <w:jc w:val="both"/>
      </w:pPr>
      <w:r w:rsidRPr="00723125">
        <w:t xml:space="preserve">Vsi lončki morajo biti čisti in pakirani protiprašno v PE foliji in </w:t>
      </w:r>
      <w:proofErr w:type="spellStart"/>
      <w:r w:rsidRPr="00723125">
        <w:t>protilomno</w:t>
      </w:r>
      <w:proofErr w:type="spellEnd"/>
      <w:r w:rsidRPr="00723125">
        <w:t xml:space="preserve"> v kartonu. Osnovno pakiranje mora zagotavljati čistost do odprtja.</w:t>
      </w:r>
    </w:p>
    <w:p w14:paraId="588958C7" w14:textId="77777777" w:rsidR="00CA30EF" w:rsidRPr="00723125" w:rsidRDefault="00CA30EF" w:rsidP="00CA30EF">
      <w:pPr>
        <w:jc w:val="both"/>
      </w:pPr>
    </w:p>
    <w:p w14:paraId="281FB61E" w14:textId="77777777" w:rsidR="00CA30EF" w:rsidRPr="00723125" w:rsidRDefault="00CA30EF" w:rsidP="00CA30EF">
      <w:pPr>
        <w:pStyle w:val="Naslov5"/>
      </w:pPr>
      <w:r w:rsidRPr="00723125">
        <w:t>B – PLASTENKE – zahteve</w:t>
      </w:r>
    </w:p>
    <w:p w14:paraId="639A5EFC" w14:textId="77777777" w:rsidR="00CA30EF" w:rsidRPr="00723125" w:rsidRDefault="00CA30EF" w:rsidP="00B34F21">
      <w:pPr>
        <w:pStyle w:val="Naslov6"/>
        <w:spacing w:before="120"/>
      </w:pPr>
      <w:r w:rsidRPr="00723125">
        <w:t>plastenka: 20 ml, 30 ml</w:t>
      </w:r>
    </w:p>
    <w:p w14:paraId="343ACB54" w14:textId="77777777" w:rsidR="00CA30EF" w:rsidRPr="00723125" w:rsidRDefault="00CA30EF" w:rsidP="00082F36">
      <w:pPr>
        <w:widowControl/>
        <w:numPr>
          <w:ilvl w:val="0"/>
          <w:numId w:val="61"/>
        </w:numPr>
        <w:jc w:val="both"/>
      </w:pPr>
      <w:r w:rsidRPr="00723125">
        <w:t>Barva: bela – polprosojna,</w:t>
      </w:r>
    </w:p>
    <w:p w14:paraId="4E9730ED" w14:textId="77777777" w:rsidR="00CA30EF" w:rsidRPr="00723125" w:rsidRDefault="00CA30EF" w:rsidP="00082F36">
      <w:pPr>
        <w:widowControl/>
        <w:numPr>
          <w:ilvl w:val="0"/>
          <w:numId w:val="61"/>
        </w:numPr>
        <w:jc w:val="both"/>
      </w:pPr>
      <w:r w:rsidRPr="00723125">
        <w:t>Oblika: gladke površine, okrogla, pravilne oblike,</w:t>
      </w:r>
    </w:p>
    <w:p w14:paraId="193CE504" w14:textId="77777777" w:rsidR="00CA30EF" w:rsidRPr="00723125" w:rsidRDefault="00CA30EF" w:rsidP="00082F36">
      <w:pPr>
        <w:widowControl/>
        <w:numPr>
          <w:ilvl w:val="0"/>
          <w:numId w:val="61"/>
        </w:numPr>
        <w:jc w:val="both"/>
      </w:pPr>
      <w:r w:rsidRPr="00723125">
        <w:t>material: plastični materiali primerni za farmacevtsko in živilsko uporabo,</w:t>
      </w:r>
    </w:p>
    <w:p w14:paraId="502A9A07" w14:textId="77777777" w:rsidR="00CA30EF" w:rsidRPr="00723125" w:rsidRDefault="00CA30EF" w:rsidP="00082F36">
      <w:pPr>
        <w:widowControl/>
        <w:numPr>
          <w:ilvl w:val="0"/>
          <w:numId w:val="61"/>
        </w:numPr>
        <w:jc w:val="both"/>
      </w:pPr>
      <w:r w:rsidRPr="00723125">
        <w:t>Pokrovček: kapalni nastavek in navojni pokrov z varovalko iz plastičnih materialov primernih za farmacevtsko in živilsko uporabo.</w:t>
      </w:r>
    </w:p>
    <w:p w14:paraId="0D63D4A4" w14:textId="77777777" w:rsidR="00CA30EF" w:rsidRPr="00F65C6B" w:rsidRDefault="00CA30EF" w:rsidP="00082F36">
      <w:pPr>
        <w:pStyle w:val="Odstavekseznama"/>
        <w:numPr>
          <w:ilvl w:val="0"/>
          <w:numId w:val="61"/>
        </w:numPr>
        <w:rPr>
          <w:rFonts w:ascii="Arial" w:eastAsia="Times New Roman" w:hAnsi="Arial" w:cs="Arial"/>
          <w:lang w:eastAsia="en-US"/>
        </w:rPr>
      </w:pPr>
      <w:r w:rsidRPr="00F65C6B">
        <w:rPr>
          <w:rFonts w:ascii="Arial" w:hAnsi="Arial" w:cs="Arial"/>
        </w:rPr>
        <w:t xml:space="preserve">20 ml: </w:t>
      </w:r>
      <w:proofErr w:type="spellStart"/>
      <w:r w:rsidRPr="00F65C6B">
        <w:rPr>
          <w:rFonts w:ascii="Arial" w:hAnsi="Arial" w:cs="Arial"/>
        </w:rPr>
        <w:t>max</w:t>
      </w:r>
      <w:proofErr w:type="spellEnd"/>
      <w:r w:rsidRPr="00F65C6B">
        <w:rPr>
          <w:rFonts w:ascii="Arial" w:hAnsi="Arial" w:cs="Arial"/>
        </w:rPr>
        <w:t xml:space="preserve"> premer plastenke: 28 mm, </w:t>
      </w:r>
      <w:proofErr w:type="spellStart"/>
      <w:r w:rsidRPr="00F65C6B">
        <w:rPr>
          <w:rFonts w:ascii="Arial" w:hAnsi="Arial" w:cs="Arial"/>
        </w:rPr>
        <w:t>max</w:t>
      </w:r>
      <w:proofErr w:type="spellEnd"/>
      <w:r w:rsidRPr="00F65C6B">
        <w:rPr>
          <w:rFonts w:ascii="Arial" w:hAnsi="Arial" w:cs="Arial"/>
        </w:rPr>
        <w:t xml:space="preserve"> višina zaprte plastenke: 85 mm</w:t>
      </w:r>
    </w:p>
    <w:p w14:paraId="49E13FBD" w14:textId="77777777" w:rsidR="00CA30EF" w:rsidRPr="00723125" w:rsidRDefault="00CA30EF" w:rsidP="00082F36">
      <w:pPr>
        <w:pStyle w:val="Odstavekseznama"/>
        <w:numPr>
          <w:ilvl w:val="0"/>
          <w:numId w:val="61"/>
        </w:numPr>
        <w:rPr>
          <w:rFonts w:ascii="Arial" w:eastAsia="Times New Roman" w:hAnsi="Arial" w:cs="Arial"/>
          <w:lang w:eastAsia="en-US"/>
        </w:rPr>
      </w:pPr>
      <w:r w:rsidRPr="00723125">
        <w:rPr>
          <w:rFonts w:ascii="Arial" w:hAnsi="Arial" w:cs="Arial"/>
        </w:rPr>
        <w:t xml:space="preserve">30 ml: </w:t>
      </w:r>
      <w:proofErr w:type="spellStart"/>
      <w:r w:rsidRPr="00723125">
        <w:rPr>
          <w:rFonts w:ascii="Arial" w:hAnsi="Arial" w:cs="Arial"/>
        </w:rPr>
        <w:t>max</w:t>
      </w:r>
      <w:proofErr w:type="spellEnd"/>
      <w:r w:rsidRPr="00723125">
        <w:rPr>
          <w:rFonts w:ascii="Arial" w:hAnsi="Arial" w:cs="Arial"/>
        </w:rPr>
        <w:t xml:space="preserve"> premer plastenke: 31 mm, </w:t>
      </w:r>
      <w:proofErr w:type="spellStart"/>
      <w:r w:rsidRPr="00723125">
        <w:rPr>
          <w:rFonts w:ascii="Arial" w:hAnsi="Arial" w:cs="Arial"/>
        </w:rPr>
        <w:t>max</w:t>
      </w:r>
      <w:proofErr w:type="spellEnd"/>
      <w:r w:rsidRPr="00723125">
        <w:rPr>
          <w:rFonts w:ascii="Arial" w:hAnsi="Arial" w:cs="Arial"/>
        </w:rPr>
        <w:t xml:space="preserve"> višina zaprte plastenke: 98 mm</w:t>
      </w:r>
    </w:p>
    <w:p w14:paraId="61571D49" w14:textId="77777777" w:rsidR="00CA30EF" w:rsidRPr="00723125" w:rsidRDefault="00CA30EF" w:rsidP="00082F36">
      <w:pPr>
        <w:pStyle w:val="Odstavekseznama"/>
        <w:numPr>
          <w:ilvl w:val="0"/>
          <w:numId w:val="61"/>
        </w:numPr>
        <w:rPr>
          <w:rFonts w:ascii="Arial" w:eastAsia="Times New Roman" w:hAnsi="Arial" w:cs="Arial"/>
          <w:lang w:eastAsia="en-US"/>
        </w:rPr>
      </w:pPr>
      <w:r w:rsidRPr="00723125">
        <w:rPr>
          <w:rFonts w:ascii="Arial" w:hAnsi="Arial" w:cs="Arial"/>
        </w:rPr>
        <w:t>Sterilna, kjer je zahtevano, po 50 kosov v primarnem pakiranju, ki mora zagotavljati sterilnost do odprtja.</w:t>
      </w:r>
    </w:p>
    <w:p w14:paraId="660B5B60" w14:textId="77777777" w:rsidR="00CA30EF" w:rsidRPr="00723125" w:rsidRDefault="00CA30EF" w:rsidP="00B34F21">
      <w:pPr>
        <w:pStyle w:val="Naslov6"/>
        <w:spacing w:before="120"/>
      </w:pPr>
      <w:r w:rsidRPr="00723125">
        <w:t>plastenka: 150 ml</w:t>
      </w:r>
    </w:p>
    <w:p w14:paraId="5CBD5441" w14:textId="77777777" w:rsidR="00CA30EF" w:rsidRPr="00723125" w:rsidRDefault="00CA30EF" w:rsidP="00082F36">
      <w:pPr>
        <w:widowControl/>
        <w:numPr>
          <w:ilvl w:val="0"/>
          <w:numId w:val="61"/>
        </w:numPr>
        <w:jc w:val="both"/>
      </w:pPr>
      <w:r w:rsidRPr="00723125">
        <w:t>Barva: rjava – polprosojna,</w:t>
      </w:r>
    </w:p>
    <w:p w14:paraId="66562E68" w14:textId="77777777" w:rsidR="00CA30EF" w:rsidRPr="00723125" w:rsidRDefault="00CA30EF" w:rsidP="00082F36">
      <w:pPr>
        <w:widowControl/>
        <w:numPr>
          <w:ilvl w:val="0"/>
          <w:numId w:val="61"/>
        </w:numPr>
        <w:jc w:val="both"/>
      </w:pPr>
      <w:r w:rsidRPr="00723125">
        <w:t>Oblika: gladke površine, okrogla, pravilne oblike, z reducirnim nastavkom,</w:t>
      </w:r>
    </w:p>
    <w:p w14:paraId="133F4219" w14:textId="77777777" w:rsidR="00CA30EF" w:rsidRPr="00723125" w:rsidRDefault="00CA30EF" w:rsidP="00082F36">
      <w:pPr>
        <w:widowControl/>
        <w:numPr>
          <w:ilvl w:val="0"/>
          <w:numId w:val="61"/>
        </w:numPr>
        <w:jc w:val="both"/>
      </w:pPr>
      <w:r w:rsidRPr="00723125">
        <w:t>material: PET za farmacevtsko in živilsko uporabo</w:t>
      </w:r>
    </w:p>
    <w:p w14:paraId="7CD76549" w14:textId="77777777" w:rsidR="00CA30EF" w:rsidRPr="00723125" w:rsidRDefault="00CA30EF" w:rsidP="00082F36">
      <w:pPr>
        <w:widowControl/>
        <w:numPr>
          <w:ilvl w:val="0"/>
          <w:numId w:val="61"/>
        </w:numPr>
        <w:jc w:val="both"/>
      </w:pPr>
      <w:r w:rsidRPr="00723125">
        <w:t xml:space="preserve">Pokrovček: reducirni nastavek in navojni pokrov z varovalko iz plastičnih materialov primernih za farmacevtsko uporabo. </w:t>
      </w:r>
    </w:p>
    <w:p w14:paraId="6E55A82A" w14:textId="77777777" w:rsidR="00CA30EF" w:rsidRPr="00723125" w:rsidRDefault="00CA30EF" w:rsidP="00B34F21">
      <w:pPr>
        <w:pStyle w:val="Naslov6"/>
        <w:spacing w:before="120"/>
      </w:pPr>
      <w:r w:rsidRPr="00723125">
        <w:t>plastenka: 5000 ml</w:t>
      </w:r>
    </w:p>
    <w:p w14:paraId="67213CD4" w14:textId="77777777" w:rsidR="00CA30EF" w:rsidRPr="00723125" w:rsidRDefault="00CA30EF" w:rsidP="00082F36">
      <w:pPr>
        <w:widowControl/>
        <w:numPr>
          <w:ilvl w:val="0"/>
          <w:numId w:val="61"/>
        </w:numPr>
        <w:jc w:val="both"/>
      </w:pPr>
      <w:r w:rsidRPr="00723125">
        <w:t>Barva: bela – polprosojna,</w:t>
      </w:r>
    </w:p>
    <w:p w14:paraId="01278EAD" w14:textId="77777777" w:rsidR="00CA30EF" w:rsidRPr="00723125" w:rsidRDefault="00CA30EF" w:rsidP="00082F36">
      <w:pPr>
        <w:widowControl/>
        <w:numPr>
          <w:ilvl w:val="0"/>
          <w:numId w:val="61"/>
        </w:numPr>
        <w:jc w:val="both"/>
      </w:pPr>
      <w:r w:rsidRPr="00723125">
        <w:t xml:space="preserve">Oblika: gladke površine, pravilne oblike, </w:t>
      </w:r>
    </w:p>
    <w:p w14:paraId="65992769" w14:textId="77777777" w:rsidR="00CA30EF" w:rsidRPr="00723125" w:rsidRDefault="00CA30EF" w:rsidP="00082F36">
      <w:pPr>
        <w:widowControl/>
        <w:numPr>
          <w:ilvl w:val="0"/>
          <w:numId w:val="61"/>
        </w:numPr>
        <w:jc w:val="both"/>
      </w:pPr>
      <w:r w:rsidRPr="00723125">
        <w:t>material: plastični materiali primerni za vodne in etanolne medije za farmacevtsko in živilsko uporabo</w:t>
      </w:r>
    </w:p>
    <w:p w14:paraId="3F89D990" w14:textId="77777777" w:rsidR="00CA30EF" w:rsidRPr="00723125" w:rsidRDefault="00CA30EF" w:rsidP="00082F36">
      <w:pPr>
        <w:widowControl/>
        <w:numPr>
          <w:ilvl w:val="0"/>
          <w:numId w:val="61"/>
        </w:numPr>
        <w:jc w:val="both"/>
      </w:pPr>
      <w:r w:rsidRPr="00723125">
        <w:t>Pokrovček: plastični materiali za farmacevtsko uporabo.</w:t>
      </w:r>
    </w:p>
    <w:p w14:paraId="266C3644" w14:textId="4F317F0D" w:rsidR="00CA30EF" w:rsidRPr="00B34F21" w:rsidRDefault="00CA30EF" w:rsidP="00B34F21">
      <w:pPr>
        <w:pStyle w:val="Naslov6"/>
        <w:spacing w:before="120"/>
        <w:rPr>
          <w:strike/>
          <w:color w:val="auto"/>
        </w:rPr>
      </w:pPr>
      <w:r w:rsidRPr="00723125">
        <w:t>plastenka: 50 ml, 100 ml</w:t>
      </w:r>
    </w:p>
    <w:p w14:paraId="206A9716" w14:textId="77777777" w:rsidR="00CA30EF" w:rsidRPr="00723125" w:rsidRDefault="00CA30EF" w:rsidP="00082F36">
      <w:pPr>
        <w:widowControl/>
        <w:numPr>
          <w:ilvl w:val="0"/>
          <w:numId w:val="61"/>
        </w:numPr>
        <w:jc w:val="both"/>
      </w:pPr>
      <w:r w:rsidRPr="00723125">
        <w:t>Barva: bela,</w:t>
      </w:r>
    </w:p>
    <w:p w14:paraId="3432EC4D" w14:textId="77777777" w:rsidR="00CA30EF" w:rsidRPr="00723125" w:rsidRDefault="00CA30EF" w:rsidP="00082F36">
      <w:pPr>
        <w:widowControl/>
        <w:numPr>
          <w:ilvl w:val="0"/>
          <w:numId w:val="61"/>
        </w:numPr>
        <w:jc w:val="both"/>
      </w:pPr>
      <w:r w:rsidRPr="00723125">
        <w:t>Oblika: pravilne oblike, okrogla, gladke površine,</w:t>
      </w:r>
    </w:p>
    <w:p w14:paraId="20A0207D" w14:textId="77777777" w:rsidR="00CA30EF" w:rsidRPr="00723125" w:rsidRDefault="00CA30EF" w:rsidP="00082F36">
      <w:pPr>
        <w:widowControl/>
        <w:numPr>
          <w:ilvl w:val="0"/>
          <w:numId w:val="61"/>
        </w:numPr>
        <w:jc w:val="both"/>
      </w:pPr>
      <w:r w:rsidRPr="00723125">
        <w:t>material: plastični materiali primerni za vodne in etanolne medije za farmacevtsko in kozmetično uporabo,</w:t>
      </w:r>
    </w:p>
    <w:p w14:paraId="3A0B1F12" w14:textId="77777777" w:rsidR="00CA30EF" w:rsidRPr="00723125" w:rsidRDefault="00CA30EF" w:rsidP="00082F36">
      <w:pPr>
        <w:widowControl/>
        <w:numPr>
          <w:ilvl w:val="0"/>
          <w:numId w:val="61"/>
        </w:numPr>
        <w:jc w:val="both"/>
      </w:pPr>
      <w:r w:rsidRPr="00723125">
        <w:t>Pokrovček: razpršilo – klasično, iz plastičnih materialov za farmacevtsko in kozmetično uporabo, pokrita z brezbarvnim pokrovčkom.</w:t>
      </w:r>
    </w:p>
    <w:p w14:paraId="57B3D034" w14:textId="77777777" w:rsidR="00CA30EF" w:rsidRPr="00723125" w:rsidRDefault="00CA30EF" w:rsidP="00CA30EF">
      <w:pPr>
        <w:jc w:val="both"/>
      </w:pPr>
    </w:p>
    <w:p w14:paraId="28472C7D" w14:textId="77777777" w:rsidR="00CA30EF" w:rsidRPr="00723125" w:rsidRDefault="00CA30EF" w:rsidP="00CA30EF">
      <w:pPr>
        <w:jc w:val="both"/>
      </w:pPr>
      <w:r w:rsidRPr="00723125">
        <w:t xml:space="preserve">Vse plastenke morajo biti čiste in pakirane v PE foliji in </w:t>
      </w:r>
      <w:proofErr w:type="spellStart"/>
      <w:r w:rsidRPr="00723125">
        <w:t>protilomno</w:t>
      </w:r>
      <w:proofErr w:type="spellEnd"/>
      <w:r w:rsidRPr="00723125">
        <w:t xml:space="preserve"> v kartonu (posebej plastenke, zaporke, kapalni vložki) po 100-1000 kos, sterilne plastenke po 50 kos. Osnovno pakiranje mora zagotavljati čistost do odprtja.</w:t>
      </w:r>
    </w:p>
    <w:p w14:paraId="4D8289D5" w14:textId="77777777" w:rsidR="00CA30EF" w:rsidRDefault="00CA30EF" w:rsidP="00CA30EF">
      <w:pPr>
        <w:jc w:val="both"/>
      </w:pPr>
      <w:r w:rsidRPr="00723125">
        <w:t>Za sterilno ovojnino priložiti izvid o sterilnosti.</w:t>
      </w:r>
    </w:p>
    <w:p w14:paraId="23EE82BA" w14:textId="77777777" w:rsidR="00CA30EF" w:rsidRPr="00723125" w:rsidRDefault="00CA30EF" w:rsidP="00CA30EF">
      <w:pPr>
        <w:jc w:val="both"/>
      </w:pPr>
    </w:p>
    <w:p w14:paraId="1019E4F4" w14:textId="77777777" w:rsidR="00CA30EF" w:rsidRPr="00723125" w:rsidRDefault="00CA30EF" w:rsidP="00CA30EF">
      <w:pPr>
        <w:pStyle w:val="Naslov5"/>
        <w:spacing w:before="0"/>
      </w:pPr>
      <w:r w:rsidRPr="00723125">
        <w:t>C - STEKLENICE – zahteve</w:t>
      </w:r>
    </w:p>
    <w:p w14:paraId="4C710DC7" w14:textId="77777777" w:rsidR="00CA30EF" w:rsidRPr="00F65C6B" w:rsidRDefault="00CA30EF" w:rsidP="00B34F21">
      <w:pPr>
        <w:pStyle w:val="Naslov6"/>
        <w:spacing w:before="120"/>
      </w:pPr>
      <w:r w:rsidRPr="00F65C6B">
        <w:t>Steklenica: 60 ml, 150 ml, 200 ml, 500 ml, 1000 ml</w:t>
      </w:r>
    </w:p>
    <w:p w14:paraId="282A5A6B" w14:textId="77777777" w:rsidR="00CA30EF" w:rsidRPr="00723125" w:rsidRDefault="00CA30EF" w:rsidP="00082F36">
      <w:pPr>
        <w:widowControl/>
        <w:numPr>
          <w:ilvl w:val="0"/>
          <w:numId w:val="61"/>
        </w:numPr>
        <w:jc w:val="both"/>
      </w:pPr>
      <w:r w:rsidRPr="00723125">
        <w:t>Barva: rjava,</w:t>
      </w:r>
    </w:p>
    <w:p w14:paraId="7BDB8D84" w14:textId="77777777" w:rsidR="00CA30EF" w:rsidRPr="00723125" w:rsidRDefault="00CA30EF" w:rsidP="00082F36">
      <w:pPr>
        <w:widowControl/>
        <w:numPr>
          <w:ilvl w:val="0"/>
          <w:numId w:val="61"/>
        </w:numPr>
        <w:jc w:val="both"/>
      </w:pPr>
      <w:r w:rsidRPr="00723125">
        <w:t xml:space="preserve">Oblika: gladke površine, pravilne oblike, </w:t>
      </w:r>
      <w:r w:rsidRPr="00723125">
        <w:rPr>
          <w:bCs/>
        </w:rPr>
        <w:t>cela brez mehurčkov, čista notranjost in zunanjost</w:t>
      </w:r>
      <w:r w:rsidRPr="00723125">
        <w:t xml:space="preserve"> </w:t>
      </w:r>
    </w:p>
    <w:p w14:paraId="30D0E835" w14:textId="77777777" w:rsidR="00CA30EF" w:rsidRPr="00723125" w:rsidRDefault="00CA30EF" w:rsidP="00082F36">
      <w:pPr>
        <w:widowControl/>
        <w:numPr>
          <w:ilvl w:val="0"/>
          <w:numId w:val="60"/>
        </w:numPr>
        <w:jc w:val="both"/>
      </w:pPr>
      <w:r w:rsidRPr="00723125">
        <w:t xml:space="preserve">material: </w:t>
      </w:r>
      <w:proofErr w:type="spellStart"/>
      <w:r w:rsidRPr="00723125">
        <w:t>hidrolitska</w:t>
      </w:r>
      <w:proofErr w:type="spellEnd"/>
      <w:r w:rsidRPr="00723125">
        <w:t xml:space="preserve"> odpornost stekla </w:t>
      </w:r>
      <w:proofErr w:type="spellStart"/>
      <w:r w:rsidRPr="00723125">
        <w:t>Ph.Eur</w:t>
      </w:r>
      <w:proofErr w:type="spellEnd"/>
      <w:r w:rsidRPr="00723125">
        <w:t xml:space="preserve">. poglavje 3.2.1. – </w:t>
      </w:r>
      <w:proofErr w:type="spellStart"/>
      <w:r w:rsidRPr="00723125">
        <w:t>hidrolitska</w:t>
      </w:r>
      <w:proofErr w:type="spellEnd"/>
      <w:r w:rsidRPr="00723125">
        <w:t xml:space="preserve"> stopnja III,</w:t>
      </w:r>
    </w:p>
    <w:p w14:paraId="5968F86B" w14:textId="77777777" w:rsidR="00CA30EF" w:rsidRPr="00723125" w:rsidRDefault="00CA30EF" w:rsidP="00082F36">
      <w:pPr>
        <w:widowControl/>
        <w:numPr>
          <w:ilvl w:val="0"/>
          <w:numId w:val="61"/>
        </w:numPr>
        <w:jc w:val="both"/>
      </w:pPr>
      <w:r w:rsidRPr="00723125">
        <w:t xml:space="preserve">Pokrovček: </w:t>
      </w:r>
    </w:p>
    <w:p w14:paraId="2B0EFF6F" w14:textId="77777777" w:rsidR="00CA30EF" w:rsidRPr="00723125" w:rsidRDefault="00CA30EF" w:rsidP="00082F36">
      <w:pPr>
        <w:pStyle w:val="Odstavekseznama"/>
        <w:numPr>
          <w:ilvl w:val="3"/>
          <w:numId w:val="69"/>
        </w:numPr>
        <w:tabs>
          <w:tab w:val="clear" w:pos="2520"/>
        </w:tabs>
        <w:ind w:left="1418"/>
        <w:contextualSpacing/>
        <w:jc w:val="both"/>
        <w:rPr>
          <w:rFonts w:ascii="Arial" w:hAnsi="Arial" w:cs="Arial"/>
        </w:rPr>
      </w:pPr>
      <w:r w:rsidRPr="00723125">
        <w:rPr>
          <w:rFonts w:ascii="Arial" w:hAnsi="Arial" w:cs="Arial"/>
        </w:rPr>
        <w:t>steklenice se morajo zapirati z navojno zaporko, standard za grlo PP28S,</w:t>
      </w:r>
    </w:p>
    <w:p w14:paraId="796A01A3" w14:textId="77777777" w:rsidR="00CA30EF" w:rsidRPr="00723125" w:rsidRDefault="00CA30EF" w:rsidP="00082F36">
      <w:pPr>
        <w:pStyle w:val="Odstavekseznama"/>
        <w:numPr>
          <w:ilvl w:val="3"/>
          <w:numId w:val="69"/>
        </w:numPr>
        <w:tabs>
          <w:tab w:val="clear" w:pos="2520"/>
        </w:tabs>
        <w:ind w:left="1418"/>
        <w:contextualSpacing/>
        <w:jc w:val="both"/>
        <w:rPr>
          <w:rFonts w:ascii="Arial" w:hAnsi="Arial" w:cs="Arial"/>
        </w:rPr>
      </w:pPr>
      <w:r w:rsidRPr="00723125">
        <w:rPr>
          <w:rFonts w:ascii="Arial" w:hAnsi="Arial" w:cs="Arial"/>
        </w:rPr>
        <w:t>navojne,  bele zaporke, z varnostnim obročem, iz plastičnih materialov za farmacevtsko in živilsko uporabo, standard grla PP28S.</w:t>
      </w:r>
    </w:p>
    <w:p w14:paraId="72CDD2E2" w14:textId="77777777" w:rsidR="00CA30EF" w:rsidRPr="00723125" w:rsidRDefault="00CA30EF" w:rsidP="00082F36">
      <w:pPr>
        <w:pStyle w:val="Odstavekseznama"/>
        <w:numPr>
          <w:ilvl w:val="0"/>
          <w:numId w:val="66"/>
        </w:numPr>
        <w:contextualSpacing/>
        <w:jc w:val="both"/>
        <w:rPr>
          <w:rFonts w:ascii="Arial" w:hAnsi="Arial" w:cs="Arial"/>
        </w:rPr>
      </w:pPr>
      <w:r w:rsidRPr="00723125">
        <w:rPr>
          <w:rFonts w:ascii="Arial" w:hAnsi="Arial" w:cs="Arial"/>
        </w:rPr>
        <w:t xml:space="preserve">150 ml: </w:t>
      </w:r>
      <w:proofErr w:type="spellStart"/>
      <w:r w:rsidRPr="00723125">
        <w:rPr>
          <w:rFonts w:ascii="Arial" w:hAnsi="Arial" w:cs="Arial"/>
        </w:rPr>
        <w:t>max</w:t>
      </w:r>
      <w:proofErr w:type="spellEnd"/>
      <w:r w:rsidRPr="00723125">
        <w:rPr>
          <w:rFonts w:ascii="Arial" w:hAnsi="Arial" w:cs="Arial"/>
        </w:rPr>
        <w:t xml:space="preserve"> premer steklenice: 52 mm, </w:t>
      </w:r>
      <w:proofErr w:type="spellStart"/>
      <w:r w:rsidRPr="00723125">
        <w:rPr>
          <w:rFonts w:ascii="Arial" w:hAnsi="Arial" w:cs="Arial"/>
        </w:rPr>
        <w:t>max</w:t>
      </w:r>
      <w:proofErr w:type="spellEnd"/>
      <w:r w:rsidRPr="00723125">
        <w:rPr>
          <w:rFonts w:ascii="Arial" w:hAnsi="Arial" w:cs="Arial"/>
        </w:rPr>
        <w:t xml:space="preserve"> višina zaprte steklenice: 135 mm</w:t>
      </w:r>
    </w:p>
    <w:p w14:paraId="5D200DED" w14:textId="77777777" w:rsidR="00CA30EF" w:rsidRPr="00B34F21" w:rsidRDefault="00CA30EF" w:rsidP="00082F36">
      <w:pPr>
        <w:pStyle w:val="Odstavekseznama"/>
        <w:numPr>
          <w:ilvl w:val="0"/>
          <w:numId w:val="66"/>
        </w:numPr>
        <w:contextualSpacing/>
        <w:jc w:val="both"/>
        <w:rPr>
          <w:rFonts w:ascii="Arial" w:hAnsi="Arial" w:cs="Arial"/>
        </w:rPr>
      </w:pPr>
      <w:r w:rsidRPr="00B34F21">
        <w:rPr>
          <w:rFonts w:ascii="Arial" w:hAnsi="Arial" w:cs="Arial"/>
        </w:rPr>
        <w:lastRenderedPageBreak/>
        <w:t xml:space="preserve">200 ml: </w:t>
      </w:r>
      <w:proofErr w:type="spellStart"/>
      <w:r w:rsidRPr="00B34F21">
        <w:rPr>
          <w:rFonts w:ascii="Arial" w:hAnsi="Arial" w:cs="Arial"/>
        </w:rPr>
        <w:t>max</w:t>
      </w:r>
      <w:proofErr w:type="spellEnd"/>
      <w:r w:rsidRPr="00B34F21">
        <w:rPr>
          <w:rFonts w:ascii="Arial" w:hAnsi="Arial" w:cs="Arial"/>
        </w:rPr>
        <w:t xml:space="preserve"> premer steklenice: 56 mm, </w:t>
      </w:r>
      <w:proofErr w:type="spellStart"/>
      <w:r w:rsidRPr="00B34F21">
        <w:rPr>
          <w:rFonts w:ascii="Arial" w:hAnsi="Arial" w:cs="Arial"/>
        </w:rPr>
        <w:t>max</w:t>
      </w:r>
      <w:proofErr w:type="spellEnd"/>
      <w:r w:rsidRPr="00B34F21">
        <w:rPr>
          <w:rFonts w:ascii="Arial" w:hAnsi="Arial" w:cs="Arial"/>
        </w:rPr>
        <w:t xml:space="preserve"> višina zaprte steklenice: 135 mm</w:t>
      </w:r>
    </w:p>
    <w:p w14:paraId="31C3379B" w14:textId="77777777" w:rsidR="00CA30EF" w:rsidRPr="00B34F21" w:rsidRDefault="00CA30EF" w:rsidP="00082F36">
      <w:pPr>
        <w:pStyle w:val="Odstavekseznama"/>
        <w:numPr>
          <w:ilvl w:val="0"/>
          <w:numId w:val="66"/>
        </w:numPr>
        <w:contextualSpacing/>
        <w:jc w:val="both"/>
        <w:rPr>
          <w:rFonts w:ascii="Arial" w:hAnsi="Arial" w:cs="Arial"/>
        </w:rPr>
      </w:pPr>
      <w:r w:rsidRPr="00B34F21">
        <w:rPr>
          <w:rFonts w:ascii="Arial" w:hAnsi="Arial" w:cs="Arial"/>
        </w:rPr>
        <w:t>1000 ml: brez napak v materialu, ki vpliva na kvaliteto steklenice – primerno  za polnjenje 3% vodne raztopine vodikovega peroksida</w:t>
      </w:r>
    </w:p>
    <w:p w14:paraId="29390E7A" w14:textId="77777777" w:rsidR="00CA30EF" w:rsidRPr="00F65C6B" w:rsidRDefault="00CA30EF" w:rsidP="00B34F21">
      <w:pPr>
        <w:pStyle w:val="Naslov6"/>
        <w:spacing w:before="120"/>
      </w:pPr>
      <w:r w:rsidRPr="00F65C6B">
        <w:t xml:space="preserve">Steklenica: 10 ml, 50 ml </w:t>
      </w:r>
    </w:p>
    <w:p w14:paraId="0CED17A5" w14:textId="77777777" w:rsidR="00CA30EF" w:rsidRPr="00723125" w:rsidRDefault="00CA30EF" w:rsidP="00082F36">
      <w:pPr>
        <w:widowControl/>
        <w:numPr>
          <w:ilvl w:val="0"/>
          <w:numId w:val="61"/>
        </w:numPr>
        <w:jc w:val="both"/>
      </w:pPr>
      <w:r w:rsidRPr="00723125">
        <w:t>Barva: rjava,</w:t>
      </w:r>
    </w:p>
    <w:p w14:paraId="7EB0C6B1" w14:textId="77777777" w:rsidR="00CA30EF" w:rsidRPr="00723125" w:rsidRDefault="00CA30EF" w:rsidP="00082F36">
      <w:pPr>
        <w:widowControl/>
        <w:numPr>
          <w:ilvl w:val="0"/>
          <w:numId w:val="61"/>
        </w:numPr>
        <w:jc w:val="both"/>
      </w:pPr>
      <w:r w:rsidRPr="00723125">
        <w:t xml:space="preserve">Oblika: gladke površine, pravilne oblike, </w:t>
      </w:r>
      <w:r w:rsidRPr="00723125">
        <w:rPr>
          <w:bCs/>
        </w:rPr>
        <w:t>cela brez mehurčkov, čista notranjost in zunanjost</w:t>
      </w:r>
      <w:r w:rsidRPr="00723125">
        <w:t xml:space="preserve"> </w:t>
      </w:r>
    </w:p>
    <w:p w14:paraId="5EC36584" w14:textId="77777777" w:rsidR="00CA30EF" w:rsidRPr="00723125" w:rsidRDefault="00CA30EF" w:rsidP="00082F36">
      <w:pPr>
        <w:widowControl/>
        <w:numPr>
          <w:ilvl w:val="0"/>
          <w:numId w:val="60"/>
        </w:numPr>
        <w:jc w:val="both"/>
      </w:pPr>
      <w:r w:rsidRPr="00723125">
        <w:t xml:space="preserve">material: </w:t>
      </w:r>
      <w:proofErr w:type="spellStart"/>
      <w:r w:rsidRPr="00723125">
        <w:t>hidrolitska</w:t>
      </w:r>
      <w:proofErr w:type="spellEnd"/>
      <w:r w:rsidRPr="00723125">
        <w:t xml:space="preserve"> odpornost stekla </w:t>
      </w:r>
      <w:proofErr w:type="spellStart"/>
      <w:r w:rsidRPr="00723125">
        <w:t>Ph.Eur</w:t>
      </w:r>
      <w:proofErr w:type="spellEnd"/>
      <w:r w:rsidRPr="00723125">
        <w:t xml:space="preserve">. poglavje 3.2.1. – </w:t>
      </w:r>
      <w:proofErr w:type="spellStart"/>
      <w:r w:rsidRPr="00723125">
        <w:t>hidrolitska</w:t>
      </w:r>
      <w:proofErr w:type="spellEnd"/>
      <w:r w:rsidRPr="00723125">
        <w:t xml:space="preserve"> stopnja III,</w:t>
      </w:r>
    </w:p>
    <w:p w14:paraId="091A647B" w14:textId="77777777" w:rsidR="00CA30EF" w:rsidRPr="00723125" w:rsidRDefault="00CA30EF" w:rsidP="00082F36">
      <w:pPr>
        <w:widowControl/>
        <w:numPr>
          <w:ilvl w:val="0"/>
          <w:numId w:val="61"/>
        </w:numPr>
        <w:jc w:val="both"/>
      </w:pPr>
      <w:r w:rsidRPr="00723125">
        <w:t xml:space="preserve">Pokrovček: </w:t>
      </w:r>
    </w:p>
    <w:p w14:paraId="548D68E5" w14:textId="77777777" w:rsidR="00CA30EF" w:rsidRPr="00723125" w:rsidRDefault="00CA30EF" w:rsidP="00082F36">
      <w:pPr>
        <w:pStyle w:val="Odstavekseznama"/>
        <w:numPr>
          <w:ilvl w:val="3"/>
          <w:numId w:val="61"/>
        </w:numPr>
        <w:tabs>
          <w:tab w:val="clear" w:pos="2520"/>
        </w:tabs>
        <w:ind w:left="1418" w:hanging="284"/>
        <w:contextualSpacing/>
        <w:jc w:val="both"/>
        <w:rPr>
          <w:rFonts w:ascii="Arial" w:hAnsi="Arial" w:cs="Arial"/>
        </w:rPr>
      </w:pPr>
      <w:r w:rsidRPr="00723125">
        <w:rPr>
          <w:rFonts w:ascii="Arial" w:hAnsi="Arial" w:cs="Arial"/>
        </w:rPr>
        <w:t xml:space="preserve">kapalni vložek mora omogočati natančno odmerjanje raztopin, ki vsebujejo etanol, </w:t>
      </w:r>
    </w:p>
    <w:p w14:paraId="4FFE0B75" w14:textId="77777777" w:rsidR="00CA30EF" w:rsidRPr="00723125" w:rsidRDefault="00CA30EF" w:rsidP="00082F36">
      <w:pPr>
        <w:pStyle w:val="Odstavekseznama"/>
        <w:numPr>
          <w:ilvl w:val="3"/>
          <w:numId w:val="61"/>
        </w:numPr>
        <w:tabs>
          <w:tab w:val="clear" w:pos="2520"/>
        </w:tabs>
        <w:ind w:left="1418" w:hanging="284"/>
        <w:contextualSpacing/>
        <w:jc w:val="both"/>
        <w:rPr>
          <w:rFonts w:ascii="Arial" w:hAnsi="Arial" w:cs="Arial"/>
        </w:rPr>
      </w:pPr>
      <w:r w:rsidRPr="00723125">
        <w:rPr>
          <w:rFonts w:ascii="Arial" w:hAnsi="Arial" w:cs="Arial"/>
        </w:rPr>
        <w:t>zaporke s kapalnim vložkom ali čopičem (vstavljenim v zaporko), standard grla GL18SR, navojne, bele in črne, z varnostnim obročem, iz materialov primernih za farmacevtsko in živilsko uporabo.</w:t>
      </w:r>
    </w:p>
    <w:p w14:paraId="600A616B" w14:textId="77777777" w:rsidR="00CA30EF" w:rsidRPr="00723125" w:rsidRDefault="00CA30EF" w:rsidP="00082F36">
      <w:pPr>
        <w:pStyle w:val="Odstavekseznama"/>
        <w:numPr>
          <w:ilvl w:val="0"/>
          <w:numId w:val="61"/>
        </w:numPr>
        <w:contextualSpacing/>
        <w:jc w:val="both"/>
        <w:rPr>
          <w:rFonts w:ascii="Arial" w:hAnsi="Arial" w:cs="Arial"/>
        </w:rPr>
      </w:pPr>
      <w:r w:rsidRPr="00723125">
        <w:rPr>
          <w:rFonts w:ascii="Arial" w:hAnsi="Arial" w:cs="Arial"/>
        </w:rPr>
        <w:t xml:space="preserve">10 ml: </w:t>
      </w:r>
      <w:proofErr w:type="spellStart"/>
      <w:r w:rsidRPr="00723125">
        <w:rPr>
          <w:rFonts w:ascii="Arial" w:hAnsi="Arial" w:cs="Arial"/>
        </w:rPr>
        <w:t>max</w:t>
      </w:r>
      <w:proofErr w:type="spellEnd"/>
      <w:r w:rsidRPr="00723125">
        <w:rPr>
          <w:rFonts w:ascii="Arial" w:hAnsi="Arial" w:cs="Arial"/>
        </w:rPr>
        <w:t xml:space="preserve"> premer steklenice: 25 mm, </w:t>
      </w:r>
      <w:proofErr w:type="spellStart"/>
      <w:r w:rsidRPr="00723125">
        <w:rPr>
          <w:rFonts w:ascii="Arial" w:hAnsi="Arial" w:cs="Arial"/>
        </w:rPr>
        <w:t>max</w:t>
      </w:r>
      <w:proofErr w:type="spellEnd"/>
      <w:r w:rsidRPr="00723125">
        <w:rPr>
          <w:rFonts w:ascii="Arial" w:hAnsi="Arial" w:cs="Arial"/>
        </w:rPr>
        <w:t xml:space="preserve"> višina zaprte steklenice: 67 mm</w:t>
      </w:r>
    </w:p>
    <w:p w14:paraId="09481E84" w14:textId="77777777" w:rsidR="00CA30EF" w:rsidRPr="00723125" w:rsidRDefault="00CA30EF" w:rsidP="00082F36">
      <w:pPr>
        <w:pStyle w:val="Odstavekseznama"/>
        <w:numPr>
          <w:ilvl w:val="0"/>
          <w:numId w:val="61"/>
        </w:numPr>
        <w:contextualSpacing/>
        <w:jc w:val="both"/>
        <w:rPr>
          <w:rFonts w:ascii="Arial" w:hAnsi="Arial" w:cs="Arial"/>
        </w:rPr>
      </w:pPr>
      <w:r w:rsidRPr="00723125">
        <w:rPr>
          <w:rFonts w:ascii="Arial" w:hAnsi="Arial" w:cs="Arial"/>
        </w:rPr>
        <w:t xml:space="preserve">50 ml: </w:t>
      </w:r>
      <w:proofErr w:type="spellStart"/>
      <w:r w:rsidRPr="00723125">
        <w:rPr>
          <w:rFonts w:ascii="Arial" w:hAnsi="Arial" w:cs="Arial"/>
        </w:rPr>
        <w:t>max</w:t>
      </w:r>
      <w:proofErr w:type="spellEnd"/>
      <w:r w:rsidRPr="00723125">
        <w:rPr>
          <w:rFonts w:ascii="Arial" w:hAnsi="Arial" w:cs="Arial"/>
        </w:rPr>
        <w:t xml:space="preserve"> premer steklenice: 40 mm, </w:t>
      </w:r>
      <w:proofErr w:type="spellStart"/>
      <w:r w:rsidRPr="00723125">
        <w:rPr>
          <w:rFonts w:ascii="Arial" w:hAnsi="Arial" w:cs="Arial"/>
        </w:rPr>
        <w:t>max</w:t>
      </w:r>
      <w:proofErr w:type="spellEnd"/>
      <w:r w:rsidRPr="00723125">
        <w:rPr>
          <w:rFonts w:ascii="Arial" w:hAnsi="Arial" w:cs="Arial"/>
        </w:rPr>
        <w:t xml:space="preserve"> višina zaprte steklenice: 96 mm</w:t>
      </w:r>
    </w:p>
    <w:p w14:paraId="2EC75CDC" w14:textId="77777777" w:rsidR="00CA30EF" w:rsidRPr="00F65C6B" w:rsidRDefault="00CA30EF" w:rsidP="00B34F21">
      <w:pPr>
        <w:pStyle w:val="Naslov6"/>
        <w:spacing w:before="120"/>
      </w:pPr>
      <w:r w:rsidRPr="00F65C6B">
        <w:t>Steklenica: 100 ml</w:t>
      </w:r>
    </w:p>
    <w:p w14:paraId="31423286" w14:textId="77777777" w:rsidR="00CA30EF" w:rsidRPr="00723125" w:rsidRDefault="00CA30EF" w:rsidP="00082F36">
      <w:pPr>
        <w:widowControl/>
        <w:numPr>
          <w:ilvl w:val="0"/>
          <w:numId w:val="61"/>
        </w:numPr>
        <w:jc w:val="both"/>
      </w:pPr>
      <w:r w:rsidRPr="00723125">
        <w:t>Barva: rjava,</w:t>
      </w:r>
    </w:p>
    <w:p w14:paraId="539906E9" w14:textId="77777777" w:rsidR="00CA30EF" w:rsidRPr="00723125" w:rsidRDefault="00CA30EF" w:rsidP="00082F36">
      <w:pPr>
        <w:widowControl/>
        <w:numPr>
          <w:ilvl w:val="0"/>
          <w:numId w:val="61"/>
        </w:numPr>
        <w:jc w:val="both"/>
      </w:pPr>
      <w:r w:rsidRPr="00723125">
        <w:t xml:space="preserve">Oblika: gladke površine, pravilne oblike, </w:t>
      </w:r>
      <w:r w:rsidRPr="00723125">
        <w:rPr>
          <w:bCs/>
        </w:rPr>
        <w:t>cela brez mehurčkov, čista notranjost in zunanjost</w:t>
      </w:r>
      <w:r w:rsidRPr="00723125">
        <w:t xml:space="preserve"> </w:t>
      </w:r>
    </w:p>
    <w:p w14:paraId="30AAF662" w14:textId="77777777" w:rsidR="00CA30EF" w:rsidRPr="00723125" w:rsidRDefault="00CA30EF" w:rsidP="00082F36">
      <w:pPr>
        <w:widowControl/>
        <w:numPr>
          <w:ilvl w:val="0"/>
          <w:numId w:val="60"/>
        </w:numPr>
        <w:jc w:val="both"/>
      </w:pPr>
      <w:r w:rsidRPr="00723125">
        <w:t xml:space="preserve">material: </w:t>
      </w:r>
      <w:proofErr w:type="spellStart"/>
      <w:r w:rsidRPr="00723125">
        <w:t>hidrolitska</w:t>
      </w:r>
      <w:proofErr w:type="spellEnd"/>
      <w:r w:rsidRPr="00723125">
        <w:t xml:space="preserve"> odpornost stekla </w:t>
      </w:r>
      <w:proofErr w:type="spellStart"/>
      <w:r w:rsidRPr="00723125">
        <w:t>Ph.Eur</w:t>
      </w:r>
      <w:proofErr w:type="spellEnd"/>
      <w:r w:rsidRPr="00723125">
        <w:t xml:space="preserve">. poglavje 3.2.1. – </w:t>
      </w:r>
      <w:proofErr w:type="spellStart"/>
      <w:r w:rsidRPr="00723125">
        <w:t>hidrolitska</w:t>
      </w:r>
      <w:proofErr w:type="spellEnd"/>
      <w:r w:rsidRPr="00723125">
        <w:t xml:space="preserve"> stopnja III,</w:t>
      </w:r>
    </w:p>
    <w:p w14:paraId="29BAC9FF" w14:textId="77777777" w:rsidR="00CA30EF" w:rsidRPr="00723125" w:rsidRDefault="00CA30EF" w:rsidP="00082F36">
      <w:pPr>
        <w:widowControl/>
        <w:numPr>
          <w:ilvl w:val="0"/>
          <w:numId w:val="61"/>
        </w:numPr>
        <w:jc w:val="both"/>
      </w:pPr>
      <w:r w:rsidRPr="00723125">
        <w:t>Pokrovček: razpršilka – klasična, bele barve, iz materialov primernih za farmacevtsko ali živilsko uporabo, pokrita s pokrovčkom.</w:t>
      </w:r>
    </w:p>
    <w:p w14:paraId="7DE3FE8B" w14:textId="77777777" w:rsidR="00CA30EF" w:rsidRPr="00F65C6B" w:rsidRDefault="00CA30EF" w:rsidP="00B34F21">
      <w:pPr>
        <w:pStyle w:val="Naslov6"/>
        <w:spacing w:before="120"/>
      </w:pPr>
      <w:r w:rsidRPr="00F65C6B">
        <w:t>Steklenica: 20 ml</w:t>
      </w:r>
    </w:p>
    <w:p w14:paraId="2EA92291" w14:textId="77777777" w:rsidR="00CA30EF" w:rsidRPr="00723125" w:rsidRDefault="00CA30EF" w:rsidP="00082F36">
      <w:pPr>
        <w:widowControl/>
        <w:numPr>
          <w:ilvl w:val="0"/>
          <w:numId w:val="61"/>
        </w:numPr>
        <w:jc w:val="both"/>
      </w:pPr>
      <w:r w:rsidRPr="00723125">
        <w:t>Barva: rjava,</w:t>
      </w:r>
    </w:p>
    <w:p w14:paraId="299FE91F" w14:textId="77777777" w:rsidR="00CA30EF" w:rsidRPr="00723125" w:rsidRDefault="00CA30EF" w:rsidP="00082F36">
      <w:pPr>
        <w:widowControl/>
        <w:numPr>
          <w:ilvl w:val="0"/>
          <w:numId w:val="61"/>
        </w:numPr>
        <w:jc w:val="both"/>
      </w:pPr>
      <w:r w:rsidRPr="00723125">
        <w:t xml:space="preserve">Oblika: gladke površine, pravilne oblike, </w:t>
      </w:r>
      <w:r w:rsidRPr="00723125">
        <w:rPr>
          <w:bCs/>
        </w:rPr>
        <w:t>cela brez mehurčkov, čista notranjost in zunanjost</w:t>
      </w:r>
      <w:r w:rsidRPr="00723125">
        <w:t xml:space="preserve"> </w:t>
      </w:r>
    </w:p>
    <w:p w14:paraId="76BF18EF" w14:textId="77777777" w:rsidR="00CA30EF" w:rsidRPr="00723125" w:rsidRDefault="00CA30EF" w:rsidP="00082F36">
      <w:pPr>
        <w:widowControl/>
        <w:numPr>
          <w:ilvl w:val="0"/>
          <w:numId w:val="60"/>
        </w:numPr>
        <w:jc w:val="both"/>
      </w:pPr>
      <w:r w:rsidRPr="00723125">
        <w:t xml:space="preserve">material: </w:t>
      </w:r>
      <w:proofErr w:type="spellStart"/>
      <w:r w:rsidRPr="00723125">
        <w:t>hidrolitska</w:t>
      </w:r>
      <w:proofErr w:type="spellEnd"/>
      <w:r w:rsidRPr="00723125">
        <w:t xml:space="preserve"> odpornost stekla </w:t>
      </w:r>
      <w:proofErr w:type="spellStart"/>
      <w:r w:rsidRPr="00723125">
        <w:t>Ph.Eur</w:t>
      </w:r>
      <w:proofErr w:type="spellEnd"/>
      <w:r w:rsidRPr="00723125">
        <w:t xml:space="preserve">. poglavje 3.2.1. – </w:t>
      </w:r>
      <w:proofErr w:type="spellStart"/>
      <w:r w:rsidRPr="00723125">
        <w:t>hidrolitska</w:t>
      </w:r>
      <w:proofErr w:type="spellEnd"/>
      <w:r w:rsidRPr="00723125">
        <w:t xml:space="preserve"> stopnja III, sterilna</w:t>
      </w:r>
    </w:p>
    <w:p w14:paraId="1C2C7E64" w14:textId="77777777" w:rsidR="00CA30EF" w:rsidRPr="00723125" w:rsidRDefault="00CA30EF" w:rsidP="00082F36">
      <w:pPr>
        <w:widowControl/>
        <w:numPr>
          <w:ilvl w:val="0"/>
          <w:numId w:val="61"/>
        </w:numPr>
        <w:jc w:val="both"/>
      </w:pPr>
      <w:r w:rsidRPr="00723125">
        <w:t>Pokrovček: razpršilka - za nosno pršilo, iz materialov primernih za farmacevtsko ali živilsko uporabo, pokrit s pokrovčkom, sterilna.</w:t>
      </w:r>
    </w:p>
    <w:p w14:paraId="71F975A7" w14:textId="77777777" w:rsidR="00CA30EF" w:rsidRPr="00723125" w:rsidRDefault="00CA30EF" w:rsidP="00082F36">
      <w:pPr>
        <w:pStyle w:val="Odstavekseznama"/>
        <w:numPr>
          <w:ilvl w:val="0"/>
          <w:numId w:val="61"/>
        </w:numPr>
        <w:rPr>
          <w:rFonts w:ascii="Arial" w:eastAsia="Times New Roman" w:hAnsi="Arial" w:cs="Arial"/>
          <w:lang w:eastAsia="en-US"/>
        </w:rPr>
      </w:pPr>
      <w:r w:rsidRPr="00723125">
        <w:rPr>
          <w:rFonts w:ascii="Arial" w:eastAsia="Times New Roman" w:hAnsi="Arial" w:cs="Arial"/>
          <w:lang w:eastAsia="en-US"/>
        </w:rPr>
        <w:t>Očiščene in pakirane protiprašno po 100 kos v primarni ovojnini</w:t>
      </w:r>
    </w:p>
    <w:p w14:paraId="0A2371C5" w14:textId="77777777" w:rsidR="00CA30EF" w:rsidRPr="00F65C6B" w:rsidRDefault="00CA30EF" w:rsidP="00B34F21">
      <w:pPr>
        <w:pStyle w:val="Naslov6"/>
        <w:spacing w:before="120"/>
      </w:pPr>
      <w:r w:rsidRPr="00F65C6B">
        <w:t xml:space="preserve">Steklenica </w:t>
      </w:r>
      <w:proofErr w:type="spellStart"/>
      <w:r w:rsidRPr="00F65C6B">
        <w:t>kininka</w:t>
      </w:r>
      <w:proofErr w:type="spellEnd"/>
      <w:r w:rsidRPr="00F65C6B">
        <w:t>: 20 ml</w:t>
      </w:r>
    </w:p>
    <w:p w14:paraId="0CD04DD7" w14:textId="77777777" w:rsidR="00CA30EF" w:rsidRPr="00723125" w:rsidRDefault="00CA30EF" w:rsidP="00082F36">
      <w:pPr>
        <w:widowControl/>
        <w:numPr>
          <w:ilvl w:val="0"/>
          <w:numId w:val="61"/>
        </w:numPr>
        <w:jc w:val="both"/>
      </w:pPr>
      <w:r w:rsidRPr="00723125">
        <w:t>Barva: rjava,</w:t>
      </w:r>
    </w:p>
    <w:p w14:paraId="2E46D838" w14:textId="77777777" w:rsidR="00CA30EF" w:rsidRPr="00723125" w:rsidRDefault="00CA30EF" w:rsidP="00082F36">
      <w:pPr>
        <w:widowControl/>
        <w:numPr>
          <w:ilvl w:val="0"/>
          <w:numId w:val="61"/>
        </w:numPr>
        <w:jc w:val="both"/>
      </w:pPr>
      <w:r w:rsidRPr="00723125">
        <w:t xml:space="preserve">Oblika: gladke površine, pravilne oblike, s širokim vratom, cela brez mehurčkov, čista notranjost in zunanjost </w:t>
      </w:r>
    </w:p>
    <w:p w14:paraId="6EE1AF23" w14:textId="77777777" w:rsidR="00CA30EF" w:rsidRPr="00723125" w:rsidRDefault="00CA30EF" w:rsidP="00082F36">
      <w:pPr>
        <w:widowControl/>
        <w:numPr>
          <w:ilvl w:val="0"/>
          <w:numId w:val="61"/>
        </w:numPr>
        <w:jc w:val="both"/>
      </w:pPr>
      <w:r w:rsidRPr="00723125">
        <w:t xml:space="preserve">material: </w:t>
      </w:r>
      <w:proofErr w:type="spellStart"/>
      <w:r w:rsidRPr="00723125">
        <w:t>hidrolitska</w:t>
      </w:r>
      <w:proofErr w:type="spellEnd"/>
      <w:r w:rsidRPr="00723125">
        <w:t xml:space="preserve"> odpornost stekla </w:t>
      </w:r>
      <w:proofErr w:type="spellStart"/>
      <w:r w:rsidRPr="00723125">
        <w:t>Ph.Eur</w:t>
      </w:r>
      <w:proofErr w:type="spellEnd"/>
      <w:r w:rsidRPr="00723125">
        <w:t xml:space="preserve">. poglavje 3.2.1. – </w:t>
      </w:r>
      <w:proofErr w:type="spellStart"/>
      <w:r w:rsidRPr="00723125">
        <w:t>hidrolitska</w:t>
      </w:r>
      <w:proofErr w:type="spellEnd"/>
      <w:r w:rsidRPr="00723125">
        <w:t xml:space="preserve"> stopnja III,</w:t>
      </w:r>
    </w:p>
    <w:p w14:paraId="6308C6E7" w14:textId="77777777" w:rsidR="00CA30EF" w:rsidRPr="00723125" w:rsidRDefault="00CA30EF" w:rsidP="00082F36">
      <w:pPr>
        <w:widowControl/>
        <w:numPr>
          <w:ilvl w:val="0"/>
          <w:numId w:val="61"/>
        </w:numPr>
        <w:jc w:val="both"/>
      </w:pPr>
      <w:r w:rsidRPr="00723125">
        <w:t>Pokrovček: navojne,  bele zaporke, z varnostnim obročem, iz plastičnih materialov za farmacevtsko in živilsko uporabo, standard grla PP28S</w:t>
      </w:r>
    </w:p>
    <w:p w14:paraId="62C3690D" w14:textId="77777777" w:rsidR="00CA30EF" w:rsidRPr="00723125" w:rsidRDefault="00CA30EF" w:rsidP="00082F36">
      <w:pPr>
        <w:widowControl/>
        <w:numPr>
          <w:ilvl w:val="0"/>
          <w:numId w:val="61"/>
        </w:numPr>
        <w:jc w:val="both"/>
      </w:pPr>
      <w:proofErr w:type="spellStart"/>
      <w:r w:rsidRPr="00723125">
        <w:t>max</w:t>
      </w:r>
      <w:proofErr w:type="spellEnd"/>
      <w:r w:rsidRPr="00723125">
        <w:t xml:space="preserve"> premer </w:t>
      </w:r>
      <w:proofErr w:type="spellStart"/>
      <w:r w:rsidRPr="00723125">
        <w:t>kininke</w:t>
      </w:r>
      <w:proofErr w:type="spellEnd"/>
      <w:r w:rsidRPr="00723125">
        <w:t xml:space="preserve">: 35 mm, </w:t>
      </w:r>
      <w:proofErr w:type="spellStart"/>
      <w:r w:rsidRPr="00723125">
        <w:t>max</w:t>
      </w:r>
      <w:proofErr w:type="spellEnd"/>
      <w:r w:rsidRPr="00723125">
        <w:t xml:space="preserve"> višina zaprte </w:t>
      </w:r>
      <w:proofErr w:type="spellStart"/>
      <w:r w:rsidRPr="00723125">
        <w:t>kininke</w:t>
      </w:r>
      <w:proofErr w:type="spellEnd"/>
      <w:r w:rsidRPr="00723125">
        <w:t>: 67 mm</w:t>
      </w:r>
    </w:p>
    <w:p w14:paraId="7DA20F74" w14:textId="77777777" w:rsidR="00CA30EF" w:rsidRDefault="00CA30EF" w:rsidP="00CA30EF">
      <w:pPr>
        <w:ind w:left="360"/>
        <w:jc w:val="both"/>
      </w:pPr>
    </w:p>
    <w:p w14:paraId="4D37DF62" w14:textId="77777777" w:rsidR="00CA30EF" w:rsidRPr="00722D14" w:rsidRDefault="00CA30EF" w:rsidP="00B34F21">
      <w:pPr>
        <w:pStyle w:val="Naslov6"/>
        <w:spacing w:before="120"/>
      </w:pPr>
      <w:r w:rsidRPr="00722D14">
        <w:t>Steklenica 250 ml ploščata - 4-kotna</w:t>
      </w:r>
    </w:p>
    <w:p w14:paraId="73819162" w14:textId="77777777" w:rsidR="00CA30EF" w:rsidRPr="00B34F21" w:rsidRDefault="00CA30EF" w:rsidP="00082F36">
      <w:pPr>
        <w:widowControl/>
        <w:numPr>
          <w:ilvl w:val="0"/>
          <w:numId w:val="61"/>
        </w:numPr>
        <w:jc w:val="both"/>
      </w:pPr>
      <w:r w:rsidRPr="00B34F21">
        <w:t>Barva: rjava,</w:t>
      </w:r>
    </w:p>
    <w:p w14:paraId="4CB35430" w14:textId="77777777" w:rsidR="00CA30EF" w:rsidRPr="00B34F21" w:rsidRDefault="00CA30EF" w:rsidP="00082F36">
      <w:pPr>
        <w:widowControl/>
        <w:numPr>
          <w:ilvl w:val="0"/>
          <w:numId w:val="61"/>
        </w:numPr>
        <w:jc w:val="both"/>
      </w:pPr>
      <w:r w:rsidRPr="00B34F21">
        <w:t xml:space="preserve">Oblika: gladke površine, ploščat, pravokotne oblike, </w:t>
      </w:r>
      <w:r w:rsidRPr="00B34F21">
        <w:rPr>
          <w:bCs/>
        </w:rPr>
        <w:t>cela brez mehurčkov, čista notranjost in zunanjost</w:t>
      </w:r>
      <w:r w:rsidRPr="00B34F21">
        <w:t xml:space="preserve"> </w:t>
      </w:r>
    </w:p>
    <w:p w14:paraId="16B18B62" w14:textId="77777777" w:rsidR="00CA30EF" w:rsidRPr="00B34F21" w:rsidRDefault="00CA30EF" w:rsidP="00082F36">
      <w:pPr>
        <w:widowControl/>
        <w:numPr>
          <w:ilvl w:val="0"/>
          <w:numId w:val="60"/>
        </w:numPr>
        <w:jc w:val="both"/>
      </w:pPr>
      <w:r w:rsidRPr="00B34F21">
        <w:t xml:space="preserve">material: </w:t>
      </w:r>
      <w:proofErr w:type="spellStart"/>
      <w:r w:rsidRPr="00B34F21">
        <w:t>hidrolitska</w:t>
      </w:r>
      <w:proofErr w:type="spellEnd"/>
      <w:r w:rsidRPr="00B34F21">
        <w:t xml:space="preserve"> odpornost stekla </w:t>
      </w:r>
      <w:proofErr w:type="spellStart"/>
      <w:r w:rsidRPr="00B34F21">
        <w:t>Ph.Eur</w:t>
      </w:r>
      <w:proofErr w:type="spellEnd"/>
      <w:r w:rsidRPr="00B34F21">
        <w:t xml:space="preserve">. poglavje 3.2.1. – </w:t>
      </w:r>
      <w:proofErr w:type="spellStart"/>
      <w:r w:rsidRPr="00B34F21">
        <w:t>hidrolitska</w:t>
      </w:r>
      <w:proofErr w:type="spellEnd"/>
      <w:r w:rsidRPr="00B34F21">
        <w:t xml:space="preserve"> stopnja III,</w:t>
      </w:r>
    </w:p>
    <w:p w14:paraId="343CEF31" w14:textId="77777777" w:rsidR="00CA30EF" w:rsidRPr="00B34F21" w:rsidRDefault="00CA30EF" w:rsidP="00082F36">
      <w:pPr>
        <w:widowControl/>
        <w:numPr>
          <w:ilvl w:val="0"/>
          <w:numId w:val="61"/>
        </w:numPr>
        <w:jc w:val="both"/>
      </w:pPr>
      <w:r w:rsidRPr="00B34F21">
        <w:t xml:space="preserve">Pokrovček: </w:t>
      </w:r>
    </w:p>
    <w:p w14:paraId="20B0F44F" w14:textId="77777777" w:rsidR="00CA30EF" w:rsidRPr="00B34F21" w:rsidRDefault="00CA30EF" w:rsidP="00CA30EF">
      <w:pPr>
        <w:ind w:left="360"/>
        <w:jc w:val="both"/>
      </w:pPr>
      <w:r w:rsidRPr="00B34F21">
        <w:t>steklenice se morajo zapirati z navojno zaporko, standard za grlo PP28S.</w:t>
      </w:r>
    </w:p>
    <w:p w14:paraId="13AE7A44" w14:textId="77777777" w:rsidR="00B34F21" w:rsidRDefault="00B34F21" w:rsidP="00CA30EF">
      <w:pPr>
        <w:jc w:val="both"/>
      </w:pPr>
    </w:p>
    <w:p w14:paraId="217D5DB2" w14:textId="77777777" w:rsidR="00B34F21" w:rsidRDefault="00B34F21" w:rsidP="00CA30EF">
      <w:pPr>
        <w:jc w:val="both"/>
      </w:pPr>
    </w:p>
    <w:p w14:paraId="3F993571" w14:textId="279530C9" w:rsidR="00CA30EF" w:rsidRPr="00723125" w:rsidRDefault="00CA30EF" w:rsidP="00CA30EF">
      <w:pPr>
        <w:jc w:val="both"/>
      </w:pPr>
      <w:r w:rsidRPr="00723125">
        <w:t xml:space="preserve">Vse steklenice morajo biti čiste in pakirane v PE foliji in </w:t>
      </w:r>
      <w:proofErr w:type="spellStart"/>
      <w:r w:rsidRPr="00723125">
        <w:t>protilomno</w:t>
      </w:r>
      <w:proofErr w:type="spellEnd"/>
      <w:r w:rsidRPr="00723125">
        <w:t xml:space="preserve"> v kartonu</w:t>
      </w:r>
      <w:r w:rsidRPr="00F65C6B">
        <w:t>.</w:t>
      </w:r>
      <w:r w:rsidRPr="00F65C6B">
        <w:rPr>
          <w:color w:val="FF0000"/>
        </w:rPr>
        <w:t xml:space="preserve"> </w:t>
      </w:r>
      <w:r w:rsidRPr="00F65C6B">
        <w:t>O</w:t>
      </w:r>
      <w:r w:rsidRPr="00723125">
        <w:t>snovno pakiranje mora zagotavljati čistost do odprtja.</w:t>
      </w:r>
    </w:p>
    <w:p w14:paraId="6CF09643" w14:textId="77777777" w:rsidR="0089399B" w:rsidRPr="009E684A" w:rsidRDefault="0089399B" w:rsidP="0089399B">
      <w:pPr>
        <w:spacing w:before="60"/>
        <w:jc w:val="both"/>
      </w:pPr>
    </w:p>
    <w:p w14:paraId="64C17BA7" w14:textId="77777777" w:rsidR="0089399B" w:rsidRDefault="0089399B" w:rsidP="0089399B">
      <w:pPr>
        <w:spacing w:before="60"/>
        <w:jc w:val="both"/>
      </w:pPr>
    </w:p>
    <w:p w14:paraId="10DEABE7" w14:textId="77777777" w:rsidR="00B34F21" w:rsidRDefault="00B34F21" w:rsidP="0089399B">
      <w:pPr>
        <w:jc w:val="both"/>
      </w:pPr>
    </w:p>
    <w:p w14:paraId="3ACA1454" w14:textId="77777777" w:rsidR="00B34F21" w:rsidRDefault="00B34F21" w:rsidP="0089399B">
      <w:pPr>
        <w:jc w:val="both"/>
      </w:pPr>
    </w:p>
    <w:p w14:paraId="7D7D2EB6" w14:textId="77777777" w:rsidR="00B34F21" w:rsidRDefault="00B34F21" w:rsidP="0089399B">
      <w:pPr>
        <w:jc w:val="both"/>
      </w:pPr>
    </w:p>
    <w:p w14:paraId="38CD96FC" w14:textId="77777777" w:rsidR="00B34F21" w:rsidRDefault="00B34F21" w:rsidP="0089399B">
      <w:pPr>
        <w:jc w:val="both"/>
      </w:pPr>
    </w:p>
    <w:p w14:paraId="479FBD0C" w14:textId="77777777" w:rsidR="00B34F21" w:rsidRDefault="00B34F21" w:rsidP="0089399B">
      <w:pPr>
        <w:jc w:val="both"/>
      </w:pPr>
    </w:p>
    <w:p w14:paraId="49611050" w14:textId="77777777" w:rsidR="00B34F21" w:rsidRDefault="00B34F21" w:rsidP="0089399B">
      <w:pPr>
        <w:jc w:val="both"/>
      </w:pPr>
    </w:p>
    <w:p w14:paraId="6DB1A47C" w14:textId="56244B14" w:rsidR="0089399B" w:rsidRPr="00E26D30" w:rsidRDefault="0089399B" w:rsidP="0089399B">
      <w:pPr>
        <w:jc w:val="both"/>
      </w:pPr>
      <w:r w:rsidRPr="00E2540E">
        <w:t>Potrjujemo, da v ponudbi ponujena farmacevtska ovojnina ustreza vsem tehničnim zahtevam naročnika.</w:t>
      </w:r>
    </w:p>
    <w:p w14:paraId="53001BB0" w14:textId="77777777" w:rsidR="0089399B" w:rsidRPr="00E26D30" w:rsidRDefault="0089399B" w:rsidP="0089399B">
      <w:pPr>
        <w:jc w:val="both"/>
      </w:pPr>
    </w:p>
    <w:p w14:paraId="4633057B" w14:textId="77777777" w:rsidR="0089399B" w:rsidRDefault="0089399B" w:rsidP="0089399B">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2E6611A8" w14:textId="77777777" w:rsidR="0089399B" w:rsidRDefault="0089399B" w:rsidP="0089399B">
      <w:pPr>
        <w:jc w:val="both"/>
      </w:pPr>
    </w:p>
    <w:p w14:paraId="1CC028EF" w14:textId="77777777" w:rsidR="0089399B" w:rsidRPr="00E26D30" w:rsidRDefault="0089399B" w:rsidP="0089399B">
      <w:pPr>
        <w:jc w:val="both"/>
      </w:pPr>
    </w:p>
    <w:p w14:paraId="12EF1691" w14:textId="77777777" w:rsidR="0089399B" w:rsidRPr="00E26D30" w:rsidRDefault="0089399B" w:rsidP="0089399B">
      <w:pPr>
        <w:ind w:left="4536"/>
        <w:jc w:val="both"/>
      </w:pPr>
      <w:r w:rsidRPr="00E26D30">
        <w:t>Žig in podpis odgovorne osebe ponudnika:</w:t>
      </w:r>
    </w:p>
    <w:p w14:paraId="794185EC" w14:textId="77777777" w:rsidR="0089399B" w:rsidRPr="00E26D30" w:rsidRDefault="0089399B" w:rsidP="0089399B">
      <w:pPr>
        <w:ind w:left="4536"/>
        <w:jc w:val="both"/>
      </w:pPr>
    </w:p>
    <w:p w14:paraId="61BBB95A" w14:textId="77777777" w:rsidR="0089399B" w:rsidRPr="00E26D30" w:rsidRDefault="0089399B" w:rsidP="0089399B">
      <w:pPr>
        <w:ind w:left="3828" w:firstLine="708"/>
        <w:jc w:val="both"/>
      </w:pPr>
      <w:r w:rsidRPr="00E26D30">
        <w:t>__________________________________</w:t>
      </w:r>
    </w:p>
    <w:p w14:paraId="79C28D08" w14:textId="77777777" w:rsidR="0089399B" w:rsidRPr="00E26D30" w:rsidRDefault="0089399B" w:rsidP="0089399B">
      <w:pPr>
        <w:jc w:val="both"/>
      </w:pPr>
    </w:p>
    <w:p w14:paraId="764F8666" w14:textId="77777777" w:rsidR="0089399B" w:rsidRPr="00E26D30" w:rsidRDefault="0089399B" w:rsidP="0089399B">
      <w:pPr>
        <w:jc w:val="both"/>
      </w:pPr>
      <w:r w:rsidRPr="00E26D30">
        <w:t>V __________________, dne _____________</w:t>
      </w:r>
      <w:r>
        <w:br w:type="page"/>
      </w:r>
    </w:p>
    <w:p w14:paraId="63E40112" w14:textId="0912EA2D" w:rsidR="0089399B" w:rsidRPr="007102A2" w:rsidRDefault="0089399B" w:rsidP="0089399B">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xml:space="preserve">– sklop </w:t>
      </w:r>
      <w:r w:rsidR="00CA30EF">
        <w:rPr>
          <w:color w:val="auto"/>
          <w:sz w:val="20"/>
          <w:szCs w:val="20"/>
        </w:rPr>
        <w:t>3</w:t>
      </w:r>
    </w:p>
    <w:p w14:paraId="3D09FFDB" w14:textId="63677802" w:rsidR="0089399B" w:rsidRPr="00E26D30" w:rsidRDefault="0089399B" w:rsidP="0089399B">
      <w:pPr>
        <w:rPr>
          <w:bCs/>
          <w:u w:val="single"/>
        </w:rPr>
      </w:pPr>
      <w:r w:rsidRPr="00E26D30">
        <w:t xml:space="preserve">Ljubljana,  </w:t>
      </w:r>
      <w:r w:rsidR="00A749C9">
        <w:t>15.10.2024</w:t>
      </w:r>
    </w:p>
    <w:p w14:paraId="43A9591D" w14:textId="77777777" w:rsidR="0089399B" w:rsidRPr="00E26D30" w:rsidRDefault="0089399B" w:rsidP="0089399B">
      <w:r w:rsidRPr="00E26D30">
        <w:t xml:space="preserve">Številka:   </w:t>
      </w:r>
      <w:r>
        <w:t>5006-3/2024</w:t>
      </w:r>
    </w:p>
    <w:p w14:paraId="52CC7E3B" w14:textId="77777777" w:rsidR="0089399B" w:rsidRPr="00E26D30" w:rsidRDefault="0089399B" w:rsidP="0089399B"/>
    <w:p w14:paraId="0A138F54" w14:textId="77777777" w:rsidR="0089399B" w:rsidRPr="00E26D30" w:rsidRDefault="0089399B" w:rsidP="0089399B">
      <w:pPr>
        <w:spacing w:line="360" w:lineRule="auto"/>
        <w:jc w:val="both"/>
      </w:pPr>
      <w:r w:rsidRPr="00E26D30">
        <w:t xml:space="preserve">Ponudnik:   </w:t>
      </w:r>
      <w:r w:rsidRPr="00E26D30">
        <w:tab/>
        <w:t>______________________</w:t>
      </w:r>
    </w:p>
    <w:p w14:paraId="2B6E4097" w14:textId="77777777" w:rsidR="0089399B" w:rsidRPr="00E26D30" w:rsidRDefault="0089399B" w:rsidP="0089399B">
      <w:pPr>
        <w:spacing w:line="360" w:lineRule="auto"/>
        <w:ind w:left="708" w:firstLine="708"/>
        <w:jc w:val="both"/>
      </w:pPr>
      <w:r w:rsidRPr="00E26D30">
        <w:t>______________________</w:t>
      </w:r>
    </w:p>
    <w:p w14:paraId="3FB0A7BD" w14:textId="77777777" w:rsidR="0089399B" w:rsidRPr="00E26D30" w:rsidRDefault="0089399B" w:rsidP="0089399B">
      <w:pPr>
        <w:spacing w:line="360" w:lineRule="auto"/>
        <w:ind w:left="708" w:firstLine="708"/>
        <w:jc w:val="both"/>
      </w:pPr>
      <w:r w:rsidRPr="00E26D30">
        <w:t>______________________</w:t>
      </w:r>
    </w:p>
    <w:p w14:paraId="771FD10D" w14:textId="77777777" w:rsidR="0089399B" w:rsidRDefault="0089399B" w:rsidP="0089399B">
      <w:pPr>
        <w:jc w:val="both"/>
      </w:pPr>
    </w:p>
    <w:p w14:paraId="1AA3E64C" w14:textId="77777777" w:rsidR="0089399B" w:rsidRDefault="0089399B" w:rsidP="0089399B">
      <w:pPr>
        <w:jc w:val="both"/>
      </w:pPr>
    </w:p>
    <w:p w14:paraId="1CC6ADC7" w14:textId="77777777" w:rsidR="0089399B" w:rsidRDefault="0089399B" w:rsidP="0089399B">
      <w:pPr>
        <w:jc w:val="center"/>
        <w:rPr>
          <w:b/>
        </w:rPr>
      </w:pPr>
      <w:r>
        <w:rPr>
          <w:b/>
        </w:rPr>
        <w:t>Tehnične specifikacije</w:t>
      </w:r>
    </w:p>
    <w:p w14:paraId="0D057FAA" w14:textId="77777777" w:rsidR="0089399B" w:rsidRDefault="0089399B" w:rsidP="0089399B">
      <w:pPr>
        <w:jc w:val="center"/>
        <w:rPr>
          <w:b/>
        </w:rPr>
      </w:pPr>
    </w:p>
    <w:p w14:paraId="6E488D89" w14:textId="77777777" w:rsidR="00CA30EF" w:rsidRDefault="00CA30EF" w:rsidP="00CA30EF">
      <w:pPr>
        <w:jc w:val="center"/>
        <w:rPr>
          <w:b/>
        </w:rPr>
      </w:pPr>
      <w:r w:rsidRPr="00C01900">
        <w:rPr>
          <w:b/>
        </w:rPr>
        <w:t>Sklop</w:t>
      </w:r>
      <w:r>
        <w:rPr>
          <w:b/>
        </w:rPr>
        <w:t xml:space="preserve"> 3</w:t>
      </w:r>
      <w:r w:rsidRPr="00C01900">
        <w:rPr>
          <w:b/>
        </w:rPr>
        <w:t>:</w:t>
      </w:r>
      <w:r>
        <w:rPr>
          <w:b/>
        </w:rPr>
        <w:t xml:space="preserve"> </w:t>
      </w:r>
      <w:r w:rsidRPr="00C01900">
        <w:rPr>
          <w:b/>
        </w:rPr>
        <w:t>Kozmetični lončki in plastenke - brez potiska</w:t>
      </w:r>
    </w:p>
    <w:p w14:paraId="706AB6DB" w14:textId="77777777" w:rsidR="00CA30EF" w:rsidRDefault="00CA30EF" w:rsidP="00CA30EF">
      <w:pPr>
        <w:jc w:val="both"/>
      </w:pPr>
    </w:p>
    <w:p w14:paraId="48F5D396" w14:textId="77777777" w:rsidR="00CA30EF" w:rsidRPr="009A1514" w:rsidRDefault="00CA30EF" w:rsidP="00CA30EF">
      <w:pPr>
        <w:spacing w:after="120"/>
      </w:pPr>
      <w:r w:rsidRPr="009A1514">
        <w:t>Zahteve:</w:t>
      </w:r>
    </w:p>
    <w:p w14:paraId="540D165F" w14:textId="77777777" w:rsidR="00CA30EF" w:rsidRPr="00B34F21" w:rsidRDefault="00CA30EF" w:rsidP="00CA30EF">
      <w:pPr>
        <w:pStyle w:val="Naslov6"/>
      </w:pPr>
      <w:r w:rsidRPr="00B34F21">
        <w:t>Lonček 50 ml  – definiran s predloženim vzorcem</w:t>
      </w:r>
    </w:p>
    <w:p w14:paraId="15201BD9" w14:textId="77777777" w:rsidR="00CA30EF" w:rsidRPr="00B34F21" w:rsidRDefault="00CA30EF" w:rsidP="00082F36">
      <w:pPr>
        <w:widowControl/>
        <w:numPr>
          <w:ilvl w:val="0"/>
          <w:numId w:val="61"/>
        </w:numPr>
        <w:jc w:val="both"/>
      </w:pPr>
      <w:r w:rsidRPr="00B34F21">
        <w:t xml:space="preserve">Barva: delno prosojna, prosojna </w:t>
      </w:r>
    </w:p>
    <w:p w14:paraId="0BD90570" w14:textId="77777777" w:rsidR="00CA30EF" w:rsidRPr="00B34F21" w:rsidRDefault="00CA30EF" w:rsidP="00082F36">
      <w:pPr>
        <w:widowControl/>
        <w:numPr>
          <w:ilvl w:val="0"/>
          <w:numId w:val="61"/>
        </w:numPr>
        <w:jc w:val="both"/>
      </w:pPr>
      <w:r w:rsidRPr="00B34F21">
        <w:t xml:space="preserve">Oblika: gladke površine, pravilne oblike, z oznako </w:t>
      </w:r>
      <w:proofErr w:type="spellStart"/>
      <w:r w:rsidRPr="00B34F21">
        <w:t>Kyra</w:t>
      </w:r>
      <w:proofErr w:type="spellEnd"/>
    </w:p>
    <w:p w14:paraId="1FB2569B" w14:textId="77777777" w:rsidR="00CA30EF" w:rsidRPr="00B34F21" w:rsidRDefault="00CA30EF" w:rsidP="00082F36">
      <w:pPr>
        <w:widowControl/>
        <w:numPr>
          <w:ilvl w:val="0"/>
          <w:numId w:val="61"/>
        </w:numPr>
        <w:jc w:val="both"/>
      </w:pPr>
      <w:r w:rsidRPr="00B34F21">
        <w:t>material: plastični materiali (polipropilen) primerni za farmacevtsko in kozmetično uporabo,</w:t>
      </w:r>
    </w:p>
    <w:p w14:paraId="17B145A3" w14:textId="77777777" w:rsidR="00CA30EF" w:rsidRPr="00B34F21" w:rsidRDefault="00CA30EF" w:rsidP="00082F36">
      <w:pPr>
        <w:widowControl/>
        <w:numPr>
          <w:ilvl w:val="0"/>
          <w:numId w:val="61"/>
        </w:numPr>
        <w:jc w:val="both"/>
      </w:pPr>
      <w:r w:rsidRPr="00B34F21">
        <w:t>Pokrovček: iz materialov primernih za farmacevtsko in kozmetično uporabo (polipropilen), z navojem in penastim tesnilom; ravne ploskve; premer enak premeru lončka, s srebrnim robom.</w:t>
      </w:r>
    </w:p>
    <w:p w14:paraId="06C94314" w14:textId="77777777" w:rsidR="00CA30EF" w:rsidRPr="00B34F21" w:rsidRDefault="00CA30EF" w:rsidP="00082F36">
      <w:pPr>
        <w:widowControl/>
        <w:numPr>
          <w:ilvl w:val="0"/>
          <w:numId w:val="61"/>
        </w:numPr>
        <w:jc w:val="both"/>
      </w:pPr>
      <w:r w:rsidRPr="00B34F21">
        <w:t>premer zaprtega lončka: 67 – 68 mm, višina zaprtega lončka: 50 mm</w:t>
      </w:r>
    </w:p>
    <w:p w14:paraId="721F06F7" w14:textId="77777777" w:rsidR="00CA30EF" w:rsidRPr="00E17453" w:rsidRDefault="00CA30EF" w:rsidP="00082F36">
      <w:pPr>
        <w:widowControl/>
        <w:numPr>
          <w:ilvl w:val="0"/>
          <w:numId w:val="61"/>
        </w:numPr>
        <w:jc w:val="both"/>
      </w:pPr>
      <w:r w:rsidRPr="00E17453">
        <w:t xml:space="preserve">lončki primerni za zapiranje s tesnilom ALU-SEALS AR, </w:t>
      </w:r>
      <w:r w:rsidRPr="00E17453">
        <w:sym w:font="Symbol" w:char="F066"/>
      </w:r>
      <w:r w:rsidRPr="00E17453">
        <w:t xml:space="preserve"> = 57 mm </w:t>
      </w:r>
    </w:p>
    <w:p w14:paraId="32F91CC7" w14:textId="77777777" w:rsidR="00CA30EF" w:rsidRPr="00E17453" w:rsidRDefault="00CA30EF" w:rsidP="00CA30EF">
      <w:pPr>
        <w:rPr>
          <w:bCs/>
        </w:rPr>
      </w:pPr>
    </w:p>
    <w:p w14:paraId="19D1C241" w14:textId="0187894B" w:rsidR="00CA30EF" w:rsidRPr="00632FD8" w:rsidRDefault="00CA30EF" w:rsidP="00CA30EF">
      <w:pPr>
        <w:pStyle w:val="Naslov6"/>
      </w:pPr>
      <w:r w:rsidRPr="00632FD8">
        <w:t>Plastenka: 1</w:t>
      </w:r>
      <w:r w:rsidR="00E17453" w:rsidRPr="00632FD8">
        <w:t>5</w:t>
      </w:r>
      <w:r w:rsidRPr="00632FD8">
        <w:t>0 ml, 200 ml</w:t>
      </w:r>
    </w:p>
    <w:p w14:paraId="1F1607CA" w14:textId="77777777" w:rsidR="00CA30EF" w:rsidRPr="00E17453" w:rsidRDefault="00CA30EF" w:rsidP="00082F36">
      <w:pPr>
        <w:widowControl/>
        <w:numPr>
          <w:ilvl w:val="0"/>
          <w:numId w:val="61"/>
        </w:numPr>
        <w:jc w:val="both"/>
      </w:pPr>
      <w:r w:rsidRPr="00E17453">
        <w:t xml:space="preserve">Barva: bela </w:t>
      </w:r>
    </w:p>
    <w:p w14:paraId="2B35917F" w14:textId="77777777" w:rsidR="00CA30EF" w:rsidRPr="00E17453" w:rsidRDefault="00CA30EF" w:rsidP="00082F36">
      <w:pPr>
        <w:widowControl/>
        <w:numPr>
          <w:ilvl w:val="0"/>
          <w:numId w:val="61"/>
        </w:numPr>
        <w:jc w:val="both"/>
      </w:pPr>
      <w:r w:rsidRPr="00E17453">
        <w:t xml:space="preserve">Oblika: okrogla, gladke površine, pravilne oblike, z reducirnim vložkom, z oznako </w:t>
      </w:r>
      <w:proofErr w:type="spellStart"/>
      <w:r w:rsidRPr="00E17453">
        <w:t>Classico</w:t>
      </w:r>
      <w:proofErr w:type="spellEnd"/>
      <w:r w:rsidRPr="00E17453">
        <w:t>.</w:t>
      </w:r>
    </w:p>
    <w:p w14:paraId="411B890F" w14:textId="77777777" w:rsidR="00CA30EF" w:rsidRPr="00E17453" w:rsidRDefault="00CA30EF" w:rsidP="00082F36">
      <w:pPr>
        <w:widowControl/>
        <w:numPr>
          <w:ilvl w:val="0"/>
          <w:numId w:val="61"/>
        </w:numPr>
        <w:jc w:val="both"/>
      </w:pPr>
      <w:r w:rsidRPr="00E17453">
        <w:t xml:space="preserve">Pokrovček: z navojem, zagotavlja </w:t>
      </w:r>
      <w:proofErr w:type="spellStart"/>
      <w:r w:rsidRPr="00E17453">
        <w:t>tesnenje</w:t>
      </w:r>
      <w:proofErr w:type="spellEnd"/>
      <w:r w:rsidRPr="00E17453">
        <w:t>, ravne ploskve; premer enak premeru plastenke, s srebrnim robom.</w:t>
      </w:r>
    </w:p>
    <w:p w14:paraId="5865C8B5" w14:textId="77777777" w:rsidR="00CA30EF" w:rsidRPr="00E17453" w:rsidRDefault="00CA30EF" w:rsidP="00082F36">
      <w:pPr>
        <w:widowControl/>
        <w:numPr>
          <w:ilvl w:val="0"/>
          <w:numId w:val="61"/>
        </w:numPr>
        <w:jc w:val="both"/>
      </w:pPr>
      <w:r w:rsidRPr="00E17453">
        <w:t>material: plastični materiali primerni za farmacevtsko in kozmetično uporabo:</w:t>
      </w:r>
    </w:p>
    <w:p w14:paraId="53D1B3CD" w14:textId="77777777" w:rsidR="00CA30EF" w:rsidRPr="00E17453" w:rsidRDefault="00CA30EF" w:rsidP="00082F36">
      <w:pPr>
        <w:pStyle w:val="Odstavekseznama"/>
        <w:numPr>
          <w:ilvl w:val="0"/>
          <w:numId w:val="70"/>
        </w:numPr>
        <w:jc w:val="both"/>
        <w:rPr>
          <w:rFonts w:ascii="Arial" w:eastAsia="Times New Roman" w:hAnsi="Arial" w:cs="Arial"/>
          <w:lang w:eastAsia="en-US"/>
        </w:rPr>
      </w:pPr>
      <w:r w:rsidRPr="00E17453">
        <w:rPr>
          <w:rFonts w:ascii="Arial" w:eastAsia="Times New Roman" w:hAnsi="Arial" w:cs="Arial"/>
          <w:lang w:eastAsia="en-US"/>
        </w:rPr>
        <w:t>telo plastenke: HDPE (polietilen visoke gostote)</w:t>
      </w:r>
    </w:p>
    <w:p w14:paraId="2EEB9677" w14:textId="77777777" w:rsidR="00CA30EF" w:rsidRPr="00E17453" w:rsidRDefault="00CA30EF" w:rsidP="00082F36">
      <w:pPr>
        <w:pStyle w:val="Odstavekseznama"/>
        <w:numPr>
          <w:ilvl w:val="0"/>
          <w:numId w:val="70"/>
        </w:numPr>
        <w:jc w:val="both"/>
        <w:rPr>
          <w:rFonts w:ascii="Arial" w:eastAsia="Times New Roman" w:hAnsi="Arial" w:cs="Arial"/>
          <w:lang w:eastAsia="en-US"/>
        </w:rPr>
      </w:pPr>
      <w:r w:rsidRPr="00E17453">
        <w:rPr>
          <w:rFonts w:ascii="Arial" w:eastAsia="Times New Roman" w:hAnsi="Arial" w:cs="Arial"/>
          <w:lang w:eastAsia="en-US"/>
        </w:rPr>
        <w:t xml:space="preserve">reducirni vložek z odprtino </w:t>
      </w:r>
      <w:r w:rsidRPr="00E17453">
        <w:rPr>
          <w:rFonts w:ascii="Arial" w:hAnsi="Arial" w:cs="Arial"/>
        </w:rPr>
        <w:sym w:font="Symbol" w:char="F066"/>
      </w:r>
      <w:r w:rsidRPr="00E17453">
        <w:rPr>
          <w:rFonts w:ascii="Arial" w:hAnsi="Arial" w:cs="Arial"/>
        </w:rPr>
        <w:t xml:space="preserve"> = </w:t>
      </w:r>
      <w:r w:rsidRPr="00E17453">
        <w:rPr>
          <w:rFonts w:ascii="Arial" w:eastAsia="Times New Roman" w:hAnsi="Arial" w:cs="Arial"/>
          <w:lang w:eastAsia="en-US"/>
        </w:rPr>
        <w:t>3 mm: LDPE (polietilen nizke gostote)</w:t>
      </w:r>
    </w:p>
    <w:p w14:paraId="1EF828A7" w14:textId="77777777" w:rsidR="00CA30EF" w:rsidRPr="00E17453" w:rsidRDefault="00CA30EF" w:rsidP="00082F36">
      <w:pPr>
        <w:pStyle w:val="Odstavekseznama"/>
        <w:numPr>
          <w:ilvl w:val="0"/>
          <w:numId w:val="70"/>
        </w:numPr>
        <w:jc w:val="both"/>
        <w:rPr>
          <w:rFonts w:ascii="Arial" w:eastAsia="Times New Roman" w:hAnsi="Arial" w:cs="Arial"/>
          <w:lang w:eastAsia="en-US"/>
        </w:rPr>
      </w:pPr>
      <w:r w:rsidRPr="00E17453">
        <w:rPr>
          <w:rFonts w:ascii="Arial" w:eastAsia="Times New Roman" w:hAnsi="Arial" w:cs="Arial"/>
          <w:lang w:eastAsia="en-US"/>
        </w:rPr>
        <w:t>pokrovček z navojem: PP (polipropilen)</w:t>
      </w:r>
    </w:p>
    <w:p w14:paraId="313C44D8" w14:textId="77777777" w:rsidR="00CA30EF" w:rsidRPr="00E17453" w:rsidRDefault="00CA30EF" w:rsidP="00CA30EF">
      <w:pPr>
        <w:rPr>
          <w:bCs/>
        </w:rPr>
      </w:pPr>
    </w:p>
    <w:p w14:paraId="46DF0FEE" w14:textId="77777777" w:rsidR="00E17453" w:rsidRPr="00E17453" w:rsidRDefault="00E17453" w:rsidP="00632FD8">
      <w:pPr>
        <w:pStyle w:val="Naslov6"/>
      </w:pPr>
      <w:r w:rsidRPr="00E17453">
        <w:t xml:space="preserve">Plastenka: 200 ml </w:t>
      </w:r>
    </w:p>
    <w:p w14:paraId="7673041C" w14:textId="77777777" w:rsidR="00E17453" w:rsidRPr="00E17453" w:rsidRDefault="00E17453" w:rsidP="00E17453">
      <w:pPr>
        <w:numPr>
          <w:ilvl w:val="0"/>
          <w:numId w:val="85"/>
        </w:numPr>
        <w:rPr>
          <w:bCs/>
        </w:rPr>
      </w:pPr>
      <w:r w:rsidRPr="00E17453">
        <w:rPr>
          <w:bCs/>
        </w:rPr>
        <w:t>Barva: bela, natur</w:t>
      </w:r>
    </w:p>
    <w:p w14:paraId="3571A088" w14:textId="77777777" w:rsidR="00E17453" w:rsidRPr="00E17453" w:rsidRDefault="00E17453" w:rsidP="00E17453">
      <w:pPr>
        <w:numPr>
          <w:ilvl w:val="0"/>
          <w:numId w:val="85"/>
        </w:numPr>
        <w:rPr>
          <w:bCs/>
        </w:rPr>
      </w:pPr>
      <w:r w:rsidRPr="00E17453">
        <w:rPr>
          <w:bCs/>
        </w:rPr>
        <w:t>Oblika: gladke površine, pravilne oblike, ploščata,</w:t>
      </w:r>
    </w:p>
    <w:p w14:paraId="63284CB5" w14:textId="77777777" w:rsidR="00E17453" w:rsidRPr="00E17453" w:rsidRDefault="00E17453" w:rsidP="00E17453">
      <w:pPr>
        <w:numPr>
          <w:ilvl w:val="0"/>
          <w:numId w:val="85"/>
        </w:numPr>
        <w:rPr>
          <w:bCs/>
        </w:rPr>
      </w:pPr>
      <w:r w:rsidRPr="00E17453">
        <w:rPr>
          <w:bCs/>
        </w:rPr>
        <w:t>material: plastični materiali primerni za kozmetično in živilsko uporabo, ki omogočajo iztiskanje vsebine</w:t>
      </w:r>
    </w:p>
    <w:p w14:paraId="1C13AAA6" w14:textId="77777777" w:rsidR="00E17453" w:rsidRPr="00E17453" w:rsidRDefault="00E17453" w:rsidP="00E17453">
      <w:pPr>
        <w:numPr>
          <w:ilvl w:val="0"/>
          <w:numId w:val="85"/>
        </w:numPr>
        <w:rPr>
          <w:bCs/>
        </w:rPr>
      </w:pPr>
      <w:r w:rsidRPr="00E17453">
        <w:rPr>
          <w:bCs/>
        </w:rPr>
        <w:t xml:space="preserve">Pokrovček: bele barve, omogoča </w:t>
      </w:r>
      <w:proofErr w:type="spellStart"/>
      <w:r w:rsidRPr="00E17453">
        <w:rPr>
          <w:bCs/>
        </w:rPr>
        <w:t>snap</w:t>
      </w:r>
      <w:proofErr w:type="spellEnd"/>
      <w:r w:rsidRPr="00E17453">
        <w:rPr>
          <w:bCs/>
        </w:rPr>
        <w:t xml:space="preserve">-on ali </w:t>
      </w:r>
      <w:proofErr w:type="spellStart"/>
      <w:r w:rsidRPr="00E17453">
        <w:rPr>
          <w:bCs/>
        </w:rPr>
        <w:t>flip-flop</w:t>
      </w:r>
      <w:proofErr w:type="spellEnd"/>
      <w:r w:rsidRPr="00E17453">
        <w:rPr>
          <w:bCs/>
        </w:rPr>
        <w:t xml:space="preserve"> zapiranje, iz plastičnih materialov za farmacevtsko in kozmetično uporabo.</w:t>
      </w:r>
    </w:p>
    <w:p w14:paraId="6BA84463" w14:textId="77777777" w:rsidR="00E17453" w:rsidRPr="00E17453" w:rsidRDefault="00E17453" w:rsidP="00CA30EF">
      <w:pPr>
        <w:rPr>
          <w:bCs/>
        </w:rPr>
      </w:pPr>
    </w:p>
    <w:p w14:paraId="7029D274" w14:textId="77777777" w:rsidR="00CA30EF" w:rsidRPr="00E17453" w:rsidRDefault="00CA30EF" w:rsidP="00CA30EF">
      <w:pPr>
        <w:jc w:val="both"/>
      </w:pPr>
      <w:r w:rsidRPr="00E17453">
        <w:t>Lončki in plastenke morajo biti čisti, osnovno pakiranje mora zagotavljati čistost do odprtja.</w:t>
      </w:r>
    </w:p>
    <w:p w14:paraId="0F7BB0FE" w14:textId="77777777" w:rsidR="00CA30EF" w:rsidRPr="00E17453" w:rsidRDefault="00CA30EF" w:rsidP="00CA30EF">
      <w:pPr>
        <w:widowControl/>
        <w:jc w:val="both"/>
      </w:pPr>
    </w:p>
    <w:p w14:paraId="1741B5B3" w14:textId="786B5517" w:rsidR="00CA30EF" w:rsidRPr="00E17453" w:rsidRDefault="00CA30EF" w:rsidP="00CA30EF">
      <w:pPr>
        <w:widowControl/>
        <w:jc w:val="both"/>
        <w:rPr>
          <w:strike/>
        </w:rPr>
      </w:pPr>
      <w:bookmarkStart w:id="3" w:name="_Hlk178928256"/>
      <w:r w:rsidRPr="00E17453">
        <w:t>Artikli iz sklopa 3 pod zap. št. 3./</w:t>
      </w:r>
      <w:r w:rsidR="00E17453" w:rsidRPr="00E17453">
        <w:t>1</w:t>
      </w:r>
      <w:r w:rsidRPr="00E17453">
        <w:t>, 3./</w:t>
      </w:r>
      <w:r w:rsidR="00B311B3">
        <w:t>3</w:t>
      </w:r>
      <w:r w:rsidR="009C2690" w:rsidRPr="00E17453">
        <w:t xml:space="preserve"> </w:t>
      </w:r>
      <w:r w:rsidRPr="00E17453">
        <w:t>in 3./</w:t>
      </w:r>
      <w:r w:rsidR="00E17453" w:rsidRPr="00E17453">
        <w:t>4</w:t>
      </w:r>
      <w:r w:rsidRPr="00E17453">
        <w:t xml:space="preserve"> se morajo med seboj stilsko ujemati. </w:t>
      </w:r>
    </w:p>
    <w:bookmarkEnd w:id="3"/>
    <w:p w14:paraId="4EE45B0F" w14:textId="77777777" w:rsidR="00CA30EF" w:rsidRPr="00E17453" w:rsidRDefault="00CA30EF" w:rsidP="00CA30EF">
      <w:pPr>
        <w:widowControl/>
        <w:jc w:val="both"/>
      </w:pPr>
    </w:p>
    <w:p w14:paraId="03F01EEF" w14:textId="77777777" w:rsidR="0089399B" w:rsidRPr="00E26D30" w:rsidRDefault="0089399B" w:rsidP="0089399B">
      <w:pPr>
        <w:jc w:val="both"/>
      </w:pPr>
      <w:r w:rsidRPr="00E2540E">
        <w:t>Potrjujemo, da v ponudbi ponujena farmacevtska ovojnina ustreza vsem tehničnim zahtevam naročnika.</w:t>
      </w:r>
    </w:p>
    <w:p w14:paraId="2DDF6D86" w14:textId="77777777" w:rsidR="0089399B" w:rsidRPr="00E26D30" w:rsidRDefault="0089399B" w:rsidP="0089399B">
      <w:pPr>
        <w:jc w:val="both"/>
      </w:pPr>
    </w:p>
    <w:p w14:paraId="6F797815" w14:textId="77777777" w:rsidR="0089399B" w:rsidRDefault="0089399B" w:rsidP="0089399B">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2200A5A2" w14:textId="77777777" w:rsidR="0089399B" w:rsidRDefault="0089399B" w:rsidP="0089399B">
      <w:pPr>
        <w:jc w:val="both"/>
      </w:pPr>
    </w:p>
    <w:p w14:paraId="3CA33F6E" w14:textId="77777777" w:rsidR="0089399B" w:rsidRPr="00E26D30" w:rsidRDefault="0089399B" w:rsidP="00632FD8">
      <w:pPr>
        <w:ind w:left="4536" w:firstLine="420"/>
        <w:jc w:val="both"/>
      </w:pPr>
      <w:r w:rsidRPr="00E26D30">
        <w:t>Žig in podpis odgovorne osebe ponudnika:</w:t>
      </w:r>
    </w:p>
    <w:p w14:paraId="5DC52744" w14:textId="77777777" w:rsidR="0089399B" w:rsidRPr="00E26D30" w:rsidRDefault="0089399B" w:rsidP="0089399B">
      <w:pPr>
        <w:ind w:left="4536"/>
        <w:jc w:val="both"/>
      </w:pPr>
    </w:p>
    <w:p w14:paraId="31502C97" w14:textId="0C051949" w:rsidR="0089399B" w:rsidRPr="00E26D30" w:rsidRDefault="00632FD8" w:rsidP="0089399B">
      <w:pPr>
        <w:jc w:val="both"/>
      </w:pPr>
      <w:r w:rsidRPr="00E26D30">
        <w:t>V __________________, dne _____________</w:t>
      </w:r>
      <w:r>
        <w:tab/>
      </w:r>
      <w:r>
        <w:tab/>
      </w:r>
      <w:r w:rsidR="0089399B" w:rsidRPr="00E26D30">
        <w:t>__________________________________</w:t>
      </w:r>
      <w:r w:rsidR="0089399B">
        <w:br w:type="page"/>
      </w:r>
    </w:p>
    <w:p w14:paraId="6BCB5892" w14:textId="77777777" w:rsidR="0089399B" w:rsidRPr="007102A2" w:rsidRDefault="0089399B" w:rsidP="0089399B">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sklop 4</w:t>
      </w:r>
    </w:p>
    <w:p w14:paraId="7311D052" w14:textId="5A5CD29B" w:rsidR="0089399B" w:rsidRPr="00E26D30" w:rsidRDefault="0089399B" w:rsidP="0089399B">
      <w:pPr>
        <w:rPr>
          <w:bCs/>
          <w:u w:val="single"/>
        </w:rPr>
      </w:pPr>
      <w:r w:rsidRPr="00E26D30">
        <w:t xml:space="preserve">Ljubljana,  </w:t>
      </w:r>
      <w:r w:rsidR="00A749C9">
        <w:t>15.10.2024</w:t>
      </w:r>
    </w:p>
    <w:p w14:paraId="0D71E097" w14:textId="77777777" w:rsidR="0089399B" w:rsidRPr="00E26D30" w:rsidRDefault="0089399B" w:rsidP="0089399B">
      <w:r w:rsidRPr="00E26D30">
        <w:t xml:space="preserve">Številka:   </w:t>
      </w:r>
      <w:r>
        <w:t>5006-3/2024</w:t>
      </w:r>
    </w:p>
    <w:p w14:paraId="64C1ABA3" w14:textId="77777777" w:rsidR="0089399B" w:rsidRPr="00E26D30" w:rsidRDefault="0089399B" w:rsidP="0089399B"/>
    <w:p w14:paraId="74E2818D" w14:textId="77777777" w:rsidR="0089399B" w:rsidRPr="00E26D30" w:rsidRDefault="0089399B" w:rsidP="0089399B">
      <w:pPr>
        <w:spacing w:line="360" w:lineRule="auto"/>
        <w:jc w:val="both"/>
      </w:pPr>
      <w:r w:rsidRPr="00E26D30">
        <w:t xml:space="preserve">Ponudnik:   </w:t>
      </w:r>
      <w:r w:rsidRPr="00E26D30">
        <w:tab/>
        <w:t>______________________</w:t>
      </w:r>
    </w:p>
    <w:p w14:paraId="3090E94C" w14:textId="77777777" w:rsidR="0089399B" w:rsidRPr="00E26D30" w:rsidRDefault="0089399B" w:rsidP="0089399B">
      <w:pPr>
        <w:spacing w:line="360" w:lineRule="auto"/>
        <w:ind w:left="708" w:firstLine="708"/>
        <w:jc w:val="both"/>
      </w:pPr>
      <w:r w:rsidRPr="00E26D30">
        <w:t>______________________</w:t>
      </w:r>
    </w:p>
    <w:p w14:paraId="4252D1D1" w14:textId="77777777" w:rsidR="0089399B" w:rsidRPr="00E26D30" w:rsidRDefault="0089399B" w:rsidP="0089399B">
      <w:pPr>
        <w:spacing w:line="360" w:lineRule="auto"/>
        <w:ind w:left="708" w:firstLine="708"/>
        <w:jc w:val="both"/>
      </w:pPr>
      <w:r w:rsidRPr="00E26D30">
        <w:t>______________________</w:t>
      </w:r>
    </w:p>
    <w:p w14:paraId="7E480428" w14:textId="77777777" w:rsidR="0089399B" w:rsidRDefault="0089399B" w:rsidP="0089399B">
      <w:pPr>
        <w:jc w:val="both"/>
      </w:pPr>
    </w:p>
    <w:p w14:paraId="2BD46C71" w14:textId="77777777" w:rsidR="0089399B" w:rsidRDefault="0089399B" w:rsidP="0089399B">
      <w:pPr>
        <w:jc w:val="both"/>
      </w:pPr>
    </w:p>
    <w:p w14:paraId="0F50F2E9" w14:textId="77777777" w:rsidR="0089399B" w:rsidRDefault="0089399B" w:rsidP="0089399B">
      <w:pPr>
        <w:jc w:val="center"/>
        <w:rPr>
          <w:b/>
        </w:rPr>
      </w:pPr>
      <w:r>
        <w:rPr>
          <w:b/>
        </w:rPr>
        <w:t>Tehnične specifikacije</w:t>
      </w:r>
    </w:p>
    <w:p w14:paraId="2F838F8A" w14:textId="77777777" w:rsidR="0089399B" w:rsidRDefault="0089399B" w:rsidP="0089399B">
      <w:pPr>
        <w:jc w:val="center"/>
        <w:rPr>
          <w:b/>
        </w:rPr>
      </w:pPr>
    </w:p>
    <w:p w14:paraId="65267221" w14:textId="77777777" w:rsidR="0089399B" w:rsidRDefault="0089399B" w:rsidP="0089399B">
      <w:pPr>
        <w:jc w:val="center"/>
        <w:rPr>
          <w:b/>
        </w:rPr>
      </w:pPr>
      <w:r w:rsidRPr="00C01900">
        <w:rPr>
          <w:b/>
        </w:rPr>
        <w:t>Sklop</w:t>
      </w:r>
      <w:r>
        <w:rPr>
          <w:b/>
        </w:rPr>
        <w:t xml:space="preserve"> 4</w:t>
      </w:r>
      <w:r w:rsidRPr="00C01900">
        <w:rPr>
          <w:b/>
        </w:rPr>
        <w:t>:</w:t>
      </w:r>
      <w:r>
        <w:rPr>
          <w:b/>
        </w:rPr>
        <w:t xml:space="preserve"> Vrečke za čaje</w:t>
      </w:r>
    </w:p>
    <w:p w14:paraId="0EF54365" w14:textId="77777777" w:rsidR="0089399B" w:rsidRDefault="0089399B" w:rsidP="0089399B">
      <w:pPr>
        <w:jc w:val="both"/>
      </w:pPr>
    </w:p>
    <w:p w14:paraId="72272047" w14:textId="77777777" w:rsidR="0089399B" w:rsidRDefault="0089399B" w:rsidP="0089399B">
      <w:pPr>
        <w:jc w:val="both"/>
      </w:pPr>
    </w:p>
    <w:p w14:paraId="620E3289" w14:textId="77777777" w:rsidR="0089399B" w:rsidRDefault="0089399B" w:rsidP="0089399B">
      <w:pPr>
        <w:jc w:val="both"/>
      </w:pPr>
    </w:p>
    <w:p w14:paraId="55B59D97" w14:textId="77777777" w:rsidR="0089399B" w:rsidRPr="009E684A" w:rsidRDefault="0089399B" w:rsidP="0089399B">
      <w:r w:rsidRPr="009E684A">
        <w:t>Zahteve:</w:t>
      </w:r>
    </w:p>
    <w:p w14:paraId="336B924E" w14:textId="77777777" w:rsidR="0089399B" w:rsidRPr="009E684A" w:rsidRDefault="0089399B" w:rsidP="0089399B"/>
    <w:p w14:paraId="40D89C1E" w14:textId="77777777" w:rsidR="0089399B" w:rsidRPr="009E684A" w:rsidRDefault="0089399B" w:rsidP="0089399B">
      <w:pPr>
        <w:pStyle w:val="Naslov5"/>
      </w:pPr>
      <w:r w:rsidRPr="009E684A">
        <w:t>VREČKE ZA ČAJ – zahteve</w:t>
      </w:r>
    </w:p>
    <w:p w14:paraId="50EA064F" w14:textId="77777777" w:rsidR="0089399B" w:rsidRPr="009E684A" w:rsidRDefault="0089399B" w:rsidP="0089399B">
      <w:pPr>
        <w:spacing w:before="60"/>
      </w:pPr>
      <w:r w:rsidRPr="009E684A">
        <w:t>Okvirne dimenzije vrečk:</w:t>
      </w:r>
    </w:p>
    <w:p w14:paraId="3D00F59E" w14:textId="77777777" w:rsidR="0089399B" w:rsidRPr="009E684A" w:rsidRDefault="0089399B" w:rsidP="0089399B">
      <w:pPr>
        <w:spacing w:before="60"/>
        <w:rPr>
          <w:lang w:eastAsia="sl-SI"/>
        </w:rPr>
      </w:pPr>
      <w:r w:rsidRPr="009E684A">
        <w:rPr>
          <w:lang w:eastAsia="sl-SI"/>
        </w:rPr>
        <w:t>Vrečka za čaj bela podložena z zgibom 1500 g (105 x 65 x 270 mm)</w:t>
      </w:r>
    </w:p>
    <w:p w14:paraId="68DB7DF8" w14:textId="77777777" w:rsidR="0089399B" w:rsidRPr="009E684A" w:rsidRDefault="0089399B" w:rsidP="0089399B">
      <w:pPr>
        <w:spacing w:before="60"/>
        <w:rPr>
          <w:lang w:eastAsia="sl-SI"/>
        </w:rPr>
      </w:pPr>
      <w:r w:rsidRPr="009E684A">
        <w:rPr>
          <w:lang w:eastAsia="sl-SI"/>
        </w:rPr>
        <w:t>Vrečka za čaj bela podložena z zgibom 1000 g (95 x 40 x 260 mm)</w:t>
      </w:r>
    </w:p>
    <w:p w14:paraId="477C8F8D" w14:textId="77777777" w:rsidR="0089399B" w:rsidRPr="009E684A" w:rsidRDefault="0089399B" w:rsidP="0089399B">
      <w:pPr>
        <w:spacing w:before="60"/>
        <w:rPr>
          <w:lang w:eastAsia="sl-SI"/>
        </w:rPr>
      </w:pPr>
      <w:r w:rsidRPr="009E684A">
        <w:rPr>
          <w:lang w:eastAsia="sl-SI"/>
        </w:rPr>
        <w:t>Vrečka za čaj bela podložena z zgibom 250 g (85 x 40 x 220 mm)</w:t>
      </w:r>
    </w:p>
    <w:p w14:paraId="109BE2C0" w14:textId="77777777" w:rsidR="0089399B" w:rsidRPr="009E684A" w:rsidRDefault="0089399B" w:rsidP="0089399B">
      <w:pPr>
        <w:spacing w:before="60"/>
        <w:rPr>
          <w:lang w:eastAsia="sl-SI"/>
        </w:rPr>
      </w:pPr>
      <w:r w:rsidRPr="009E684A">
        <w:rPr>
          <w:lang w:eastAsia="sl-SI"/>
        </w:rPr>
        <w:t>Vrečka papirnata lakirana, bela, št. 4 (9 x 12 cm)</w:t>
      </w:r>
    </w:p>
    <w:p w14:paraId="4756A103" w14:textId="77777777" w:rsidR="0089399B" w:rsidRPr="009E684A" w:rsidRDefault="0089399B" w:rsidP="0089399B">
      <w:pPr>
        <w:spacing w:before="60"/>
        <w:rPr>
          <w:lang w:eastAsia="sl-SI"/>
        </w:rPr>
      </w:pPr>
      <w:r w:rsidRPr="009E684A">
        <w:rPr>
          <w:lang w:eastAsia="sl-SI"/>
        </w:rPr>
        <w:t>Vrečka papirnata lakirana, bela, št. 6 (11 x 16 cm)</w:t>
      </w:r>
    </w:p>
    <w:p w14:paraId="616BD1F2" w14:textId="77777777" w:rsidR="0089399B" w:rsidRPr="009E684A" w:rsidRDefault="0089399B" w:rsidP="0089399B">
      <w:pPr>
        <w:spacing w:before="60"/>
      </w:pPr>
      <w:r w:rsidRPr="009E684A">
        <w:t xml:space="preserve">Vrečka za čaj, zelena, podložena, z zgibom, 250 ml  </w:t>
      </w:r>
      <w:r w:rsidRPr="009E684A">
        <w:rPr>
          <w:lang w:eastAsia="sl-SI"/>
        </w:rPr>
        <w:t>(85 x 40 x 220 mm)</w:t>
      </w:r>
    </w:p>
    <w:p w14:paraId="0062134D" w14:textId="77777777" w:rsidR="0089399B" w:rsidRPr="009E684A" w:rsidRDefault="0089399B" w:rsidP="0089399B">
      <w:pPr>
        <w:spacing w:before="60"/>
      </w:pPr>
      <w:r w:rsidRPr="009E684A">
        <w:t>Vrečka za čaj, zelena, podložena, z zgibom, 1000 ml (95 x 40 x 260 mm)</w:t>
      </w:r>
    </w:p>
    <w:p w14:paraId="4D8B110B" w14:textId="77777777" w:rsidR="0089399B" w:rsidRPr="009E684A" w:rsidRDefault="0089399B" w:rsidP="0089399B">
      <w:pPr>
        <w:spacing w:before="60"/>
      </w:pPr>
      <w:r w:rsidRPr="009E684A">
        <w:t>Sponke za čaj 140 mm</w:t>
      </w:r>
    </w:p>
    <w:p w14:paraId="6B19A2F2" w14:textId="77777777" w:rsidR="0089399B" w:rsidRPr="009E684A" w:rsidRDefault="0089399B" w:rsidP="0089399B">
      <w:pPr>
        <w:spacing w:before="60"/>
      </w:pPr>
      <w:r w:rsidRPr="009E684A">
        <w:t>Sponke za čaj 160 mm</w:t>
      </w:r>
    </w:p>
    <w:p w14:paraId="518CFEDF" w14:textId="77777777" w:rsidR="0089399B" w:rsidRPr="009E684A" w:rsidRDefault="0089399B" w:rsidP="0089399B">
      <w:pPr>
        <w:spacing w:before="60"/>
      </w:pPr>
      <w:r w:rsidRPr="009E684A">
        <w:t>Pakiranje:</w:t>
      </w:r>
    </w:p>
    <w:p w14:paraId="291A8CA7" w14:textId="77777777" w:rsidR="0089399B" w:rsidRPr="009E684A" w:rsidRDefault="0089399B" w:rsidP="0089399B">
      <w:pPr>
        <w:spacing w:before="60"/>
        <w:jc w:val="both"/>
      </w:pPr>
      <w:r w:rsidRPr="009E684A">
        <w:t>Vrečke za čaj po 50 kos; Sponke za čaj po 100 kos</w:t>
      </w:r>
    </w:p>
    <w:p w14:paraId="7A929BC3" w14:textId="77777777" w:rsidR="0089399B" w:rsidRPr="009E684A" w:rsidRDefault="0089399B" w:rsidP="0089399B">
      <w:pPr>
        <w:spacing w:before="60"/>
        <w:jc w:val="both"/>
      </w:pPr>
    </w:p>
    <w:p w14:paraId="656E7169" w14:textId="77777777" w:rsidR="0089399B" w:rsidRDefault="0089399B" w:rsidP="0089399B">
      <w:pPr>
        <w:spacing w:before="60"/>
        <w:jc w:val="both"/>
      </w:pPr>
    </w:p>
    <w:p w14:paraId="5901C6CC" w14:textId="77777777" w:rsidR="0089399B" w:rsidRPr="00E26D30" w:rsidRDefault="0089399B" w:rsidP="0089399B">
      <w:pPr>
        <w:jc w:val="both"/>
      </w:pPr>
      <w:r w:rsidRPr="00E2540E">
        <w:t>Potrjujemo, da v ponudbi ponujena farmacevtska ovojnina ustreza vsem tehničnim zahtevam naročnika.</w:t>
      </w:r>
    </w:p>
    <w:p w14:paraId="34347167" w14:textId="77777777" w:rsidR="0089399B" w:rsidRPr="00E26D30" w:rsidRDefault="0089399B" w:rsidP="0089399B">
      <w:pPr>
        <w:jc w:val="both"/>
      </w:pPr>
    </w:p>
    <w:p w14:paraId="5AEF4878" w14:textId="77777777" w:rsidR="0089399B" w:rsidRDefault="0089399B" w:rsidP="0089399B">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28BC0B72" w14:textId="77777777" w:rsidR="0089399B" w:rsidRDefault="0089399B" w:rsidP="0089399B">
      <w:pPr>
        <w:jc w:val="both"/>
      </w:pPr>
    </w:p>
    <w:p w14:paraId="510FE4D0" w14:textId="77777777" w:rsidR="0089399B" w:rsidRPr="00E26D30" w:rsidRDefault="0089399B" w:rsidP="0089399B">
      <w:pPr>
        <w:jc w:val="both"/>
      </w:pPr>
    </w:p>
    <w:p w14:paraId="69C9D594" w14:textId="77777777" w:rsidR="0089399B" w:rsidRPr="00E26D30" w:rsidRDefault="0089399B" w:rsidP="0089399B">
      <w:pPr>
        <w:ind w:left="4536"/>
        <w:jc w:val="both"/>
      </w:pPr>
      <w:r w:rsidRPr="00E26D30">
        <w:t>Žig in podpis odgovorne osebe ponudnika:</w:t>
      </w:r>
    </w:p>
    <w:p w14:paraId="7F137CAF" w14:textId="77777777" w:rsidR="0089399B" w:rsidRPr="00E26D30" w:rsidRDefault="0089399B" w:rsidP="0089399B">
      <w:pPr>
        <w:ind w:left="4536"/>
        <w:jc w:val="both"/>
      </w:pPr>
    </w:p>
    <w:p w14:paraId="29A33153" w14:textId="77777777" w:rsidR="0089399B" w:rsidRPr="00E26D30" w:rsidRDefault="0089399B" w:rsidP="0089399B">
      <w:pPr>
        <w:ind w:left="3828" w:firstLine="708"/>
        <w:jc w:val="both"/>
      </w:pPr>
      <w:r w:rsidRPr="00E26D30">
        <w:t>__________________________________</w:t>
      </w:r>
    </w:p>
    <w:p w14:paraId="74A7F86B" w14:textId="77777777" w:rsidR="0089399B" w:rsidRPr="00E26D30" w:rsidRDefault="0089399B" w:rsidP="0089399B">
      <w:pPr>
        <w:jc w:val="both"/>
      </w:pPr>
    </w:p>
    <w:p w14:paraId="58A941B7" w14:textId="6AF214B5" w:rsidR="007143E0" w:rsidRDefault="0089399B" w:rsidP="0089399B">
      <w:pPr>
        <w:widowControl/>
        <w:spacing w:after="160" w:line="259" w:lineRule="auto"/>
      </w:pPr>
      <w:r w:rsidRPr="00E26D30">
        <w:t>V __________________, dne _____________</w:t>
      </w:r>
      <w:r>
        <w:br w:type="page"/>
      </w:r>
    </w:p>
    <w:p w14:paraId="3CE2ECF7" w14:textId="77777777" w:rsidR="00CA30EF" w:rsidRPr="00E26D30" w:rsidRDefault="00CA30EF" w:rsidP="00CA30EF">
      <w:pPr>
        <w:jc w:val="both"/>
      </w:pPr>
    </w:p>
    <w:p w14:paraId="68A98FFA" w14:textId="72155F94" w:rsidR="00CA30EF" w:rsidRPr="007102A2" w:rsidRDefault="00CA30EF" w:rsidP="00CA30EF">
      <w:pPr>
        <w:pStyle w:val="Naslov3"/>
        <w:spacing w:before="240"/>
        <w:jc w:val="right"/>
        <w:rPr>
          <w:color w:val="auto"/>
          <w:sz w:val="20"/>
          <w:szCs w:val="20"/>
        </w:rPr>
      </w:pPr>
      <w:r w:rsidRPr="007102A2">
        <w:rPr>
          <w:color w:val="auto"/>
          <w:sz w:val="20"/>
          <w:szCs w:val="20"/>
        </w:rPr>
        <w:t xml:space="preserve">Obrazec 2b </w:t>
      </w:r>
      <w:r>
        <w:rPr>
          <w:color w:val="auto"/>
          <w:sz w:val="20"/>
          <w:szCs w:val="20"/>
        </w:rPr>
        <w:t>– sklop 5</w:t>
      </w:r>
    </w:p>
    <w:p w14:paraId="4C055844" w14:textId="7B3B9C06" w:rsidR="00CA30EF" w:rsidRPr="00E26D30" w:rsidRDefault="00CA30EF" w:rsidP="00CA30EF">
      <w:pPr>
        <w:rPr>
          <w:bCs/>
          <w:u w:val="single"/>
        </w:rPr>
      </w:pPr>
      <w:r w:rsidRPr="00E26D30">
        <w:t xml:space="preserve">Ljubljana,  </w:t>
      </w:r>
      <w:r w:rsidR="00A749C9">
        <w:t>15.10.2024</w:t>
      </w:r>
    </w:p>
    <w:p w14:paraId="0417F881" w14:textId="77777777" w:rsidR="00CA30EF" w:rsidRPr="00E26D30" w:rsidRDefault="00CA30EF" w:rsidP="00CA30EF">
      <w:r w:rsidRPr="00E26D30">
        <w:t xml:space="preserve">Številka:   </w:t>
      </w:r>
      <w:r>
        <w:t>5006-3/2024</w:t>
      </w:r>
    </w:p>
    <w:p w14:paraId="26A53180" w14:textId="77777777" w:rsidR="00CA30EF" w:rsidRPr="00E26D30" w:rsidRDefault="00CA30EF" w:rsidP="00CA30EF"/>
    <w:p w14:paraId="2A68BDAA" w14:textId="77777777" w:rsidR="00CA30EF" w:rsidRPr="00E26D30" w:rsidRDefault="00CA30EF" w:rsidP="00CA30EF">
      <w:pPr>
        <w:spacing w:line="360" w:lineRule="auto"/>
        <w:jc w:val="both"/>
      </w:pPr>
      <w:r w:rsidRPr="00E26D30">
        <w:t xml:space="preserve">Ponudnik:   </w:t>
      </w:r>
      <w:r w:rsidRPr="00E26D30">
        <w:tab/>
        <w:t>______________________</w:t>
      </w:r>
    </w:p>
    <w:p w14:paraId="0F40E526" w14:textId="77777777" w:rsidR="00CA30EF" w:rsidRPr="00E26D30" w:rsidRDefault="00CA30EF" w:rsidP="00CA30EF">
      <w:pPr>
        <w:spacing w:line="360" w:lineRule="auto"/>
        <w:ind w:left="708" w:firstLine="708"/>
        <w:jc w:val="both"/>
      </w:pPr>
      <w:r w:rsidRPr="00E26D30">
        <w:t>______________________</w:t>
      </w:r>
    </w:p>
    <w:p w14:paraId="47A393BC" w14:textId="77777777" w:rsidR="00CA30EF" w:rsidRPr="00E26D30" w:rsidRDefault="00CA30EF" w:rsidP="00CA30EF">
      <w:pPr>
        <w:spacing w:line="360" w:lineRule="auto"/>
        <w:ind w:left="708" w:firstLine="708"/>
        <w:jc w:val="both"/>
      </w:pPr>
      <w:r w:rsidRPr="00E26D30">
        <w:t>______________________</w:t>
      </w:r>
    </w:p>
    <w:p w14:paraId="69675E39" w14:textId="77777777" w:rsidR="00CA30EF" w:rsidRDefault="00CA30EF" w:rsidP="00CA30EF">
      <w:pPr>
        <w:jc w:val="both"/>
      </w:pPr>
    </w:p>
    <w:p w14:paraId="3D96A31F" w14:textId="77777777" w:rsidR="00CA30EF" w:rsidRDefault="00CA30EF" w:rsidP="00CA30EF">
      <w:pPr>
        <w:jc w:val="both"/>
      </w:pPr>
    </w:p>
    <w:p w14:paraId="56FCC41C" w14:textId="77777777" w:rsidR="00CA30EF" w:rsidRDefault="00CA30EF" w:rsidP="00CA30EF">
      <w:pPr>
        <w:jc w:val="center"/>
        <w:rPr>
          <w:b/>
        </w:rPr>
      </w:pPr>
      <w:r>
        <w:rPr>
          <w:b/>
        </w:rPr>
        <w:t>Tehnične specifikacije</w:t>
      </w:r>
    </w:p>
    <w:p w14:paraId="39FC5CEF" w14:textId="77777777" w:rsidR="00CA30EF" w:rsidRDefault="00CA30EF" w:rsidP="00CA30EF">
      <w:pPr>
        <w:jc w:val="center"/>
        <w:rPr>
          <w:b/>
        </w:rPr>
      </w:pPr>
    </w:p>
    <w:p w14:paraId="36C9C85E" w14:textId="77777777" w:rsidR="00CA30EF" w:rsidRDefault="00CA30EF" w:rsidP="00CA30EF">
      <w:pPr>
        <w:jc w:val="center"/>
        <w:rPr>
          <w:b/>
        </w:rPr>
      </w:pPr>
    </w:p>
    <w:p w14:paraId="76187E5C" w14:textId="77777777" w:rsidR="00CA30EF" w:rsidRDefault="00CA30EF" w:rsidP="00CA30EF">
      <w:pPr>
        <w:jc w:val="center"/>
        <w:rPr>
          <w:b/>
        </w:rPr>
      </w:pPr>
      <w:r w:rsidRPr="00C01900">
        <w:rPr>
          <w:b/>
        </w:rPr>
        <w:t>Sklop</w:t>
      </w:r>
      <w:r>
        <w:rPr>
          <w:b/>
        </w:rPr>
        <w:t xml:space="preserve"> 5</w:t>
      </w:r>
      <w:r w:rsidRPr="00C01900">
        <w:rPr>
          <w:b/>
        </w:rPr>
        <w:t>:</w:t>
      </w:r>
      <w:r>
        <w:rPr>
          <w:b/>
        </w:rPr>
        <w:t xml:space="preserve"> </w:t>
      </w:r>
      <w:r w:rsidRPr="00C01900">
        <w:rPr>
          <w:b/>
        </w:rPr>
        <w:t>Tube</w:t>
      </w:r>
    </w:p>
    <w:p w14:paraId="24B482D0" w14:textId="77777777" w:rsidR="00CA30EF" w:rsidRDefault="00CA30EF" w:rsidP="00CA30EF">
      <w:pPr>
        <w:jc w:val="both"/>
      </w:pPr>
    </w:p>
    <w:p w14:paraId="3C0B34EA" w14:textId="77777777" w:rsidR="00CA30EF" w:rsidRPr="00FB751F" w:rsidRDefault="00CA30EF" w:rsidP="00CA30EF">
      <w:r w:rsidRPr="00FB751F">
        <w:t>Zahteve:</w:t>
      </w:r>
    </w:p>
    <w:p w14:paraId="14F9B633" w14:textId="77777777" w:rsidR="00CA30EF" w:rsidRPr="00FB751F" w:rsidRDefault="00CA30EF" w:rsidP="00CA30EF">
      <w:pPr>
        <w:pStyle w:val="Naslov5"/>
      </w:pPr>
      <w:r w:rsidRPr="00FB751F">
        <w:t>A - ALUMINIJASTE TUBE</w:t>
      </w:r>
    </w:p>
    <w:p w14:paraId="4ACF770D" w14:textId="77777777" w:rsidR="00CA30EF" w:rsidRPr="00FB751F" w:rsidRDefault="00CA30EF" w:rsidP="00082F36">
      <w:pPr>
        <w:widowControl/>
        <w:numPr>
          <w:ilvl w:val="1"/>
          <w:numId w:val="72"/>
        </w:numPr>
      </w:pPr>
      <w:r w:rsidRPr="00FB751F">
        <w:t>material: aluminij, belo lakiran</w:t>
      </w:r>
    </w:p>
    <w:p w14:paraId="1417143A" w14:textId="77777777" w:rsidR="00CA30EF" w:rsidRPr="00FB751F" w:rsidRDefault="00CA30EF" w:rsidP="00082F36">
      <w:pPr>
        <w:widowControl/>
        <w:numPr>
          <w:ilvl w:val="1"/>
          <w:numId w:val="72"/>
        </w:numPr>
      </w:pPr>
      <w:r w:rsidRPr="00FB751F">
        <w:t>lakirane znotraj in zunaj</w:t>
      </w:r>
    </w:p>
    <w:p w14:paraId="546FBB21" w14:textId="77777777" w:rsidR="00CA30EF" w:rsidRPr="00FB751F" w:rsidRDefault="00CA30EF" w:rsidP="00082F36">
      <w:pPr>
        <w:widowControl/>
        <w:numPr>
          <w:ilvl w:val="1"/>
          <w:numId w:val="72"/>
        </w:numPr>
      </w:pPr>
      <w:r w:rsidRPr="00FB751F">
        <w:t>bele barve</w:t>
      </w:r>
    </w:p>
    <w:p w14:paraId="5D6AB475" w14:textId="77777777" w:rsidR="00CA30EF" w:rsidRPr="00FB751F" w:rsidRDefault="00CA30EF" w:rsidP="00082F36">
      <w:pPr>
        <w:widowControl/>
        <w:numPr>
          <w:ilvl w:val="1"/>
          <w:numId w:val="72"/>
        </w:numPr>
      </w:pPr>
      <w:r w:rsidRPr="00FB751F">
        <w:t>zaprte z membrano</w:t>
      </w:r>
    </w:p>
    <w:p w14:paraId="6199D3AE" w14:textId="77777777" w:rsidR="00CA30EF" w:rsidRPr="00FB751F" w:rsidRDefault="00CA30EF" w:rsidP="00082F36">
      <w:pPr>
        <w:widowControl/>
        <w:numPr>
          <w:ilvl w:val="1"/>
          <w:numId w:val="72"/>
        </w:numPr>
      </w:pPr>
      <w:r w:rsidRPr="00FB751F">
        <w:t xml:space="preserve">zaporka, bela, s trnom za prebadanje, material Polietilen visoke gostote (HDPE) + polipropilen (PP), navojna, oblika definirana s predloženim vzorcem </w:t>
      </w:r>
    </w:p>
    <w:p w14:paraId="655A989E" w14:textId="77777777" w:rsidR="00CA30EF" w:rsidRPr="00FB751F" w:rsidRDefault="00CA30EF" w:rsidP="00082F36">
      <w:pPr>
        <w:widowControl/>
        <w:numPr>
          <w:ilvl w:val="1"/>
          <w:numId w:val="72"/>
        </w:numPr>
      </w:pPr>
      <w:r w:rsidRPr="00FB751F">
        <w:t xml:space="preserve">čiste, brez opilkov </w:t>
      </w:r>
    </w:p>
    <w:p w14:paraId="5F9DE081" w14:textId="77777777" w:rsidR="00CA30EF" w:rsidRPr="00FB751F" w:rsidRDefault="00CA30EF" w:rsidP="00082F36">
      <w:pPr>
        <w:widowControl/>
        <w:numPr>
          <w:ilvl w:val="1"/>
          <w:numId w:val="72"/>
        </w:numPr>
      </w:pPr>
      <w:r w:rsidRPr="00FB751F">
        <w:t xml:space="preserve">dimenzije: </w:t>
      </w:r>
      <w:r>
        <w:tab/>
      </w:r>
      <w:r>
        <w:tab/>
      </w:r>
      <w:r w:rsidRPr="00FB751F">
        <w:t>višina tube (z zaporko)</w:t>
      </w:r>
      <w:r w:rsidRPr="00FB751F">
        <w:tab/>
      </w:r>
      <w:r w:rsidRPr="00FB751F">
        <w:tab/>
        <w:t>128 mm</w:t>
      </w:r>
    </w:p>
    <w:p w14:paraId="46BA9F69" w14:textId="77777777" w:rsidR="00CA30EF" w:rsidRPr="00FB751F" w:rsidRDefault="00CA30EF" w:rsidP="00CA30EF">
      <w:pPr>
        <w:ind w:left="2124" w:firstLine="708"/>
      </w:pPr>
      <w:r w:rsidRPr="00FB751F">
        <w:t>premer tube</w:t>
      </w:r>
      <w:r w:rsidRPr="00FB751F">
        <w:tab/>
      </w:r>
      <w:r w:rsidRPr="00FB751F">
        <w:tab/>
      </w:r>
      <w:r w:rsidRPr="00FB751F">
        <w:tab/>
        <w:t>22,0 mm</w:t>
      </w:r>
    </w:p>
    <w:p w14:paraId="0082643A" w14:textId="77777777" w:rsidR="00CA30EF" w:rsidRPr="00FB751F" w:rsidRDefault="00CA30EF" w:rsidP="00CA30EF">
      <w:pPr>
        <w:ind w:left="2124" w:firstLine="708"/>
      </w:pPr>
      <w:r w:rsidRPr="00FB751F">
        <w:t>dolžina plašča</w:t>
      </w:r>
      <w:r w:rsidRPr="00FB751F">
        <w:tab/>
      </w:r>
      <w:r w:rsidRPr="00FB751F">
        <w:tab/>
      </w:r>
      <w:r w:rsidRPr="00FB751F">
        <w:tab/>
        <w:t>110,0 mm</w:t>
      </w:r>
    </w:p>
    <w:p w14:paraId="254BB9D2" w14:textId="77777777" w:rsidR="00CA30EF" w:rsidRPr="00FB751F" w:rsidRDefault="00CA30EF" w:rsidP="00CA30EF">
      <w:pPr>
        <w:ind w:left="2124" w:firstLine="708"/>
      </w:pPr>
      <w:r w:rsidRPr="00FB751F">
        <w:t>dolžina gumiranega pasu</w:t>
      </w:r>
      <w:r w:rsidRPr="00FB751F">
        <w:tab/>
        <w:t xml:space="preserve">  </w:t>
      </w:r>
      <w:r w:rsidRPr="00FB751F">
        <w:tab/>
        <w:t>11,0 mm</w:t>
      </w:r>
    </w:p>
    <w:p w14:paraId="65248255" w14:textId="77777777" w:rsidR="00CA30EF" w:rsidRPr="00FB751F" w:rsidRDefault="00CA30EF" w:rsidP="00CA30EF">
      <w:pPr>
        <w:ind w:left="2124" w:firstLine="708"/>
      </w:pPr>
      <w:r w:rsidRPr="00FB751F">
        <w:t>dolžina vratu z membrano</w:t>
      </w:r>
      <w:r w:rsidRPr="00FB751F">
        <w:tab/>
      </w:r>
      <w:r w:rsidRPr="00FB751F">
        <w:tab/>
        <w:t>6,2 mm (+0,2 mm)</w:t>
      </w:r>
    </w:p>
    <w:p w14:paraId="44A8E270" w14:textId="77777777" w:rsidR="00CA30EF" w:rsidRPr="00FB751F" w:rsidRDefault="00CA30EF" w:rsidP="00CA30EF">
      <w:pPr>
        <w:ind w:left="2124" w:firstLine="708"/>
      </w:pPr>
      <w:r w:rsidRPr="00FB751F">
        <w:t xml:space="preserve">volumen </w:t>
      </w:r>
      <w:r w:rsidRPr="00FB751F">
        <w:tab/>
      </w:r>
      <w:r w:rsidRPr="00FB751F">
        <w:tab/>
      </w:r>
      <w:r w:rsidRPr="00FB751F">
        <w:tab/>
      </w:r>
      <w:r w:rsidRPr="00FB751F">
        <w:tab/>
        <w:t>33 ml</w:t>
      </w:r>
    </w:p>
    <w:p w14:paraId="1E03C5E5" w14:textId="77777777" w:rsidR="00CA30EF" w:rsidRPr="00FB751F" w:rsidRDefault="00CA30EF" w:rsidP="00CA30EF"/>
    <w:p w14:paraId="11CBA88D" w14:textId="77777777" w:rsidR="00CA30EF" w:rsidRPr="00FB751F" w:rsidRDefault="00CA30EF" w:rsidP="00CA30EF">
      <w:pPr>
        <w:pStyle w:val="Naslov5"/>
        <w:spacing w:before="0"/>
      </w:pPr>
      <w:r w:rsidRPr="00FB751F">
        <w:t>B - ALUMINIJASTE TUBE - POTISKANE</w:t>
      </w:r>
    </w:p>
    <w:p w14:paraId="4D0DF234" w14:textId="77777777" w:rsidR="00CA30EF" w:rsidRPr="00FB751F" w:rsidRDefault="00CA30EF" w:rsidP="00082F36">
      <w:pPr>
        <w:widowControl/>
        <w:numPr>
          <w:ilvl w:val="1"/>
          <w:numId w:val="72"/>
        </w:numPr>
      </w:pPr>
      <w:r w:rsidRPr="00FB751F">
        <w:t>material: aluminij, belo lakiran</w:t>
      </w:r>
    </w:p>
    <w:p w14:paraId="2B118B96" w14:textId="77777777" w:rsidR="00CA30EF" w:rsidRPr="00FB751F" w:rsidRDefault="00CA30EF" w:rsidP="00082F36">
      <w:pPr>
        <w:widowControl/>
        <w:numPr>
          <w:ilvl w:val="1"/>
          <w:numId w:val="72"/>
        </w:numPr>
      </w:pPr>
      <w:r w:rsidRPr="00FB751F">
        <w:t>lakirane znotraj in zunaj</w:t>
      </w:r>
    </w:p>
    <w:p w14:paraId="5B24B309" w14:textId="77777777" w:rsidR="00CA30EF" w:rsidRPr="00FB751F" w:rsidRDefault="00CA30EF" w:rsidP="00082F36">
      <w:pPr>
        <w:widowControl/>
        <w:numPr>
          <w:ilvl w:val="1"/>
          <w:numId w:val="72"/>
        </w:numPr>
      </w:pPr>
      <w:r w:rsidRPr="00FB751F">
        <w:t>bele barve</w:t>
      </w:r>
    </w:p>
    <w:p w14:paraId="29F54D4B" w14:textId="77777777" w:rsidR="00CA30EF" w:rsidRPr="00FB751F" w:rsidRDefault="00CA30EF" w:rsidP="00082F36">
      <w:pPr>
        <w:widowControl/>
        <w:numPr>
          <w:ilvl w:val="1"/>
          <w:numId w:val="72"/>
        </w:numPr>
      </w:pPr>
      <w:r w:rsidRPr="00FB751F">
        <w:t>zaprte z membrano</w:t>
      </w:r>
    </w:p>
    <w:p w14:paraId="42A2F4BD" w14:textId="77777777" w:rsidR="00CA30EF" w:rsidRPr="00FB751F" w:rsidRDefault="00CA30EF" w:rsidP="00082F36">
      <w:pPr>
        <w:widowControl/>
        <w:numPr>
          <w:ilvl w:val="1"/>
          <w:numId w:val="72"/>
        </w:numPr>
      </w:pPr>
      <w:r w:rsidRPr="00FB751F">
        <w:t xml:space="preserve">zaporka, bela, s trnom za prebadanje, material  polietilen visoke gostote (HDPE) + polipropilen (PP), navojna, oblika definirana s predloženim vzorcem </w:t>
      </w:r>
    </w:p>
    <w:p w14:paraId="0093BCDF" w14:textId="77777777" w:rsidR="00CA30EF" w:rsidRPr="00FB751F" w:rsidRDefault="00CA30EF" w:rsidP="00082F36">
      <w:pPr>
        <w:widowControl/>
        <w:numPr>
          <w:ilvl w:val="1"/>
          <w:numId w:val="72"/>
        </w:numPr>
      </w:pPr>
      <w:r w:rsidRPr="00FB751F">
        <w:t xml:space="preserve">čiste, brez opilkov </w:t>
      </w:r>
    </w:p>
    <w:p w14:paraId="3EC1720E" w14:textId="77777777" w:rsidR="00CA30EF" w:rsidRPr="00FB751F" w:rsidRDefault="00CA30EF" w:rsidP="00082F36">
      <w:pPr>
        <w:widowControl/>
        <w:numPr>
          <w:ilvl w:val="1"/>
          <w:numId w:val="71"/>
        </w:numPr>
      </w:pPr>
      <w:r w:rsidRPr="00FB751F">
        <w:t>potiskane – eno ali večbarvni tisk</w:t>
      </w:r>
    </w:p>
    <w:p w14:paraId="1E416206" w14:textId="77777777" w:rsidR="00CA30EF" w:rsidRPr="00FB751F" w:rsidRDefault="00CA30EF" w:rsidP="00082F36">
      <w:pPr>
        <w:widowControl/>
        <w:numPr>
          <w:ilvl w:val="1"/>
          <w:numId w:val="71"/>
        </w:numPr>
      </w:pPr>
      <w:r w:rsidRPr="00FB751F">
        <w:t>vsebina tiska je predpisana</w:t>
      </w:r>
    </w:p>
    <w:p w14:paraId="4D5A4470" w14:textId="77777777" w:rsidR="00CA30EF" w:rsidRPr="00FB751F" w:rsidRDefault="00CA30EF" w:rsidP="00082F36">
      <w:pPr>
        <w:widowControl/>
        <w:numPr>
          <w:ilvl w:val="1"/>
          <w:numId w:val="72"/>
        </w:numPr>
      </w:pPr>
      <w:r w:rsidRPr="00FB751F">
        <w:t xml:space="preserve">dimenzije: </w:t>
      </w:r>
      <w:r>
        <w:tab/>
      </w:r>
      <w:r>
        <w:tab/>
      </w:r>
      <w:r w:rsidRPr="00FB751F">
        <w:t>višina tube (z zaporko)</w:t>
      </w:r>
      <w:r w:rsidRPr="00FB751F">
        <w:tab/>
      </w:r>
      <w:r w:rsidRPr="00FB751F">
        <w:tab/>
        <w:t>128 mm</w:t>
      </w:r>
    </w:p>
    <w:p w14:paraId="1B0068BD" w14:textId="77777777" w:rsidR="00CA30EF" w:rsidRPr="00FB751F" w:rsidRDefault="00CA30EF" w:rsidP="00CA30EF">
      <w:pPr>
        <w:ind w:left="2148" w:firstLine="684"/>
      </w:pPr>
      <w:r w:rsidRPr="00FB751F">
        <w:t>premer tube</w:t>
      </w:r>
      <w:r w:rsidRPr="00FB751F">
        <w:tab/>
      </w:r>
      <w:r w:rsidRPr="00FB751F">
        <w:tab/>
      </w:r>
      <w:r w:rsidRPr="00FB751F">
        <w:tab/>
        <w:t>22,0 mm</w:t>
      </w:r>
    </w:p>
    <w:p w14:paraId="79BECB49" w14:textId="77777777" w:rsidR="00CA30EF" w:rsidRPr="00FB751F" w:rsidRDefault="00CA30EF" w:rsidP="00CA30EF">
      <w:pPr>
        <w:ind w:left="2148" w:firstLine="684"/>
      </w:pPr>
      <w:r w:rsidRPr="00FB751F">
        <w:t>dolžina plašča</w:t>
      </w:r>
      <w:r w:rsidRPr="00FB751F">
        <w:tab/>
      </w:r>
      <w:r w:rsidRPr="00FB751F">
        <w:tab/>
      </w:r>
      <w:r w:rsidRPr="00FB751F">
        <w:tab/>
        <w:t>110,0 mm</w:t>
      </w:r>
    </w:p>
    <w:p w14:paraId="2789AB4E" w14:textId="77777777" w:rsidR="00CA30EF" w:rsidRPr="00FB751F" w:rsidRDefault="00CA30EF" w:rsidP="00CA30EF">
      <w:pPr>
        <w:ind w:left="2148" w:firstLine="684"/>
      </w:pPr>
      <w:r w:rsidRPr="00FB751F">
        <w:t>dolžina gumiranega pasu</w:t>
      </w:r>
      <w:r w:rsidRPr="00FB751F">
        <w:tab/>
        <w:t>11,0 mm</w:t>
      </w:r>
    </w:p>
    <w:p w14:paraId="677D8582" w14:textId="77777777" w:rsidR="00CA30EF" w:rsidRPr="00FB751F" w:rsidRDefault="00CA30EF" w:rsidP="00CA30EF">
      <w:pPr>
        <w:ind w:left="2148" w:firstLine="684"/>
      </w:pPr>
      <w:r w:rsidRPr="00FB751F">
        <w:t>dolžina vratu z membrano</w:t>
      </w:r>
      <w:r w:rsidRPr="00FB751F">
        <w:tab/>
        <w:t xml:space="preserve"> 6,2 mm  (+0,2 mm)</w:t>
      </w:r>
    </w:p>
    <w:p w14:paraId="5577B294" w14:textId="77777777" w:rsidR="00CA30EF" w:rsidRPr="00FB751F" w:rsidRDefault="00CA30EF" w:rsidP="00CA30EF">
      <w:pPr>
        <w:ind w:left="2148" w:firstLine="684"/>
      </w:pPr>
      <w:r w:rsidRPr="00FB751F">
        <w:t xml:space="preserve">volumen </w:t>
      </w:r>
      <w:r w:rsidRPr="00FB751F">
        <w:tab/>
      </w:r>
      <w:r w:rsidRPr="00FB751F">
        <w:tab/>
      </w:r>
      <w:r w:rsidRPr="00FB751F">
        <w:tab/>
        <w:t xml:space="preserve"> 33 ml</w:t>
      </w:r>
    </w:p>
    <w:p w14:paraId="6C0AB63F" w14:textId="77777777" w:rsidR="00CA30EF" w:rsidRDefault="00CA30EF" w:rsidP="00CA30EF">
      <w:pPr>
        <w:jc w:val="both"/>
      </w:pPr>
    </w:p>
    <w:p w14:paraId="71FE90F6" w14:textId="77777777" w:rsidR="00CA30EF" w:rsidRDefault="00CA30EF" w:rsidP="00CA30EF">
      <w:r w:rsidRPr="00FB751F">
        <w:t xml:space="preserve">Vse tube morajo biti čiste, osnovno pakiranje mora zagotavljati čistost in ustrezno mehansko zaščito do odprtja. </w:t>
      </w:r>
    </w:p>
    <w:p w14:paraId="4E0C13CB" w14:textId="77777777" w:rsidR="00CA30EF" w:rsidRPr="00FB751F" w:rsidRDefault="00CA30EF" w:rsidP="00CA30EF">
      <w:pPr>
        <w:rPr>
          <w:b/>
          <w:bCs/>
        </w:rPr>
      </w:pPr>
    </w:p>
    <w:p w14:paraId="40603846" w14:textId="77777777" w:rsidR="00CA30EF" w:rsidRPr="005F2B17" w:rsidRDefault="00CA30EF" w:rsidP="00CA30EF">
      <w:pPr>
        <w:rPr>
          <w:b/>
          <w:bCs/>
        </w:rPr>
      </w:pPr>
      <w:r w:rsidRPr="005F2B17">
        <w:rPr>
          <w:b/>
          <w:bCs/>
        </w:rPr>
        <w:t xml:space="preserve">POZOR! </w:t>
      </w:r>
    </w:p>
    <w:p w14:paraId="465BB3FD" w14:textId="77777777" w:rsidR="00CA30EF" w:rsidRPr="005F2B17" w:rsidRDefault="00CA30EF" w:rsidP="00CA30EF">
      <w:pPr>
        <w:rPr>
          <w:b/>
          <w:bCs/>
        </w:rPr>
      </w:pPr>
      <w:r w:rsidRPr="005F2B17">
        <w:rPr>
          <w:b/>
          <w:bCs/>
        </w:rPr>
        <w:t xml:space="preserve">Strojno, polavtomatsko polnjenje poltrdih farmacevtskih oblik. </w:t>
      </w:r>
    </w:p>
    <w:p w14:paraId="4714D397" w14:textId="77777777" w:rsidR="00CA30EF" w:rsidRPr="005F2B17" w:rsidRDefault="00CA30EF" w:rsidP="00CA30EF">
      <w:pPr>
        <w:rPr>
          <w:b/>
          <w:bCs/>
        </w:rPr>
      </w:pPr>
      <w:r w:rsidRPr="005F2B17">
        <w:rPr>
          <w:b/>
          <w:bCs/>
        </w:rPr>
        <w:t>Dimenzije tub so pomembne, ker morajo biti kompatibilne z obstoječimi napravami za polnjenje.</w:t>
      </w:r>
    </w:p>
    <w:p w14:paraId="588C4CB9" w14:textId="77777777" w:rsidR="00CA30EF" w:rsidRPr="00FB751F" w:rsidRDefault="00CA30EF" w:rsidP="00CA30EF">
      <w:pPr>
        <w:pStyle w:val="Naslov5"/>
        <w:spacing w:before="0"/>
      </w:pPr>
      <w:r w:rsidRPr="00FB751F">
        <w:lastRenderedPageBreak/>
        <w:t>C – TUBE LEKARNIŠKE</w:t>
      </w:r>
    </w:p>
    <w:p w14:paraId="19682947" w14:textId="77777777" w:rsidR="00CA30EF" w:rsidRPr="00CF23EA" w:rsidRDefault="00CA30EF" w:rsidP="00082F36">
      <w:pPr>
        <w:pStyle w:val="Naslov6"/>
        <w:numPr>
          <w:ilvl w:val="0"/>
          <w:numId w:val="73"/>
        </w:numPr>
        <w:tabs>
          <w:tab w:val="clear" w:pos="360"/>
        </w:tabs>
        <w:spacing w:before="180"/>
        <w:ind w:left="357" w:firstLine="68"/>
        <w:rPr>
          <w:b/>
          <w:bCs/>
        </w:rPr>
      </w:pPr>
      <w:r w:rsidRPr="00CF23EA">
        <w:rPr>
          <w:b/>
          <w:bCs/>
        </w:rPr>
        <w:t xml:space="preserve">tube za 7,5 g polnjenje: </w:t>
      </w:r>
    </w:p>
    <w:p w14:paraId="4C045AFD" w14:textId="77777777" w:rsidR="00CA30EF" w:rsidRPr="00FB751F" w:rsidRDefault="00CA30EF" w:rsidP="00082F36">
      <w:pPr>
        <w:widowControl/>
        <w:numPr>
          <w:ilvl w:val="1"/>
          <w:numId w:val="72"/>
        </w:numPr>
      </w:pPr>
      <w:r w:rsidRPr="00FB751F">
        <w:t>material: aluminij, belo lakiran</w:t>
      </w:r>
    </w:p>
    <w:p w14:paraId="5E237FB7" w14:textId="77777777" w:rsidR="00CA30EF" w:rsidRPr="00FB751F" w:rsidRDefault="00CA30EF" w:rsidP="00082F36">
      <w:pPr>
        <w:widowControl/>
        <w:numPr>
          <w:ilvl w:val="1"/>
          <w:numId w:val="72"/>
        </w:numPr>
      </w:pPr>
      <w:r w:rsidRPr="00FB751F">
        <w:t>lakirane znotraj in zunaj</w:t>
      </w:r>
    </w:p>
    <w:p w14:paraId="12E76739" w14:textId="77777777" w:rsidR="00CA30EF" w:rsidRPr="00FB751F" w:rsidRDefault="00CA30EF" w:rsidP="00082F36">
      <w:pPr>
        <w:widowControl/>
        <w:numPr>
          <w:ilvl w:val="1"/>
          <w:numId w:val="72"/>
        </w:numPr>
      </w:pPr>
      <w:r w:rsidRPr="00FB751F">
        <w:t>bele barve</w:t>
      </w:r>
    </w:p>
    <w:p w14:paraId="526FC415" w14:textId="77777777" w:rsidR="00CA30EF" w:rsidRPr="00FB751F" w:rsidRDefault="00CA30EF" w:rsidP="00082F36">
      <w:pPr>
        <w:widowControl/>
        <w:numPr>
          <w:ilvl w:val="1"/>
          <w:numId w:val="72"/>
        </w:numPr>
      </w:pPr>
      <w:r w:rsidRPr="00FB751F">
        <w:t xml:space="preserve">z </w:t>
      </w:r>
      <w:proofErr w:type="spellStart"/>
      <w:r w:rsidRPr="00FB751F">
        <w:t>aplikatorjem</w:t>
      </w:r>
      <w:proofErr w:type="spellEnd"/>
      <w:r w:rsidRPr="00FB751F">
        <w:t xml:space="preserve"> za oko</w:t>
      </w:r>
    </w:p>
    <w:p w14:paraId="24C23352" w14:textId="77777777" w:rsidR="00CA30EF" w:rsidRPr="00FB751F" w:rsidRDefault="00CA30EF" w:rsidP="00082F36">
      <w:pPr>
        <w:widowControl/>
        <w:numPr>
          <w:ilvl w:val="1"/>
          <w:numId w:val="72"/>
        </w:numPr>
      </w:pPr>
      <w:r w:rsidRPr="00FB751F">
        <w:t xml:space="preserve">zaporka, bela, material polietilen visoke gostote (HDPE) + polipropilen (PP), navojna </w:t>
      </w:r>
    </w:p>
    <w:p w14:paraId="49379486" w14:textId="77777777" w:rsidR="00CA30EF" w:rsidRPr="00FB751F" w:rsidRDefault="00CA30EF" w:rsidP="00082F36">
      <w:pPr>
        <w:widowControl/>
        <w:numPr>
          <w:ilvl w:val="1"/>
          <w:numId w:val="72"/>
        </w:numPr>
      </w:pPr>
      <w:r w:rsidRPr="00FB751F">
        <w:t xml:space="preserve">čiste, brez opilkov </w:t>
      </w:r>
    </w:p>
    <w:p w14:paraId="7449BA4F" w14:textId="77777777" w:rsidR="00CA30EF" w:rsidRPr="00CF23EA" w:rsidRDefault="00CA30EF" w:rsidP="00082F36">
      <w:pPr>
        <w:widowControl/>
        <w:numPr>
          <w:ilvl w:val="1"/>
          <w:numId w:val="72"/>
        </w:numPr>
      </w:pPr>
      <w:r w:rsidRPr="00CF23EA">
        <w:t xml:space="preserve">dimenzije: </w:t>
      </w:r>
      <w:r w:rsidRPr="00CF23EA">
        <w:tab/>
      </w:r>
      <w:r w:rsidRPr="00CF23EA">
        <w:tab/>
        <w:t>višina tube (z zaporko)</w:t>
      </w:r>
      <w:r w:rsidRPr="00CF23EA">
        <w:tab/>
      </w:r>
      <w:r w:rsidRPr="00CF23EA">
        <w:tab/>
        <w:t xml:space="preserve">90 mm </w:t>
      </w:r>
      <w:bookmarkStart w:id="4" w:name="_Hlk94526878"/>
      <w:r w:rsidRPr="00CF23EA">
        <w:t>(+ 1 mm)</w:t>
      </w:r>
      <w:bookmarkEnd w:id="4"/>
    </w:p>
    <w:p w14:paraId="4B7D5C8A" w14:textId="77777777" w:rsidR="00CA30EF" w:rsidRPr="00CF23EA" w:rsidRDefault="00CA30EF" w:rsidP="00CA30EF">
      <w:pPr>
        <w:ind w:left="2123" w:firstLine="709"/>
      </w:pPr>
      <w:r w:rsidRPr="00CF23EA">
        <w:t>premer tube</w:t>
      </w:r>
      <w:r w:rsidRPr="00CF23EA">
        <w:tab/>
      </w:r>
      <w:r w:rsidRPr="00CF23EA">
        <w:tab/>
      </w:r>
      <w:r w:rsidRPr="00CF23EA">
        <w:tab/>
        <w:t>14 mm (+ 1 mm)</w:t>
      </w:r>
    </w:p>
    <w:p w14:paraId="2353ED15" w14:textId="77777777" w:rsidR="00CA30EF" w:rsidRPr="00CF23EA" w:rsidRDefault="00CA30EF" w:rsidP="00CA30EF">
      <w:pPr>
        <w:ind w:left="2126" w:firstLine="709"/>
      </w:pPr>
      <w:r w:rsidRPr="00CF23EA">
        <w:t>dolžina plašča</w:t>
      </w:r>
      <w:r w:rsidRPr="00CF23EA">
        <w:tab/>
      </w:r>
      <w:r w:rsidRPr="00CF23EA">
        <w:tab/>
      </w:r>
      <w:r w:rsidRPr="00CF23EA">
        <w:tab/>
        <w:t>75 mm (+ 1 mm)</w:t>
      </w:r>
    </w:p>
    <w:p w14:paraId="65BAF506" w14:textId="77777777" w:rsidR="00CA30EF" w:rsidRPr="00FB751F" w:rsidRDefault="00CA30EF" w:rsidP="00082F36">
      <w:pPr>
        <w:widowControl/>
        <w:numPr>
          <w:ilvl w:val="1"/>
          <w:numId w:val="72"/>
        </w:numPr>
      </w:pPr>
      <w:proofErr w:type="spellStart"/>
      <w:r w:rsidRPr="00FB751F">
        <w:t>tubice</w:t>
      </w:r>
      <w:proofErr w:type="spellEnd"/>
      <w:r w:rsidRPr="00FB751F">
        <w:t xml:space="preserve"> morajo ustrezati zahtevam za shranjevanje mazil za oko po veljavni Evropski farmakopeji</w:t>
      </w:r>
    </w:p>
    <w:p w14:paraId="5056E270" w14:textId="77777777" w:rsidR="00CA30EF" w:rsidRPr="00FB751F" w:rsidRDefault="00CA30EF" w:rsidP="00082F36">
      <w:pPr>
        <w:pStyle w:val="Odstavekseznama"/>
        <w:numPr>
          <w:ilvl w:val="1"/>
          <w:numId w:val="72"/>
        </w:numPr>
        <w:rPr>
          <w:rFonts w:ascii="Arial" w:hAnsi="Arial" w:cs="Arial"/>
        </w:rPr>
      </w:pPr>
      <w:r w:rsidRPr="00FB751F">
        <w:rPr>
          <w:rFonts w:ascii="Arial" w:hAnsi="Arial" w:cs="Arial"/>
        </w:rPr>
        <w:t>certifikat o ustreznosti sterilizacije vsake serije in datum roka sterilnosti</w:t>
      </w:r>
    </w:p>
    <w:p w14:paraId="3039B4CF" w14:textId="77777777" w:rsidR="00CA30EF" w:rsidRPr="00FB751F" w:rsidRDefault="00CA30EF" w:rsidP="00082F36">
      <w:pPr>
        <w:widowControl/>
        <w:numPr>
          <w:ilvl w:val="1"/>
          <w:numId w:val="72"/>
        </w:numPr>
      </w:pPr>
      <w:r w:rsidRPr="00FB751F">
        <w:t>pakiranje: sterilne tube morajo biti pakirane po 1 kos z navojno zaporko</w:t>
      </w:r>
    </w:p>
    <w:p w14:paraId="30DA4609" w14:textId="77777777" w:rsidR="00CA30EF" w:rsidRPr="00CF23EA" w:rsidRDefault="00CA30EF" w:rsidP="00082F36">
      <w:pPr>
        <w:pStyle w:val="Naslov6"/>
        <w:numPr>
          <w:ilvl w:val="0"/>
          <w:numId w:val="73"/>
        </w:numPr>
        <w:tabs>
          <w:tab w:val="clear" w:pos="360"/>
        </w:tabs>
        <w:spacing w:before="180"/>
        <w:ind w:left="357" w:firstLine="68"/>
        <w:rPr>
          <w:b/>
          <w:bCs/>
        </w:rPr>
      </w:pPr>
      <w:r w:rsidRPr="00FB751F">
        <w:rPr>
          <w:b/>
          <w:bCs/>
        </w:rPr>
        <w:t>tube</w:t>
      </w:r>
      <w:r w:rsidRPr="00CF23EA">
        <w:rPr>
          <w:b/>
          <w:bCs/>
        </w:rPr>
        <w:t xml:space="preserve"> za 25 g polnjenje: </w:t>
      </w:r>
    </w:p>
    <w:p w14:paraId="40BDA322" w14:textId="77777777" w:rsidR="00CA30EF" w:rsidRPr="00FB751F" w:rsidRDefault="00CA30EF" w:rsidP="00082F36">
      <w:pPr>
        <w:widowControl/>
        <w:numPr>
          <w:ilvl w:val="1"/>
          <w:numId w:val="72"/>
        </w:numPr>
      </w:pPr>
      <w:r w:rsidRPr="00FB751F">
        <w:t>material: aluminij, belo lakiran</w:t>
      </w:r>
    </w:p>
    <w:p w14:paraId="46281D5A" w14:textId="77777777" w:rsidR="00CA30EF" w:rsidRPr="00FB751F" w:rsidRDefault="00CA30EF" w:rsidP="00082F36">
      <w:pPr>
        <w:widowControl/>
        <w:numPr>
          <w:ilvl w:val="1"/>
          <w:numId w:val="72"/>
        </w:numPr>
      </w:pPr>
      <w:r w:rsidRPr="00FB751F">
        <w:t>lakirane znotraj in zunaj</w:t>
      </w:r>
    </w:p>
    <w:p w14:paraId="0BFAE2E9" w14:textId="77777777" w:rsidR="00CA30EF" w:rsidRPr="00FB751F" w:rsidRDefault="00CA30EF" w:rsidP="00082F36">
      <w:pPr>
        <w:widowControl/>
        <w:numPr>
          <w:ilvl w:val="1"/>
          <w:numId w:val="72"/>
        </w:numPr>
      </w:pPr>
      <w:r w:rsidRPr="00FB751F">
        <w:t>bele barve</w:t>
      </w:r>
    </w:p>
    <w:p w14:paraId="32DFB69F" w14:textId="77777777" w:rsidR="00CA30EF" w:rsidRPr="00FB751F" w:rsidRDefault="00CA30EF" w:rsidP="00082F36">
      <w:pPr>
        <w:widowControl/>
        <w:numPr>
          <w:ilvl w:val="1"/>
          <w:numId w:val="72"/>
        </w:numPr>
      </w:pPr>
      <w:r w:rsidRPr="00FB751F">
        <w:t>zaprte z membrano</w:t>
      </w:r>
    </w:p>
    <w:p w14:paraId="4B6DD185" w14:textId="77777777" w:rsidR="00CA30EF" w:rsidRPr="00FB751F" w:rsidRDefault="00CA30EF" w:rsidP="00082F36">
      <w:pPr>
        <w:widowControl/>
        <w:numPr>
          <w:ilvl w:val="1"/>
          <w:numId w:val="72"/>
        </w:numPr>
      </w:pPr>
      <w:r w:rsidRPr="00FB751F">
        <w:t xml:space="preserve">zaporka, bela, s trnom za prebadanje, material Polietilen visoke gostote (HDPE) + polipropilen (PP), navojna </w:t>
      </w:r>
    </w:p>
    <w:p w14:paraId="4F0BBA66" w14:textId="77777777" w:rsidR="00CA30EF" w:rsidRPr="00CF23EA" w:rsidRDefault="00CA30EF" w:rsidP="00082F36">
      <w:pPr>
        <w:widowControl/>
        <w:numPr>
          <w:ilvl w:val="1"/>
          <w:numId w:val="72"/>
        </w:numPr>
      </w:pPr>
      <w:r w:rsidRPr="00FB751F">
        <w:t xml:space="preserve">čiste, brez opilkov </w:t>
      </w:r>
    </w:p>
    <w:p w14:paraId="0FFAC827" w14:textId="77777777" w:rsidR="00CA30EF" w:rsidRPr="00CF23EA" w:rsidRDefault="00CA30EF" w:rsidP="00082F36">
      <w:pPr>
        <w:widowControl/>
        <w:numPr>
          <w:ilvl w:val="1"/>
          <w:numId w:val="72"/>
        </w:numPr>
      </w:pPr>
      <w:r w:rsidRPr="00CF23EA">
        <w:t xml:space="preserve">dimenzije: </w:t>
      </w:r>
      <w:r w:rsidRPr="00CF23EA">
        <w:tab/>
      </w:r>
      <w:r w:rsidRPr="00CF23EA">
        <w:tab/>
        <w:t>višina tube (z zaporko)</w:t>
      </w:r>
      <w:r w:rsidRPr="00CF23EA">
        <w:tab/>
      </w:r>
      <w:r w:rsidRPr="00CF23EA">
        <w:tab/>
        <w:t>128 mm (+ 1 mm)</w:t>
      </w:r>
    </w:p>
    <w:p w14:paraId="22DD45A1" w14:textId="77777777" w:rsidR="00CA30EF" w:rsidRPr="00FB751F" w:rsidRDefault="00CA30EF" w:rsidP="00CA30EF">
      <w:pPr>
        <w:ind w:left="2123" w:firstLine="709"/>
      </w:pPr>
      <w:r w:rsidRPr="00FB751F">
        <w:t>premer tube</w:t>
      </w:r>
      <w:r w:rsidRPr="00FB751F">
        <w:tab/>
      </w:r>
      <w:r w:rsidRPr="00FB751F">
        <w:tab/>
      </w:r>
      <w:r w:rsidRPr="00FB751F">
        <w:tab/>
        <w:t xml:space="preserve">22,0 mm </w:t>
      </w:r>
      <w:r w:rsidRPr="00CF23EA">
        <w:t>(+ 1 mm)</w:t>
      </w:r>
    </w:p>
    <w:p w14:paraId="1DC4F394" w14:textId="77777777" w:rsidR="00CA30EF" w:rsidRPr="00FB751F" w:rsidRDefault="00CA30EF" w:rsidP="00CA30EF">
      <w:pPr>
        <w:ind w:left="2123" w:firstLine="709"/>
      </w:pPr>
      <w:r w:rsidRPr="00FB751F">
        <w:t>dolžina plašča</w:t>
      </w:r>
      <w:r w:rsidRPr="00FB751F">
        <w:tab/>
      </w:r>
      <w:r w:rsidRPr="00FB751F">
        <w:tab/>
      </w:r>
      <w:r w:rsidRPr="00FB751F">
        <w:tab/>
        <w:t xml:space="preserve">110,0 mm </w:t>
      </w:r>
      <w:r w:rsidRPr="00CF23EA">
        <w:t>(+ 1 mm)</w:t>
      </w:r>
    </w:p>
    <w:p w14:paraId="27C13030" w14:textId="77777777" w:rsidR="00CA30EF" w:rsidRPr="00FB751F" w:rsidRDefault="00CA30EF" w:rsidP="00082F36">
      <w:pPr>
        <w:widowControl/>
        <w:numPr>
          <w:ilvl w:val="1"/>
          <w:numId w:val="72"/>
        </w:numPr>
      </w:pPr>
      <w:proofErr w:type="spellStart"/>
      <w:r w:rsidRPr="00FB751F">
        <w:t>tubice</w:t>
      </w:r>
      <w:proofErr w:type="spellEnd"/>
      <w:r w:rsidRPr="00FB751F">
        <w:t xml:space="preserve"> morajo ustrezati zahtevam za shranjevanje mazil za oko po veljavni Evropski farmakopeji</w:t>
      </w:r>
    </w:p>
    <w:p w14:paraId="3962567D" w14:textId="77777777" w:rsidR="00CA30EF" w:rsidRPr="00FB751F" w:rsidRDefault="00CA30EF" w:rsidP="00082F36">
      <w:pPr>
        <w:widowControl/>
        <w:numPr>
          <w:ilvl w:val="1"/>
          <w:numId w:val="72"/>
        </w:numPr>
      </w:pPr>
      <w:r w:rsidRPr="00FB751F">
        <w:t>certifikat o ustreznosti sterilizacije vsake serije in datum roka sterilnosti</w:t>
      </w:r>
    </w:p>
    <w:p w14:paraId="0C9CC3F8" w14:textId="77777777" w:rsidR="00CA30EF" w:rsidRPr="00FB751F" w:rsidRDefault="00CA30EF" w:rsidP="00082F36">
      <w:pPr>
        <w:widowControl/>
        <w:numPr>
          <w:ilvl w:val="1"/>
          <w:numId w:val="72"/>
        </w:numPr>
      </w:pPr>
      <w:r w:rsidRPr="00FB751F">
        <w:t>pakiranje: pakiranje: sterilne tube morajo biti pakirane po 1 kos z navojno zaporko</w:t>
      </w:r>
    </w:p>
    <w:p w14:paraId="7516AA4D" w14:textId="29E233BD" w:rsidR="00CA30EF" w:rsidRPr="00FB751F" w:rsidRDefault="00CA30EF" w:rsidP="00CA30EF">
      <w:pPr>
        <w:pStyle w:val="Odstavekseznama"/>
        <w:spacing w:before="120" w:after="240"/>
        <w:ind w:left="357"/>
        <w:rPr>
          <w:rFonts w:ascii="Arial" w:hAnsi="Arial" w:cs="Arial"/>
          <w:b/>
          <w:bCs/>
        </w:rPr>
      </w:pPr>
      <w:r w:rsidRPr="00FB751F">
        <w:rPr>
          <w:rFonts w:ascii="Arial" w:hAnsi="Arial" w:cs="Arial"/>
          <w:b/>
          <w:bCs/>
        </w:rPr>
        <w:t xml:space="preserve">Tube lekarniške so namenjene za ročno polnjenje, zato so dimenzije podane okvirno. </w:t>
      </w:r>
    </w:p>
    <w:p w14:paraId="0190486F" w14:textId="77777777" w:rsidR="00CA30EF" w:rsidRPr="00FB751F" w:rsidRDefault="00CA30EF" w:rsidP="00CA30EF">
      <w:pPr>
        <w:pStyle w:val="Naslov5"/>
        <w:spacing w:before="0"/>
      </w:pPr>
      <w:r w:rsidRPr="00FB751F">
        <w:t>D - PLASTIČNE TUBE - POTISKANE:</w:t>
      </w:r>
    </w:p>
    <w:p w14:paraId="17377290" w14:textId="77777777" w:rsidR="00CA30EF" w:rsidRPr="00CF23EA" w:rsidRDefault="00CA30EF" w:rsidP="00082F36">
      <w:pPr>
        <w:pStyle w:val="Naslov6"/>
        <w:numPr>
          <w:ilvl w:val="0"/>
          <w:numId w:val="74"/>
        </w:numPr>
        <w:tabs>
          <w:tab w:val="clear" w:pos="360"/>
          <w:tab w:val="num" w:pos="709"/>
        </w:tabs>
        <w:spacing w:before="180"/>
        <w:ind w:left="709" w:hanging="284"/>
        <w:rPr>
          <w:b/>
          <w:bCs/>
        </w:rPr>
      </w:pPr>
      <w:r w:rsidRPr="00FB751F">
        <w:rPr>
          <w:b/>
          <w:bCs/>
        </w:rPr>
        <w:t>tube</w:t>
      </w:r>
      <w:r w:rsidRPr="00CF23EA">
        <w:rPr>
          <w:b/>
          <w:bCs/>
        </w:rPr>
        <w:t xml:space="preserve"> 150 ml:</w:t>
      </w:r>
    </w:p>
    <w:p w14:paraId="4532C68B" w14:textId="77777777" w:rsidR="00CA30EF" w:rsidRPr="00FB751F" w:rsidRDefault="00CA30EF" w:rsidP="00082F36">
      <w:pPr>
        <w:widowControl/>
        <w:numPr>
          <w:ilvl w:val="1"/>
          <w:numId w:val="72"/>
        </w:numPr>
      </w:pPr>
      <w:r w:rsidRPr="00FB751F">
        <w:t>material: polietilen, polipropilen</w:t>
      </w:r>
    </w:p>
    <w:p w14:paraId="47F7ABBC" w14:textId="77777777" w:rsidR="00CA30EF" w:rsidRPr="00FB751F" w:rsidRDefault="00CA30EF" w:rsidP="00082F36">
      <w:pPr>
        <w:widowControl/>
        <w:numPr>
          <w:ilvl w:val="1"/>
          <w:numId w:val="72"/>
        </w:numPr>
      </w:pPr>
      <w:r w:rsidRPr="00FB751F">
        <w:t>oblika: gladke površine, pravilne oblike</w:t>
      </w:r>
    </w:p>
    <w:p w14:paraId="03841661" w14:textId="77777777" w:rsidR="00CA30EF" w:rsidRPr="00FB751F" w:rsidRDefault="00CA30EF" w:rsidP="00082F36">
      <w:pPr>
        <w:widowControl/>
        <w:numPr>
          <w:ilvl w:val="1"/>
          <w:numId w:val="72"/>
        </w:numPr>
      </w:pPr>
      <w:r w:rsidRPr="00FB751F">
        <w:t xml:space="preserve">tuba (PE), bele barve, </w:t>
      </w:r>
      <w:r w:rsidRPr="00FB751F">
        <w:sym w:font="Symbol" w:char="F066"/>
      </w:r>
      <w:r w:rsidRPr="00FB751F">
        <w:t xml:space="preserve"> = 50 mm ± 2 mm, dolžina 120 mm ± 2 mm (brez pokrovčka)</w:t>
      </w:r>
    </w:p>
    <w:p w14:paraId="7D5B3ADC" w14:textId="77777777" w:rsidR="00CA30EF" w:rsidRPr="00FB751F" w:rsidRDefault="00CA30EF" w:rsidP="00082F36">
      <w:pPr>
        <w:widowControl/>
        <w:numPr>
          <w:ilvl w:val="1"/>
          <w:numId w:val="72"/>
        </w:numPr>
      </w:pPr>
      <w:r w:rsidRPr="00FB751F">
        <w:t xml:space="preserve">standardni nastavek z odprtino </w:t>
      </w:r>
      <w:r w:rsidRPr="00FB751F">
        <w:sym w:font="Symbol" w:char="F066"/>
      </w:r>
      <w:r w:rsidRPr="00FB751F">
        <w:t xml:space="preserve"> = 3 mm, zaščitena z </w:t>
      </w:r>
      <w:proofErr w:type="spellStart"/>
      <w:r w:rsidRPr="00FB751F">
        <w:t>alu</w:t>
      </w:r>
      <w:proofErr w:type="spellEnd"/>
      <w:r w:rsidRPr="00FB751F">
        <w:t>- membrano</w:t>
      </w:r>
    </w:p>
    <w:p w14:paraId="2FEE0FE5" w14:textId="77777777" w:rsidR="00CA30EF" w:rsidRPr="00FB751F" w:rsidRDefault="00CA30EF" w:rsidP="00082F36">
      <w:pPr>
        <w:widowControl/>
        <w:numPr>
          <w:ilvl w:val="1"/>
          <w:numId w:val="72"/>
        </w:numPr>
      </w:pPr>
      <w:r w:rsidRPr="00FB751F">
        <w:t xml:space="preserve">pokrovček (PP), zlata z navojem, oblika prilagojena nastavku </w:t>
      </w:r>
    </w:p>
    <w:p w14:paraId="5AE49556" w14:textId="77777777" w:rsidR="00CA30EF" w:rsidRPr="00FB751F" w:rsidRDefault="00CA30EF" w:rsidP="00082F36">
      <w:pPr>
        <w:widowControl/>
        <w:numPr>
          <w:ilvl w:val="1"/>
          <w:numId w:val="72"/>
        </w:numPr>
      </w:pPr>
      <w:r w:rsidRPr="00FB751F">
        <w:t xml:space="preserve">čiste, brez opilkov </w:t>
      </w:r>
    </w:p>
    <w:p w14:paraId="0E41F995" w14:textId="77777777" w:rsidR="00CA30EF" w:rsidRPr="00CF23EA" w:rsidRDefault="00CA30EF" w:rsidP="00082F36">
      <w:pPr>
        <w:pStyle w:val="Naslov6"/>
        <w:numPr>
          <w:ilvl w:val="0"/>
          <w:numId w:val="74"/>
        </w:numPr>
        <w:tabs>
          <w:tab w:val="clear" w:pos="360"/>
          <w:tab w:val="num" w:pos="709"/>
        </w:tabs>
        <w:spacing w:before="180"/>
        <w:ind w:left="709" w:hanging="284"/>
        <w:rPr>
          <w:b/>
          <w:bCs/>
        </w:rPr>
      </w:pPr>
      <w:r w:rsidRPr="00FB751F">
        <w:rPr>
          <w:b/>
          <w:bCs/>
        </w:rPr>
        <w:t>tube</w:t>
      </w:r>
      <w:r w:rsidRPr="00CF23EA">
        <w:rPr>
          <w:b/>
          <w:bCs/>
        </w:rPr>
        <w:t xml:space="preserve"> 10 ml:</w:t>
      </w:r>
    </w:p>
    <w:p w14:paraId="14108DD7" w14:textId="77777777" w:rsidR="00CA30EF" w:rsidRPr="00FB751F" w:rsidRDefault="00CA30EF" w:rsidP="00082F36">
      <w:pPr>
        <w:widowControl/>
        <w:numPr>
          <w:ilvl w:val="1"/>
          <w:numId w:val="72"/>
        </w:numPr>
      </w:pPr>
      <w:r w:rsidRPr="00FB751F">
        <w:t>material: polietilen, polipropilen</w:t>
      </w:r>
    </w:p>
    <w:p w14:paraId="5A1E3A3C" w14:textId="77777777" w:rsidR="00CA30EF" w:rsidRPr="00FB751F" w:rsidRDefault="00CA30EF" w:rsidP="00082F36">
      <w:pPr>
        <w:widowControl/>
        <w:numPr>
          <w:ilvl w:val="1"/>
          <w:numId w:val="72"/>
        </w:numPr>
      </w:pPr>
      <w:r w:rsidRPr="00FB751F">
        <w:t>oblika: gladke površine, pravilne oblike</w:t>
      </w:r>
    </w:p>
    <w:p w14:paraId="54ACF46D" w14:textId="77777777" w:rsidR="00CA30EF" w:rsidRPr="00FB751F" w:rsidRDefault="00CA30EF" w:rsidP="00082F36">
      <w:pPr>
        <w:widowControl/>
        <w:numPr>
          <w:ilvl w:val="1"/>
          <w:numId w:val="72"/>
        </w:numPr>
      </w:pPr>
      <w:r w:rsidRPr="00FB751F">
        <w:t xml:space="preserve">tuba (PE), bele barve, </w:t>
      </w:r>
      <w:r w:rsidRPr="00FB751F">
        <w:sym w:font="Symbol" w:char="F066"/>
      </w:r>
      <w:r w:rsidRPr="00FB751F">
        <w:t xml:space="preserve"> = 19 mm ± 2 mm, dolžina 70 mm ± 2 mm (brez pokrovčka)</w:t>
      </w:r>
    </w:p>
    <w:p w14:paraId="0A29D144" w14:textId="77777777" w:rsidR="00CA30EF" w:rsidRPr="00FB751F" w:rsidRDefault="00CA30EF" w:rsidP="00082F36">
      <w:pPr>
        <w:widowControl/>
        <w:numPr>
          <w:ilvl w:val="1"/>
          <w:numId w:val="72"/>
        </w:numPr>
      </w:pPr>
      <w:r w:rsidRPr="00FB751F">
        <w:t xml:space="preserve">a - nastavek prilagojen za aplikacijo na ustnice z odprtino </w:t>
      </w:r>
      <w:r w:rsidRPr="00FB751F">
        <w:sym w:font="Symbol" w:char="F066"/>
      </w:r>
      <w:r w:rsidRPr="00FB751F">
        <w:t xml:space="preserve"> = 1,5 mm</w:t>
      </w:r>
    </w:p>
    <w:p w14:paraId="014DE51D" w14:textId="77777777" w:rsidR="00CA30EF" w:rsidRPr="00FB751F" w:rsidRDefault="00CA30EF" w:rsidP="00082F36">
      <w:pPr>
        <w:widowControl/>
        <w:numPr>
          <w:ilvl w:val="1"/>
          <w:numId w:val="72"/>
        </w:numPr>
      </w:pPr>
      <w:r w:rsidRPr="00FB751F">
        <w:t xml:space="preserve">b - nastavek prilagojen za aplikacijo za oči z odprtino </w:t>
      </w:r>
      <w:r w:rsidRPr="00FB751F">
        <w:sym w:font="Symbol" w:char="F066"/>
      </w:r>
      <w:r w:rsidRPr="00FB751F">
        <w:t xml:space="preserve"> = 1 mm</w:t>
      </w:r>
    </w:p>
    <w:p w14:paraId="245B40FC" w14:textId="77777777" w:rsidR="00CA30EF" w:rsidRPr="00FB751F" w:rsidRDefault="00CA30EF" w:rsidP="00082F36">
      <w:pPr>
        <w:widowControl/>
        <w:numPr>
          <w:ilvl w:val="1"/>
          <w:numId w:val="72"/>
        </w:numPr>
      </w:pPr>
      <w:r w:rsidRPr="00FB751F">
        <w:t xml:space="preserve">pokrovček (PP), zlata z navojem, oblika prilagojena nastavku </w:t>
      </w:r>
    </w:p>
    <w:p w14:paraId="6AD9F691" w14:textId="77777777" w:rsidR="004B5D4A" w:rsidRDefault="00CA30EF" w:rsidP="00D040D0">
      <w:pPr>
        <w:spacing w:before="180"/>
        <w:ind w:firstLine="357"/>
      </w:pPr>
      <w:r w:rsidRPr="00FB751F">
        <w:t>Vsebina tiska je predpisana - eno ali večbarvni tisk vključuje toplotni tisk.</w:t>
      </w:r>
    </w:p>
    <w:p w14:paraId="5BD8C6E8" w14:textId="64FD7763" w:rsidR="00CA30EF" w:rsidRPr="00D040D0" w:rsidRDefault="004B5D4A" w:rsidP="00D040D0">
      <w:pPr>
        <w:pStyle w:val="Odstavekseznama"/>
        <w:spacing w:before="120" w:after="240"/>
        <w:ind w:left="357"/>
        <w:rPr>
          <w:rFonts w:ascii="Arial" w:hAnsi="Arial" w:cs="Arial"/>
          <w:b/>
          <w:bCs/>
        </w:rPr>
      </w:pPr>
      <w:r w:rsidRPr="00D040D0">
        <w:rPr>
          <w:rFonts w:ascii="Arial" w:hAnsi="Arial" w:cs="Arial"/>
          <w:b/>
          <w:bCs/>
        </w:rPr>
        <w:t>Ponudnik mora za artikle pod D ponuditi artikle primerljive vzorcem za te artikle.</w:t>
      </w:r>
    </w:p>
    <w:p w14:paraId="7428EF86" w14:textId="77777777" w:rsidR="004B5D4A" w:rsidRDefault="004B5D4A" w:rsidP="00CA30EF">
      <w:pPr>
        <w:spacing w:before="60"/>
        <w:jc w:val="both"/>
      </w:pPr>
    </w:p>
    <w:p w14:paraId="720CF516" w14:textId="46D4FE34" w:rsidR="00CA30EF" w:rsidRPr="009E684A" w:rsidRDefault="00CA30EF" w:rsidP="00CA30EF">
      <w:pPr>
        <w:spacing w:before="60"/>
        <w:jc w:val="both"/>
      </w:pPr>
      <w:r w:rsidRPr="00FB751F">
        <w:t xml:space="preserve">Vse tube morajo biti čiste, osnovno pakiranje mora zagotavljati čistost in ustrezno mehansko zaščito do odprtja.  </w:t>
      </w:r>
    </w:p>
    <w:p w14:paraId="762350F0" w14:textId="77777777" w:rsidR="00CA30EF" w:rsidRDefault="00CA30EF" w:rsidP="00CA30EF">
      <w:pPr>
        <w:spacing w:before="60"/>
        <w:jc w:val="both"/>
      </w:pPr>
    </w:p>
    <w:p w14:paraId="43E50272" w14:textId="77777777" w:rsidR="00CA30EF" w:rsidRPr="00E26D30" w:rsidRDefault="00CA30EF" w:rsidP="00CA30EF">
      <w:pPr>
        <w:jc w:val="both"/>
      </w:pPr>
      <w:r w:rsidRPr="00E2540E">
        <w:t>Potrjujemo, da v ponudbi ponujena farmacevtska ovojnina ustreza vsem tehničnim zahtevam naročnika.</w:t>
      </w:r>
    </w:p>
    <w:p w14:paraId="439BA19C" w14:textId="77777777" w:rsidR="00CA30EF" w:rsidRPr="00E26D30" w:rsidRDefault="00CA30EF" w:rsidP="00CA30EF">
      <w:pPr>
        <w:jc w:val="both"/>
      </w:pPr>
    </w:p>
    <w:p w14:paraId="4493C17A" w14:textId="77777777" w:rsidR="00CA30EF" w:rsidRDefault="00CA30EF" w:rsidP="00CA30EF">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73723D0F" w14:textId="77777777" w:rsidR="00CA30EF" w:rsidRDefault="00CA30EF" w:rsidP="00CA30EF">
      <w:pPr>
        <w:jc w:val="both"/>
      </w:pPr>
    </w:p>
    <w:p w14:paraId="009D5D31" w14:textId="77777777" w:rsidR="00CA30EF" w:rsidRPr="00E26D30" w:rsidRDefault="00CA30EF" w:rsidP="00CA30EF">
      <w:pPr>
        <w:jc w:val="both"/>
      </w:pPr>
    </w:p>
    <w:p w14:paraId="300CD447" w14:textId="77777777" w:rsidR="00CA30EF" w:rsidRPr="00E26D30" w:rsidRDefault="00CA30EF" w:rsidP="00CA30EF">
      <w:pPr>
        <w:ind w:left="4536"/>
        <w:jc w:val="both"/>
      </w:pPr>
      <w:r w:rsidRPr="00E26D30">
        <w:t>Žig in podpis odgovorne osebe ponudnika:</w:t>
      </w:r>
    </w:p>
    <w:p w14:paraId="77387977" w14:textId="77777777" w:rsidR="00CA30EF" w:rsidRPr="00E26D30" w:rsidRDefault="00CA30EF" w:rsidP="00CA30EF">
      <w:pPr>
        <w:ind w:left="4536"/>
        <w:jc w:val="both"/>
      </w:pPr>
    </w:p>
    <w:p w14:paraId="4C98AF1F" w14:textId="77777777" w:rsidR="00CA30EF" w:rsidRPr="00E26D30" w:rsidRDefault="00CA30EF" w:rsidP="00CA30EF">
      <w:pPr>
        <w:ind w:left="3828" w:firstLine="708"/>
        <w:jc w:val="both"/>
      </w:pPr>
      <w:r w:rsidRPr="00E26D30">
        <w:t>__________________________________</w:t>
      </w:r>
    </w:p>
    <w:p w14:paraId="18831540" w14:textId="77777777" w:rsidR="00CA30EF" w:rsidRPr="00E26D30" w:rsidRDefault="00CA30EF" w:rsidP="00CA30EF">
      <w:pPr>
        <w:jc w:val="both"/>
      </w:pPr>
    </w:p>
    <w:p w14:paraId="740E54B1" w14:textId="77777777" w:rsidR="00CA30EF" w:rsidRPr="00E26D30" w:rsidRDefault="00CA30EF" w:rsidP="00CA30EF">
      <w:pPr>
        <w:jc w:val="both"/>
      </w:pPr>
      <w:r w:rsidRPr="00E26D30">
        <w:t>V __________________, dne _____________</w:t>
      </w:r>
      <w:r>
        <w:br w:type="page"/>
      </w:r>
    </w:p>
    <w:p w14:paraId="64D40EB2" w14:textId="435FFE24" w:rsidR="00CA30EF" w:rsidRPr="007102A2" w:rsidRDefault="00CA30EF" w:rsidP="00CA30EF">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sklop 6</w:t>
      </w:r>
    </w:p>
    <w:p w14:paraId="3644C15E" w14:textId="26375782" w:rsidR="00CA30EF" w:rsidRPr="00E26D30" w:rsidRDefault="00CA30EF" w:rsidP="00CA30EF">
      <w:pPr>
        <w:rPr>
          <w:bCs/>
          <w:u w:val="single"/>
        </w:rPr>
      </w:pPr>
      <w:r w:rsidRPr="00E26D30">
        <w:t xml:space="preserve">Ljubljana,  </w:t>
      </w:r>
      <w:r w:rsidR="00A749C9">
        <w:t>15.10.2024</w:t>
      </w:r>
    </w:p>
    <w:p w14:paraId="06BB12E9" w14:textId="77777777" w:rsidR="00CA30EF" w:rsidRPr="00E26D30" w:rsidRDefault="00CA30EF" w:rsidP="00CA30EF">
      <w:r w:rsidRPr="00E26D30">
        <w:t xml:space="preserve">Številka:   </w:t>
      </w:r>
      <w:r>
        <w:t>5006-3/2024</w:t>
      </w:r>
    </w:p>
    <w:p w14:paraId="51D12D5D" w14:textId="77777777" w:rsidR="00CA30EF" w:rsidRPr="00E26D30" w:rsidRDefault="00CA30EF" w:rsidP="00CA30EF"/>
    <w:p w14:paraId="60C635E1" w14:textId="77777777" w:rsidR="00CA30EF" w:rsidRPr="00E26D30" w:rsidRDefault="00CA30EF" w:rsidP="00CA30EF">
      <w:pPr>
        <w:spacing w:line="360" w:lineRule="auto"/>
        <w:jc w:val="both"/>
      </w:pPr>
      <w:r w:rsidRPr="00E26D30">
        <w:t xml:space="preserve">Ponudnik:   </w:t>
      </w:r>
      <w:r w:rsidRPr="00E26D30">
        <w:tab/>
        <w:t>______________________</w:t>
      </w:r>
    </w:p>
    <w:p w14:paraId="2F0DE490" w14:textId="77777777" w:rsidR="00CA30EF" w:rsidRPr="00E26D30" w:rsidRDefault="00CA30EF" w:rsidP="00CA30EF">
      <w:pPr>
        <w:spacing w:line="360" w:lineRule="auto"/>
        <w:ind w:left="708" w:firstLine="708"/>
        <w:jc w:val="both"/>
      </w:pPr>
      <w:r w:rsidRPr="00E26D30">
        <w:t>______________________</w:t>
      </w:r>
    </w:p>
    <w:p w14:paraId="43062A66" w14:textId="77777777" w:rsidR="00CA30EF" w:rsidRPr="00E26D30" w:rsidRDefault="00CA30EF" w:rsidP="00CA30EF">
      <w:pPr>
        <w:spacing w:line="360" w:lineRule="auto"/>
        <w:ind w:left="708" w:firstLine="708"/>
        <w:jc w:val="both"/>
      </w:pPr>
      <w:r w:rsidRPr="00E26D30">
        <w:t>______________________</w:t>
      </w:r>
    </w:p>
    <w:p w14:paraId="5E956CD6" w14:textId="77777777" w:rsidR="00CA30EF" w:rsidRDefault="00CA30EF" w:rsidP="00CA30EF">
      <w:pPr>
        <w:jc w:val="both"/>
      </w:pPr>
    </w:p>
    <w:p w14:paraId="257D2928" w14:textId="77777777" w:rsidR="00CA30EF" w:rsidRDefault="00CA30EF" w:rsidP="00CA30EF">
      <w:pPr>
        <w:jc w:val="both"/>
      </w:pPr>
    </w:p>
    <w:p w14:paraId="4DA0AE16" w14:textId="77777777" w:rsidR="00CA30EF" w:rsidRDefault="00CA30EF" w:rsidP="00CA30EF">
      <w:pPr>
        <w:jc w:val="center"/>
        <w:rPr>
          <w:b/>
        </w:rPr>
      </w:pPr>
      <w:r>
        <w:rPr>
          <w:b/>
        </w:rPr>
        <w:t>Tehnične specifikacije</w:t>
      </w:r>
    </w:p>
    <w:p w14:paraId="28435191" w14:textId="77777777" w:rsidR="00CA30EF" w:rsidRDefault="00CA30EF" w:rsidP="00CA30EF">
      <w:pPr>
        <w:jc w:val="center"/>
        <w:rPr>
          <w:b/>
        </w:rPr>
      </w:pPr>
    </w:p>
    <w:p w14:paraId="7A5AFB2A" w14:textId="77777777" w:rsidR="00CA30EF" w:rsidRDefault="00CA30EF" w:rsidP="00CA30EF">
      <w:pPr>
        <w:jc w:val="center"/>
        <w:rPr>
          <w:b/>
        </w:rPr>
      </w:pPr>
      <w:r w:rsidRPr="00C01900">
        <w:rPr>
          <w:b/>
        </w:rPr>
        <w:t>Sklop</w:t>
      </w:r>
      <w:r>
        <w:rPr>
          <w:b/>
        </w:rPr>
        <w:t xml:space="preserve"> 6</w:t>
      </w:r>
      <w:r w:rsidRPr="00C01900">
        <w:rPr>
          <w:b/>
        </w:rPr>
        <w:t>:</w:t>
      </w:r>
      <w:r>
        <w:rPr>
          <w:b/>
        </w:rPr>
        <w:t xml:space="preserve"> </w:t>
      </w:r>
      <w:r w:rsidRPr="00C01900">
        <w:rPr>
          <w:b/>
        </w:rPr>
        <w:t>Dvojni trak (</w:t>
      </w:r>
      <w:proofErr w:type="spellStart"/>
      <w:r w:rsidRPr="00C01900">
        <w:rPr>
          <w:b/>
        </w:rPr>
        <w:t>supoforme</w:t>
      </w:r>
      <w:proofErr w:type="spellEnd"/>
      <w:r w:rsidRPr="00C01900">
        <w:rPr>
          <w:b/>
        </w:rPr>
        <w:t xml:space="preserve">) za vlivanje svečk in </w:t>
      </w:r>
      <w:proofErr w:type="spellStart"/>
      <w:r w:rsidRPr="00C01900">
        <w:rPr>
          <w:b/>
        </w:rPr>
        <w:t>globul</w:t>
      </w:r>
      <w:proofErr w:type="spellEnd"/>
    </w:p>
    <w:p w14:paraId="0F62869A" w14:textId="77777777" w:rsidR="00CA30EF" w:rsidRDefault="00CA30EF" w:rsidP="00CA30EF">
      <w:pPr>
        <w:pStyle w:val="Odstavekseznama"/>
        <w:ind w:left="0"/>
        <w:rPr>
          <w:rFonts w:ascii="Arial" w:hAnsi="Arial" w:cs="Arial"/>
          <w:bCs/>
        </w:rPr>
      </w:pPr>
    </w:p>
    <w:p w14:paraId="51D27DAA" w14:textId="77777777" w:rsidR="00CA30EF" w:rsidRDefault="00CA30EF" w:rsidP="00CA30EF">
      <w:pPr>
        <w:pStyle w:val="Odstavekseznama"/>
        <w:ind w:left="0"/>
        <w:rPr>
          <w:rFonts w:ascii="Arial" w:hAnsi="Arial" w:cs="Arial"/>
          <w:bCs/>
        </w:rPr>
      </w:pPr>
    </w:p>
    <w:p w14:paraId="132BB3AF" w14:textId="77777777" w:rsidR="00CA30EF" w:rsidRPr="00470C30" w:rsidRDefault="00CA30EF" w:rsidP="00CA30EF">
      <w:r w:rsidRPr="00470C30">
        <w:t>Zahteve:</w:t>
      </w:r>
    </w:p>
    <w:p w14:paraId="0E98FAA6" w14:textId="77777777" w:rsidR="00CA30EF" w:rsidRPr="00470C30" w:rsidRDefault="00CA30EF" w:rsidP="00CA30EF">
      <w:pPr>
        <w:pStyle w:val="Naslov6"/>
      </w:pPr>
      <w:r w:rsidRPr="00470C30">
        <w:t xml:space="preserve">Dvojni trak: 1 g, 2 g, 3 g </w:t>
      </w:r>
    </w:p>
    <w:p w14:paraId="1DD45D04" w14:textId="77777777" w:rsidR="00CA30EF" w:rsidRPr="00BC45E8" w:rsidRDefault="00CA30EF" w:rsidP="00082F36">
      <w:pPr>
        <w:widowControl/>
        <w:numPr>
          <w:ilvl w:val="0"/>
          <w:numId w:val="75"/>
        </w:numPr>
      </w:pPr>
      <w:r w:rsidRPr="00470C30">
        <w:t xml:space="preserve">10 </w:t>
      </w:r>
      <w:proofErr w:type="spellStart"/>
      <w:r w:rsidRPr="00470C30">
        <w:t>supoform</w:t>
      </w:r>
      <w:proofErr w:type="spellEnd"/>
      <w:r w:rsidRPr="00470C30">
        <w:t>/</w:t>
      </w:r>
      <w:proofErr w:type="spellStart"/>
      <w:r w:rsidRPr="00470C30">
        <w:t>globuform</w:t>
      </w:r>
      <w:proofErr w:type="spellEnd"/>
      <w:r w:rsidRPr="00470C30">
        <w:t xml:space="preserve"> v eni ploščici</w:t>
      </w:r>
      <w:r>
        <w:t xml:space="preserve"> </w:t>
      </w:r>
      <w:r w:rsidRPr="00BC45E8">
        <w:t>– definirana s predloženim vzorcem</w:t>
      </w:r>
    </w:p>
    <w:p w14:paraId="77012A75" w14:textId="77777777" w:rsidR="00CA30EF" w:rsidRDefault="00CA30EF" w:rsidP="00CA30EF">
      <w:pPr>
        <w:ind w:left="2124" w:firstLine="708"/>
      </w:pPr>
      <w:r w:rsidRPr="00470C30">
        <w:t>dimenzija ploščice</w:t>
      </w:r>
      <w:r>
        <w:t>:</w:t>
      </w:r>
      <w:r w:rsidRPr="00470C30">
        <w:t xml:space="preserve"> </w:t>
      </w:r>
    </w:p>
    <w:p w14:paraId="02C6B9B4" w14:textId="77777777" w:rsidR="00CA30EF" w:rsidRPr="00470C30" w:rsidRDefault="00CA30EF" w:rsidP="00CA30EF">
      <w:pPr>
        <w:ind w:left="2124" w:firstLine="708"/>
      </w:pPr>
      <w:r w:rsidRPr="00470C30">
        <w:t xml:space="preserve">višina </w:t>
      </w:r>
      <w:r w:rsidRPr="00470C30">
        <w:tab/>
        <w:t xml:space="preserve">       </w:t>
      </w:r>
      <w:r w:rsidRPr="00470C30">
        <w:tab/>
      </w:r>
      <w:r w:rsidRPr="00470C30">
        <w:tab/>
      </w:r>
      <w:r w:rsidRPr="00470C30">
        <w:tab/>
        <w:t>44,5mm +/-0,3mm</w:t>
      </w:r>
    </w:p>
    <w:p w14:paraId="1CCED0C9" w14:textId="77777777" w:rsidR="00CA30EF" w:rsidRPr="00470C30" w:rsidRDefault="00CA30EF" w:rsidP="00CA30EF">
      <w:pPr>
        <w:ind w:left="2124" w:firstLine="708"/>
      </w:pPr>
      <w:r w:rsidRPr="00470C30">
        <w:t xml:space="preserve">dolžina    </w:t>
      </w:r>
      <w:r w:rsidRPr="00470C30">
        <w:tab/>
      </w:r>
      <w:r w:rsidRPr="00470C30">
        <w:tab/>
      </w:r>
      <w:r w:rsidRPr="00470C30">
        <w:tab/>
        <w:t>175,0mm</w:t>
      </w:r>
    </w:p>
    <w:p w14:paraId="452C70CF" w14:textId="77777777" w:rsidR="00CA30EF" w:rsidRPr="00470C30" w:rsidRDefault="00CA30EF" w:rsidP="00CA30EF">
      <w:pPr>
        <w:ind w:left="2124" w:firstLine="708"/>
      </w:pPr>
      <w:r w:rsidRPr="00470C30">
        <w:t>širina zgornjega traku</w:t>
      </w:r>
      <w:r w:rsidRPr="00470C30">
        <w:tab/>
        <w:t>17,5mm</w:t>
      </w:r>
    </w:p>
    <w:p w14:paraId="54F0921C" w14:textId="77777777" w:rsidR="00CA30EF" w:rsidRPr="00470C30" w:rsidRDefault="00CA30EF" w:rsidP="00082F36">
      <w:pPr>
        <w:widowControl/>
        <w:numPr>
          <w:ilvl w:val="0"/>
          <w:numId w:val="75"/>
        </w:numPr>
        <w:jc w:val="both"/>
      </w:pPr>
      <w:r w:rsidRPr="00470C30">
        <w:t xml:space="preserve">Barva: bela, </w:t>
      </w:r>
    </w:p>
    <w:p w14:paraId="2C221F01" w14:textId="77777777" w:rsidR="00CA30EF" w:rsidRPr="00470C30" w:rsidRDefault="00CA30EF" w:rsidP="00082F36">
      <w:pPr>
        <w:widowControl/>
        <w:numPr>
          <w:ilvl w:val="0"/>
          <w:numId w:val="75"/>
        </w:numPr>
      </w:pPr>
      <w:r w:rsidRPr="00470C30">
        <w:t>Material: PVC/polietilen</w:t>
      </w:r>
    </w:p>
    <w:p w14:paraId="340C333E" w14:textId="77777777" w:rsidR="00CA30EF" w:rsidRPr="00470C30" w:rsidRDefault="00CA30EF" w:rsidP="00082F36">
      <w:pPr>
        <w:widowControl/>
        <w:numPr>
          <w:ilvl w:val="0"/>
          <w:numId w:val="75"/>
        </w:numPr>
      </w:pPr>
      <w:r w:rsidRPr="00470C30">
        <w:t xml:space="preserve">Oblika: svečka, </w:t>
      </w:r>
      <w:proofErr w:type="spellStart"/>
      <w:r w:rsidRPr="00470C30">
        <w:t>ovula</w:t>
      </w:r>
      <w:proofErr w:type="spellEnd"/>
    </w:p>
    <w:p w14:paraId="5316AF1C" w14:textId="77777777" w:rsidR="00CA30EF" w:rsidRPr="00470C30" w:rsidRDefault="00CA30EF" w:rsidP="00082F36">
      <w:pPr>
        <w:widowControl/>
        <w:numPr>
          <w:ilvl w:val="0"/>
          <w:numId w:val="75"/>
        </w:numPr>
      </w:pPr>
      <w:r w:rsidRPr="00470C30">
        <w:t>predpisanih dimenzij:</w:t>
      </w:r>
    </w:p>
    <w:p w14:paraId="284899FE" w14:textId="77777777" w:rsidR="00CA30EF" w:rsidRPr="00470C30" w:rsidRDefault="00CA30EF" w:rsidP="00082F36">
      <w:pPr>
        <w:widowControl/>
        <w:numPr>
          <w:ilvl w:val="0"/>
          <w:numId w:val="76"/>
        </w:numPr>
      </w:pPr>
      <w:r w:rsidRPr="00470C30">
        <w:t xml:space="preserve">za svečke 1 g   </w:t>
      </w:r>
      <w:r w:rsidRPr="00470C30">
        <w:tab/>
        <w:t xml:space="preserve">višine </w:t>
      </w:r>
      <w:r w:rsidRPr="00470C30">
        <w:tab/>
      </w:r>
      <w:r w:rsidRPr="00470C30">
        <w:tab/>
      </w:r>
      <w:r w:rsidRPr="00470C30">
        <w:tab/>
      </w:r>
      <w:r w:rsidRPr="00470C30">
        <w:tab/>
        <w:t>26 mm</w:t>
      </w:r>
    </w:p>
    <w:p w14:paraId="0448706E" w14:textId="77777777" w:rsidR="00CA30EF" w:rsidRPr="00470C30" w:rsidRDefault="00CA30EF" w:rsidP="00CA30EF">
      <w:pPr>
        <w:ind w:left="2124" w:firstLine="708"/>
      </w:pPr>
      <w:r w:rsidRPr="00470C30">
        <w:t xml:space="preserve">volumen </w:t>
      </w:r>
      <w:r w:rsidRPr="00470C30">
        <w:tab/>
      </w:r>
      <w:r w:rsidRPr="00470C30">
        <w:tab/>
      </w:r>
      <w:r w:rsidRPr="00470C30">
        <w:tab/>
        <w:t>1,18 ml</w:t>
      </w:r>
    </w:p>
    <w:p w14:paraId="6A0DE68D" w14:textId="77777777" w:rsidR="00CA30EF" w:rsidRPr="00470C30" w:rsidRDefault="00CA30EF" w:rsidP="00CA30EF">
      <w:pPr>
        <w:ind w:left="2124" w:firstLine="708"/>
      </w:pPr>
      <w:r w:rsidRPr="00470C30">
        <w:t xml:space="preserve">razdalje med </w:t>
      </w:r>
      <w:proofErr w:type="spellStart"/>
      <w:r w:rsidRPr="00470C30">
        <w:t>supoformami</w:t>
      </w:r>
      <w:proofErr w:type="spellEnd"/>
      <w:r w:rsidRPr="00470C30">
        <w:t xml:space="preserve"> </w:t>
      </w:r>
      <w:r w:rsidRPr="00470C30">
        <w:tab/>
        <w:t>17,4 mm</w:t>
      </w:r>
    </w:p>
    <w:p w14:paraId="3252B113" w14:textId="77777777" w:rsidR="00CA30EF" w:rsidRPr="00470C30" w:rsidRDefault="00CA30EF" w:rsidP="00CA30EF">
      <w:pPr>
        <w:ind w:left="2124" w:firstLine="708"/>
      </w:pPr>
      <w:r w:rsidRPr="00470C30">
        <w:t xml:space="preserve">premer odprtine </w:t>
      </w:r>
      <w:r w:rsidRPr="00470C30">
        <w:tab/>
      </w:r>
      <w:r w:rsidRPr="00470C30">
        <w:tab/>
        <w:t>6,7 mm</w:t>
      </w:r>
    </w:p>
    <w:p w14:paraId="295FF76D" w14:textId="77777777" w:rsidR="00CA30EF" w:rsidRPr="00470C30" w:rsidRDefault="00CA30EF" w:rsidP="00CA30EF">
      <w:pPr>
        <w:ind w:left="708"/>
      </w:pPr>
      <w:r w:rsidRPr="00470C30">
        <w:t>b) za svečke 2 g</w:t>
      </w:r>
      <w:r w:rsidRPr="00470C30">
        <w:tab/>
        <w:t xml:space="preserve">višina </w:t>
      </w:r>
      <w:r w:rsidRPr="00470C30">
        <w:tab/>
      </w:r>
      <w:r w:rsidRPr="00470C30">
        <w:tab/>
      </w:r>
      <w:r w:rsidRPr="00470C30">
        <w:tab/>
      </w:r>
      <w:r w:rsidRPr="00470C30">
        <w:tab/>
        <w:t>34 mm</w:t>
      </w:r>
    </w:p>
    <w:p w14:paraId="61A3DC0C" w14:textId="77777777" w:rsidR="00CA30EF" w:rsidRPr="00470C30" w:rsidRDefault="00CA30EF" w:rsidP="00CA30EF">
      <w:pPr>
        <w:ind w:left="708"/>
      </w:pPr>
      <w:r w:rsidRPr="00470C30">
        <w:tab/>
      </w:r>
      <w:r w:rsidRPr="00470C30">
        <w:tab/>
      </w:r>
      <w:r w:rsidRPr="00470C30">
        <w:tab/>
        <w:t xml:space="preserve">volumen </w:t>
      </w:r>
      <w:r w:rsidRPr="00470C30">
        <w:tab/>
      </w:r>
      <w:r w:rsidRPr="00470C30">
        <w:tab/>
      </w:r>
      <w:r w:rsidRPr="00470C30">
        <w:tab/>
        <w:t>2,2 ml</w:t>
      </w:r>
    </w:p>
    <w:p w14:paraId="663DB530" w14:textId="77777777" w:rsidR="00CA30EF" w:rsidRPr="00470C30" w:rsidRDefault="00CA30EF" w:rsidP="00CA30EF">
      <w:pPr>
        <w:ind w:left="708"/>
      </w:pPr>
      <w:r w:rsidRPr="00470C30">
        <w:tab/>
      </w:r>
      <w:r w:rsidRPr="00470C30">
        <w:tab/>
      </w:r>
      <w:r w:rsidRPr="00470C30">
        <w:tab/>
        <w:t xml:space="preserve">razdalja med </w:t>
      </w:r>
      <w:proofErr w:type="spellStart"/>
      <w:r w:rsidRPr="00470C30">
        <w:t>supoformami</w:t>
      </w:r>
      <w:proofErr w:type="spellEnd"/>
      <w:r w:rsidRPr="00470C30">
        <w:tab/>
        <w:t>17,4 mm</w:t>
      </w:r>
    </w:p>
    <w:p w14:paraId="685CE3CD" w14:textId="77777777" w:rsidR="00CA30EF" w:rsidRPr="00470C30" w:rsidRDefault="00CA30EF" w:rsidP="00CA30EF">
      <w:pPr>
        <w:ind w:left="708"/>
      </w:pPr>
      <w:r w:rsidRPr="00470C30">
        <w:tab/>
      </w:r>
      <w:r w:rsidRPr="00470C30">
        <w:tab/>
      </w:r>
      <w:r w:rsidRPr="00470C30">
        <w:tab/>
        <w:t xml:space="preserve">premer odprtine </w:t>
      </w:r>
      <w:r w:rsidRPr="00470C30">
        <w:tab/>
      </w:r>
      <w:r w:rsidRPr="00470C30">
        <w:tab/>
        <w:t>8 mm</w:t>
      </w:r>
    </w:p>
    <w:p w14:paraId="4E9C28DB" w14:textId="77777777" w:rsidR="00CA30EF" w:rsidRPr="00470C30" w:rsidRDefault="00CA30EF" w:rsidP="00CA30EF">
      <w:pPr>
        <w:ind w:left="708"/>
      </w:pPr>
      <w:r w:rsidRPr="00470C30">
        <w:t>c) za svečke 3 g</w:t>
      </w:r>
      <w:r w:rsidRPr="00470C30">
        <w:tab/>
        <w:t xml:space="preserve">višina </w:t>
      </w:r>
      <w:r w:rsidRPr="00470C30">
        <w:tab/>
      </w:r>
      <w:r w:rsidRPr="00470C30">
        <w:tab/>
      </w:r>
      <w:r w:rsidRPr="00470C30">
        <w:tab/>
      </w:r>
      <w:r w:rsidRPr="00470C30">
        <w:tab/>
        <w:t>36,5 mm</w:t>
      </w:r>
    </w:p>
    <w:p w14:paraId="57D83D49" w14:textId="77777777" w:rsidR="00CA30EF" w:rsidRPr="00470C30" w:rsidRDefault="00CA30EF" w:rsidP="00CA30EF">
      <w:pPr>
        <w:ind w:left="708"/>
      </w:pPr>
      <w:r w:rsidRPr="00470C30">
        <w:tab/>
      </w:r>
      <w:r w:rsidRPr="00470C30">
        <w:tab/>
      </w:r>
      <w:r w:rsidRPr="00470C30">
        <w:tab/>
        <w:t xml:space="preserve">volumen </w:t>
      </w:r>
      <w:r w:rsidRPr="00470C30">
        <w:tab/>
      </w:r>
      <w:r w:rsidRPr="00470C30">
        <w:tab/>
      </w:r>
      <w:r w:rsidRPr="00470C30">
        <w:tab/>
        <w:t>2,9 ml</w:t>
      </w:r>
    </w:p>
    <w:p w14:paraId="1DB410A8" w14:textId="77777777" w:rsidR="00CA30EF" w:rsidRPr="00470C30" w:rsidRDefault="00CA30EF" w:rsidP="00CA30EF">
      <w:pPr>
        <w:ind w:left="708"/>
      </w:pPr>
      <w:r w:rsidRPr="00470C30">
        <w:tab/>
      </w:r>
      <w:r w:rsidRPr="00470C30">
        <w:tab/>
      </w:r>
      <w:r w:rsidRPr="00470C30">
        <w:tab/>
        <w:t xml:space="preserve">razdalja med </w:t>
      </w:r>
      <w:proofErr w:type="spellStart"/>
      <w:r w:rsidRPr="00470C30">
        <w:t>supoformami</w:t>
      </w:r>
      <w:proofErr w:type="spellEnd"/>
      <w:r w:rsidRPr="00470C30">
        <w:t xml:space="preserve"> </w:t>
      </w:r>
      <w:r w:rsidRPr="00470C30">
        <w:tab/>
        <w:t>17,4 mm</w:t>
      </w:r>
    </w:p>
    <w:p w14:paraId="1FEFCF88" w14:textId="77777777" w:rsidR="00CA30EF" w:rsidRPr="00470C30" w:rsidRDefault="00CA30EF" w:rsidP="00CA30EF">
      <w:pPr>
        <w:ind w:left="708"/>
      </w:pPr>
      <w:r w:rsidRPr="00470C30">
        <w:tab/>
      </w:r>
      <w:r w:rsidRPr="00470C30">
        <w:tab/>
      </w:r>
      <w:r w:rsidRPr="00470C30">
        <w:tab/>
        <w:t xml:space="preserve">premer odprtine </w:t>
      </w:r>
      <w:r w:rsidRPr="00470C30">
        <w:tab/>
      </w:r>
      <w:r w:rsidRPr="00470C30">
        <w:tab/>
        <w:t>9 mm</w:t>
      </w:r>
    </w:p>
    <w:p w14:paraId="4DF9475B" w14:textId="77777777" w:rsidR="00CA30EF" w:rsidRPr="00470C30" w:rsidRDefault="00CA30EF" w:rsidP="00CA30EF">
      <w:pPr>
        <w:ind w:left="708"/>
      </w:pPr>
    </w:p>
    <w:p w14:paraId="6F335BAD" w14:textId="77777777" w:rsidR="00CA30EF" w:rsidRPr="00470C30" w:rsidRDefault="00CA30EF" w:rsidP="00CA30EF">
      <w:pPr>
        <w:ind w:left="708"/>
      </w:pPr>
      <w:r w:rsidRPr="00470C30">
        <w:t xml:space="preserve">d) za </w:t>
      </w:r>
      <w:proofErr w:type="spellStart"/>
      <w:r w:rsidRPr="00470C30">
        <w:t>globule</w:t>
      </w:r>
      <w:proofErr w:type="spellEnd"/>
      <w:r w:rsidRPr="00470C30">
        <w:tab/>
        <w:t>3 g</w:t>
      </w:r>
      <w:r w:rsidRPr="00470C30">
        <w:tab/>
        <w:t xml:space="preserve">višina </w:t>
      </w:r>
      <w:r w:rsidRPr="00470C30">
        <w:tab/>
      </w:r>
      <w:r w:rsidRPr="00470C30">
        <w:tab/>
      </w:r>
      <w:r w:rsidRPr="00470C30">
        <w:tab/>
      </w:r>
      <w:r w:rsidRPr="00470C30">
        <w:tab/>
        <w:t>28 mm</w:t>
      </w:r>
    </w:p>
    <w:p w14:paraId="2050F216" w14:textId="77777777" w:rsidR="00CA30EF" w:rsidRPr="00470C30" w:rsidRDefault="00CA30EF" w:rsidP="00CA30EF">
      <w:pPr>
        <w:ind w:left="708"/>
      </w:pPr>
      <w:r w:rsidRPr="00470C30">
        <w:tab/>
      </w:r>
      <w:r w:rsidRPr="00470C30">
        <w:tab/>
      </w:r>
      <w:r w:rsidRPr="00470C30">
        <w:tab/>
        <w:t xml:space="preserve">volumen </w:t>
      </w:r>
      <w:r w:rsidRPr="00470C30">
        <w:tab/>
      </w:r>
      <w:r w:rsidRPr="00470C30">
        <w:tab/>
      </w:r>
      <w:r w:rsidRPr="00470C30">
        <w:tab/>
        <w:t>3 ml</w:t>
      </w:r>
    </w:p>
    <w:p w14:paraId="5C6401BE" w14:textId="77777777" w:rsidR="00CA30EF" w:rsidRPr="00470C30" w:rsidRDefault="00CA30EF" w:rsidP="00CA30EF">
      <w:pPr>
        <w:ind w:left="708"/>
      </w:pPr>
      <w:r w:rsidRPr="00470C30">
        <w:tab/>
      </w:r>
      <w:r w:rsidRPr="00470C30">
        <w:tab/>
      </w:r>
      <w:r w:rsidRPr="00470C30">
        <w:tab/>
        <w:t xml:space="preserve">razdalja </w:t>
      </w:r>
      <w:r w:rsidRPr="00470C30">
        <w:tab/>
      </w:r>
      <w:r w:rsidRPr="00470C30">
        <w:tab/>
      </w:r>
      <w:r w:rsidRPr="00470C30">
        <w:tab/>
        <w:t>17,4 mm</w:t>
      </w:r>
    </w:p>
    <w:p w14:paraId="03A3C85E" w14:textId="77777777" w:rsidR="00CA30EF" w:rsidRPr="00470C30" w:rsidRDefault="00CA30EF" w:rsidP="00CA30EF">
      <w:pPr>
        <w:ind w:left="708"/>
      </w:pPr>
      <w:r w:rsidRPr="00470C30">
        <w:tab/>
      </w:r>
      <w:r w:rsidRPr="00470C30">
        <w:tab/>
      </w:r>
      <w:r w:rsidRPr="00470C30">
        <w:tab/>
        <w:t xml:space="preserve">premer odprtine </w:t>
      </w:r>
      <w:r w:rsidRPr="00470C30">
        <w:tab/>
      </w:r>
      <w:r w:rsidRPr="00470C30">
        <w:tab/>
        <w:t>9,1 mm</w:t>
      </w:r>
    </w:p>
    <w:p w14:paraId="3D4A78AB" w14:textId="77777777" w:rsidR="00CA30EF" w:rsidRPr="00470C30" w:rsidRDefault="00CA30EF" w:rsidP="00CA30EF">
      <w:pPr>
        <w:pStyle w:val="Naslov6"/>
      </w:pPr>
      <w:r w:rsidRPr="00470C30">
        <w:t>Samolepilna folija za zapiranje svečk v dvojnem traku, bela</w:t>
      </w:r>
    </w:p>
    <w:p w14:paraId="6D040CA3" w14:textId="77777777" w:rsidR="00CA30EF" w:rsidRPr="00470C30" w:rsidRDefault="00CA30EF" w:rsidP="00082F36">
      <w:pPr>
        <w:widowControl/>
        <w:numPr>
          <w:ilvl w:val="0"/>
          <w:numId w:val="72"/>
        </w:numPr>
      </w:pPr>
      <w:r w:rsidRPr="00470C30">
        <w:t xml:space="preserve">Širina traku 15 mm </w:t>
      </w:r>
    </w:p>
    <w:p w14:paraId="4F65C538" w14:textId="77777777" w:rsidR="00CA30EF" w:rsidRPr="008334D7" w:rsidRDefault="00CA30EF" w:rsidP="00082F36">
      <w:pPr>
        <w:widowControl/>
        <w:numPr>
          <w:ilvl w:val="0"/>
          <w:numId w:val="72"/>
        </w:numPr>
        <w:jc w:val="both"/>
      </w:pPr>
      <w:r w:rsidRPr="008334D7">
        <w:t>Barva: bela</w:t>
      </w:r>
    </w:p>
    <w:p w14:paraId="0E4BE6DD" w14:textId="77777777" w:rsidR="00CA30EF" w:rsidRPr="008334D7" w:rsidRDefault="00CA30EF" w:rsidP="00082F36">
      <w:pPr>
        <w:widowControl/>
        <w:numPr>
          <w:ilvl w:val="0"/>
          <w:numId w:val="72"/>
        </w:numPr>
      </w:pPr>
      <w:r w:rsidRPr="008334D7">
        <w:t xml:space="preserve">Material: primeren za uporabo v farmaciji (kot na primer proizvajalca </w:t>
      </w:r>
      <w:proofErr w:type="spellStart"/>
      <w:r w:rsidRPr="008334D7">
        <w:t>Wepa</w:t>
      </w:r>
      <w:proofErr w:type="spellEnd"/>
      <w:r w:rsidRPr="008334D7">
        <w:t>)</w:t>
      </w:r>
    </w:p>
    <w:p w14:paraId="10E466E2" w14:textId="77777777" w:rsidR="00CA30EF" w:rsidRPr="008334D7" w:rsidRDefault="00CA30EF" w:rsidP="00082F36">
      <w:pPr>
        <w:widowControl/>
        <w:numPr>
          <w:ilvl w:val="0"/>
          <w:numId w:val="72"/>
        </w:numPr>
      </w:pPr>
      <w:r w:rsidRPr="008334D7">
        <w:t xml:space="preserve">Lepilo: primerno za uporabo v farmaciji (kot na primer proizvajalca </w:t>
      </w:r>
      <w:proofErr w:type="spellStart"/>
      <w:r w:rsidRPr="008334D7">
        <w:t>Wepa</w:t>
      </w:r>
      <w:proofErr w:type="spellEnd"/>
      <w:r w:rsidRPr="008334D7">
        <w:t>)</w:t>
      </w:r>
    </w:p>
    <w:p w14:paraId="254BA13A" w14:textId="77777777" w:rsidR="00CA30EF" w:rsidRPr="008334D7" w:rsidRDefault="00CA30EF" w:rsidP="00082F36">
      <w:pPr>
        <w:widowControl/>
        <w:numPr>
          <w:ilvl w:val="0"/>
          <w:numId w:val="72"/>
        </w:numPr>
      </w:pPr>
      <w:r w:rsidRPr="008334D7">
        <w:t>Oblika: na kolutu cca. 33 m ali 100 kosov po 178 mm</w:t>
      </w:r>
    </w:p>
    <w:p w14:paraId="6174FF97" w14:textId="77777777" w:rsidR="00CA30EF" w:rsidRPr="00470C30" w:rsidRDefault="00CA30EF" w:rsidP="00CA30EF">
      <w:pPr>
        <w:ind w:left="360"/>
      </w:pPr>
    </w:p>
    <w:p w14:paraId="607E35AB" w14:textId="77777777" w:rsidR="00CA30EF" w:rsidRPr="00470C30" w:rsidRDefault="00CA30EF" w:rsidP="00082F36">
      <w:pPr>
        <w:widowControl/>
        <w:numPr>
          <w:ilvl w:val="0"/>
          <w:numId w:val="77"/>
        </w:numPr>
      </w:pPr>
      <w:r w:rsidRPr="00470C30">
        <w:t>Čiste</w:t>
      </w:r>
    </w:p>
    <w:p w14:paraId="64DDDDF3" w14:textId="77777777" w:rsidR="00CA30EF" w:rsidRPr="00470C30" w:rsidRDefault="00CA30EF" w:rsidP="00082F36">
      <w:pPr>
        <w:widowControl/>
        <w:numPr>
          <w:ilvl w:val="0"/>
          <w:numId w:val="72"/>
        </w:numPr>
      </w:pPr>
      <w:proofErr w:type="spellStart"/>
      <w:r w:rsidRPr="00470C30">
        <w:t>Supoforme</w:t>
      </w:r>
      <w:proofErr w:type="spellEnd"/>
      <w:r w:rsidRPr="00470C30">
        <w:t xml:space="preserve"> in samolepilna folija morajo biti protiprašno pakirane</w:t>
      </w:r>
    </w:p>
    <w:p w14:paraId="2E98A4A5" w14:textId="77777777" w:rsidR="00CA30EF" w:rsidRPr="00470C30" w:rsidRDefault="00CA30EF" w:rsidP="00082F36">
      <w:pPr>
        <w:widowControl/>
        <w:numPr>
          <w:ilvl w:val="0"/>
          <w:numId w:val="72"/>
        </w:numPr>
      </w:pPr>
      <w:r w:rsidRPr="00470C30">
        <w:t>Primerne za uporabo v farmaciji</w:t>
      </w:r>
    </w:p>
    <w:p w14:paraId="30F120F7" w14:textId="77777777" w:rsidR="00CA30EF" w:rsidRPr="00470C30" w:rsidRDefault="00CA30EF" w:rsidP="00082F36">
      <w:pPr>
        <w:widowControl/>
        <w:numPr>
          <w:ilvl w:val="0"/>
          <w:numId w:val="72"/>
        </w:numPr>
      </w:pPr>
      <w:r w:rsidRPr="00470C30">
        <w:t>Transportna ovojnina mora zaščititi dvojni trak in samolepilno folijo pred deformacijo in onesnaženjem.</w:t>
      </w:r>
    </w:p>
    <w:p w14:paraId="2D8A6119" w14:textId="77777777" w:rsidR="00CA30EF" w:rsidRPr="00470C30" w:rsidRDefault="00CA30EF" w:rsidP="00CA30EF"/>
    <w:p w14:paraId="32D923AF" w14:textId="77777777" w:rsidR="00CA30EF" w:rsidRPr="009E684A" w:rsidRDefault="00CA30EF" w:rsidP="00CA30EF">
      <w:pPr>
        <w:spacing w:before="60"/>
        <w:jc w:val="both"/>
      </w:pPr>
    </w:p>
    <w:p w14:paraId="4F3AAE2A" w14:textId="77777777" w:rsidR="00CA30EF" w:rsidRDefault="00CA30EF" w:rsidP="00CA30EF">
      <w:pPr>
        <w:spacing w:before="60"/>
        <w:jc w:val="both"/>
      </w:pPr>
    </w:p>
    <w:p w14:paraId="193866F0" w14:textId="77777777" w:rsidR="00CA30EF" w:rsidRPr="00E26D30" w:rsidRDefault="00CA30EF" w:rsidP="00CA30EF">
      <w:pPr>
        <w:jc w:val="both"/>
      </w:pPr>
      <w:r w:rsidRPr="00E2540E">
        <w:t>Potrjujemo, da v ponudbi ponujena farmacevtska ovojnina ustreza vsem tehničnim zahtevam naročnika.</w:t>
      </w:r>
    </w:p>
    <w:p w14:paraId="23D1CB53" w14:textId="77777777" w:rsidR="00CA30EF" w:rsidRPr="00E26D30" w:rsidRDefault="00CA30EF" w:rsidP="00CA30EF">
      <w:pPr>
        <w:jc w:val="both"/>
      </w:pPr>
    </w:p>
    <w:p w14:paraId="4271E33A" w14:textId="77777777" w:rsidR="00CA30EF" w:rsidRDefault="00CA30EF" w:rsidP="00CA30EF">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26270B21" w14:textId="77777777" w:rsidR="00CA30EF" w:rsidRDefault="00CA30EF" w:rsidP="00CA30EF">
      <w:pPr>
        <w:jc w:val="both"/>
      </w:pPr>
    </w:p>
    <w:p w14:paraId="42E2A969" w14:textId="77777777" w:rsidR="00CA30EF" w:rsidRPr="00E26D30" w:rsidRDefault="00CA30EF" w:rsidP="00CA30EF">
      <w:pPr>
        <w:jc w:val="both"/>
      </w:pPr>
    </w:p>
    <w:p w14:paraId="0C89F25F" w14:textId="77777777" w:rsidR="00CA30EF" w:rsidRPr="00E26D30" w:rsidRDefault="00CA30EF" w:rsidP="00CA30EF">
      <w:pPr>
        <w:ind w:left="4536"/>
        <w:jc w:val="both"/>
      </w:pPr>
      <w:r w:rsidRPr="00E26D30">
        <w:t>Žig in podpis odgovorne osebe ponudnika:</w:t>
      </w:r>
    </w:p>
    <w:p w14:paraId="2323D618" w14:textId="77777777" w:rsidR="00CA30EF" w:rsidRPr="00E26D30" w:rsidRDefault="00CA30EF" w:rsidP="00CA30EF">
      <w:pPr>
        <w:ind w:left="4536"/>
        <w:jc w:val="both"/>
      </w:pPr>
    </w:p>
    <w:p w14:paraId="30D9174F" w14:textId="77777777" w:rsidR="00CA30EF" w:rsidRPr="00E26D30" w:rsidRDefault="00CA30EF" w:rsidP="00CA30EF">
      <w:pPr>
        <w:ind w:left="3828" w:firstLine="708"/>
        <w:jc w:val="both"/>
      </w:pPr>
      <w:r w:rsidRPr="00E26D30">
        <w:t>__________________________________</w:t>
      </w:r>
    </w:p>
    <w:p w14:paraId="135FFB35" w14:textId="77777777" w:rsidR="00CA30EF" w:rsidRPr="00E26D30" w:rsidRDefault="00CA30EF" w:rsidP="00CA30EF">
      <w:pPr>
        <w:jc w:val="both"/>
      </w:pPr>
    </w:p>
    <w:p w14:paraId="5AC2520F" w14:textId="77777777" w:rsidR="00CA30EF" w:rsidRPr="00E26D30" w:rsidRDefault="00CA30EF" w:rsidP="00CA30EF">
      <w:pPr>
        <w:jc w:val="both"/>
      </w:pPr>
      <w:r w:rsidRPr="00E26D30">
        <w:t>V __________________, dne _____________</w:t>
      </w:r>
      <w:r>
        <w:br w:type="page"/>
      </w:r>
    </w:p>
    <w:p w14:paraId="6BD2F917" w14:textId="77777777" w:rsidR="00CA30EF" w:rsidRPr="007102A2" w:rsidRDefault="00CA30EF" w:rsidP="00CA30EF">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sklop 7</w:t>
      </w:r>
    </w:p>
    <w:p w14:paraId="17AAD9EC" w14:textId="03E49E59" w:rsidR="00CA30EF" w:rsidRPr="00E26D30" w:rsidRDefault="00CA30EF" w:rsidP="00CA30EF">
      <w:pPr>
        <w:rPr>
          <w:bCs/>
          <w:u w:val="single"/>
        </w:rPr>
      </w:pPr>
      <w:r w:rsidRPr="00E26D30">
        <w:t xml:space="preserve">Ljubljana,  </w:t>
      </w:r>
      <w:r w:rsidR="00A749C9">
        <w:t>15.10.2024</w:t>
      </w:r>
    </w:p>
    <w:p w14:paraId="1077023D" w14:textId="77777777" w:rsidR="00CA30EF" w:rsidRPr="00E26D30" w:rsidRDefault="00CA30EF" w:rsidP="00CA30EF">
      <w:r w:rsidRPr="00E26D30">
        <w:t xml:space="preserve">Številka:   </w:t>
      </w:r>
      <w:r>
        <w:t>5006-3/2024</w:t>
      </w:r>
    </w:p>
    <w:p w14:paraId="409D86EC" w14:textId="77777777" w:rsidR="00CA30EF" w:rsidRPr="00E26D30" w:rsidRDefault="00CA30EF" w:rsidP="00CA30EF"/>
    <w:p w14:paraId="764DDE61" w14:textId="77777777" w:rsidR="00CA30EF" w:rsidRPr="00E26D30" w:rsidRDefault="00CA30EF" w:rsidP="00CA30EF">
      <w:pPr>
        <w:spacing w:line="360" w:lineRule="auto"/>
        <w:jc w:val="both"/>
      </w:pPr>
      <w:r w:rsidRPr="00E26D30">
        <w:t xml:space="preserve">Ponudnik:   </w:t>
      </w:r>
      <w:r w:rsidRPr="00E26D30">
        <w:tab/>
        <w:t>______________________</w:t>
      </w:r>
    </w:p>
    <w:p w14:paraId="2459167E" w14:textId="77777777" w:rsidR="00CA30EF" w:rsidRPr="00E26D30" w:rsidRDefault="00CA30EF" w:rsidP="00CA30EF">
      <w:pPr>
        <w:spacing w:line="360" w:lineRule="auto"/>
        <w:ind w:left="708" w:firstLine="708"/>
        <w:jc w:val="both"/>
      </w:pPr>
      <w:r w:rsidRPr="00E26D30">
        <w:t>______________________</w:t>
      </w:r>
    </w:p>
    <w:p w14:paraId="08C09EF1" w14:textId="77777777" w:rsidR="00CA30EF" w:rsidRPr="00E26D30" w:rsidRDefault="00CA30EF" w:rsidP="00CA30EF">
      <w:pPr>
        <w:spacing w:line="360" w:lineRule="auto"/>
        <w:ind w:left="708" w:firstLine="708"/>
        <w:jc w:val="both"/>
      </w:pPr>
      <w:r w:rsidRPr="00E26D30">
        <w:t>______________________</w:t>
      </w:r>
    </w:p>
    <w:p w14:paraId="609E3BBF" w14:textId="77777777" w:rsidR="00CA30EF" w:rsidRDefault="00CA30EF" w:rsidP="00CA30EF">
      <w:pPr>
        <w:jc w:val="both"/>
      </w:pPr>
    </w:p>
    <w:p w14:paraId="3166F112" w14:textId="77777777" w:rsidR="00CA30EF" w:rsidRDefault="00CA30EF" w:rsidP="00CA30EF">
      <w:pPr>
        <w:jc w:val="both"/>
      </w:pPr>
    </w:p>
    <w:p w14:paraId="553AFB7B" w14:textId="77777777" w:rsidR="00CA30EF" w:rsidRDefault="00CA30EF" w:rsidP="00CA30EF">
      <w:pPr>
        <w:jc w:val="center"/>
        <w:rPr>
          <w:b/>
        </w:rPr>
      </w:pPr>
      <w:r>
        <w:rPr>
          <w:b/>
        </w:rPr>
        <w:t>Tehnične specifikacije</w:t>
      </w:r>
    </w:p>
    <w:p w14:paraId="52CE8383" w14:textId="77777777" w:rsidR="00CA30EF" w:rsidRDefault="00CA30EF" w:rsidP="00CA30EF">
      <w:pPr>
        <w:jc w:val="center"/>
        <w:rPr>
          <w:b/>
        </w:rPr>
      </w:pPr>
    </w:p>
    <w:p w14:paraId="57980CA9" w14:textId="77777777" w:rsidR="00CA30EF" w:rsidRDefault="00CA30EF" w:rsidP="00CA30EF">
      <w:pPr>
        <w:jc w:val="center"/>
        <w:rPr>
          <w:b/>
        </w:rPr>
      </w:pPr>
      <w:r w:rsidRPr="00C01900">
        <w:rPr>
          <w:b/>
        </w:rPr>
        <w:t>Sklop</w:t>
      </w:r>
      <w:r>
        <w:rPr>
          <w:b/>
        </w:rPr>
        <w:t xml:space="preserve"> 7</w:t>
      </w:r>
      <w:r w:rsidRPr="00C01900">
        <w:rPr>
          <w:b/>
        </w:rPr>
        <w:t>:</w:t>
      </w:r>
      <w:r>
        <w:rPr>
          <w:b/>
        </w:rPr>
        <w:t xml:space="preserve"> Papirne kapsule</w:t>
      </w:r>
    </w:p>
    <w:p w14:paraId="7F2A8196" w14:textId="77777777" w:rsidR="00CA30EF" w:rsidRDefault="00CA30EF" w:rsidP="00CA30EF">
      <w:pPr>
        <w:jc w:val="both"/>
      </w:pPr>
    </w:p>
    <w:p w14:paraId="1CBA61AA" w14:textId="77777777" w:rsidR="00CA30EF" w:rsidRPr="009E684A" w:rsidRDefault="00CA30EF" w:rsidP="00CA30EF">
      <w:r w:rsidRPr="009E684A">
        <w:t>Zahteve:</w:t>
      </w:r>
    </w:p>
    <w:p w14:paraId="35416823" w14:textId="77777777" w:rsidR="00CA30EF" w:rsidRPr="009E684A" w:rsidRDefault="00CA30EF" w:rsidP="00CA30EF">
      <w:pPr>
        <w:ind w:left="360"/>
      </w:pPr>
    </w:p>
    <w:p w14:paraId="2944D517" w14:textId="77777777" w:rsidR="00CA30EF" w:rsidRPr="009E684A" w:rsidRDefault="00CA30EF" w:rsidP="00CA30EF">
      <w:pPr>
        <w:pStyle w:val="Naslov5"/>
      </w:pPr>
      <w:r w:rsidRPr="009E684A">
        <w:t>PAPIRNE KAPSULE – zahteve</w:t>
      </w:r>
    </w:p>
    <w:p w14:paraId="50AFAD0B" w14:textId="77777777" w:rsidR="00CA30EF" w:rsidRPr="009E684A" w:rsidRDefault="00CA30EF" w:rsidP="00082F36">
      <w:pPr>
        <w:widowControl/>
        <w:numPr>
          <w:ilvl w:val="0"/>
          <w:numId w:val="63"/>
        </w:numPr>
      </w:pPr>
      <w:r w:rsidRPr="009E684A">
        <w:t>bele papirne kapsule št. 2</w:t>
      </w:r>
    </w:p>
    <w:p w14:paraId="7E8E6917" w14:textId="77777777" w:rsidR="00CA30EF" w:rsidRPr="009E684A" w:rsidRDefault="00CA30EF" w:rsidP="00CA30EF">
      <w:pPr>
        <w:ind w:left="360"/>
        <w:rPr>
          <w:b/>
          <w:bCs/>
        </w:rPr>
      </w:pPr>
      <w:r w:rsidRPr="009E684A">
        <w:t xml:space="preserve">dimenzije: </w:t>
      </w:r>
      <w:r w:rsidRPr="009E684A">
        <w:tab/>
        <w:t xml:space="preserve">dolžina       </w:t>
      </w:r>
      <w:r w:rsidRPr="009E684A">
        <w:tab/>
        <w:t xml:space="preserve"> 11,2 cm</w:t>
      </w:r>
    </w:p>
    <w:p w14:paraId="38629F5A" w14:textId="77777777" w:rsidR="00CA30EF" w:rsidRPr="009E684A" w:rsidRDefault="00CA30EF" w:rsidP="00CA30EF">
      <w:r w:rsidRPr="009E684A">
        <w:t xml:space="preserve">                        </w:t>
      </w:r>
      <w:r w:rsidRPr="009E684A">
        <w:tab/>
        <w:t xml:space="preserve">širina       </w:t>
      </w:r>
      <w:r w:rsidRPr="009E684A">
        <w:tab/>
        <w:t xml:space="preserve">   2,5 cm </w:t>
      </w:r>
    </w:p>
    <w:p w14:paraId="3A880D3F" w14:textId="77777777" w:rsidR="00CA30EF" w:rsidRPr="009E684A" w:rsidRDefault="00CA30EF" w:rsidP="00CA30EF">
      <w:pPr>
        <w:ind w:left="360"/>
      </w:pPr>
      <w:r w:rsidRPr="009E684A">
        <w:t>pakirane v škatli po 1.000 kosov</w:t>
      </w:r>
    </w:p>
    <w:p w14:paraId="107103A7" w14:textId="77777777" w:rsidR="00CA30EF" w:rsidRPr="009E684A" w:rsidRDefault="00CA30EF" w:rsidP="00CA30EF"/>
    <w:p w14:paraId="5AA5E85F" w14:textId="77777777" w:rsidR="00CA30EF" w:rsidRPr="009E684A" w:rsidRDefault="00CA30EF" w:rsidP="00082F36">
      <w:pPr>
        <w:widowControl/>
        <w:numPr>
          <w:ilvl w:val="0"/>
          <w:numId w:val="63"/>
        </w:numPr>
      </w:pPr>
      <w:r w:rsidRPr="009E684A">
        <w:t>bele papirne kapsule št. 3</w:t>
      </w:r>
    </w:p>
    <w:p w14:paraId="29D06206" w14:textId="77777777" w:rsidR="00CA30EF" w:rsidRPr="009E684A" w:rsidRDefault="00CA30EF" w:rsidP="00CA30EF">
      <w:pPr>
        <w:ind w:left="360"/>
        <w:rPr>
          <w:b/>
          <w:bCs/>
        </w:rPr>
      </w:pPr>
      <w:r w:rsidRPr="009E684A">
        <w:t>dimenzije:</w:t>
      </w:r>
      <w:r w:rsidRPr="009E684A">
        <w:tab/>
        <w:t xml:space="preserve">dolžina       </w:t>
      </w:r>
      <w:r w:rsidRPr="009E684A">
        <w:tab/>
        <w:t xml:space="preserve"> 13,0 cm</w:t>
      </w:r>
    </w:p>
    <w:p w14:paraId="3A4D4E08" w14:textId="77777777" w:rsidR="00CA30EF" w:rsidRPr="009E684A" w:rsidRDefault="00CA30EF" w:rsidP="00CA30EF">
      <w:r w:rsidRPr="009E684A">
        <w:t xml:space="preserve">                        </w:t>
      </w:r>
      <w:r w:rsidRPr="009E684A">
        <w:tab/>
        <w:t xml:space="preserve">širina       </w:t>
      </w:r>
      <w:r w:rsidRPr="009E684A">
        <w:tab/>
        <w:t xml:space="preserve">   2,7 cm </w:t>
      </w:r>
    </w:p>
    <w:p w14:paraId="42B7582E" w14:textId="77777777" w:rsidR="00CA30EF" w:rsidRPr="009E684A" w:rsidRDefault="00CA30EF" w:rsidP="00CA30EF">
      <w:r w:rsidRPr="009E684A">
        <w:t>pakirane v škatli po 1.000 kosov</w:t>
      </w:r>
    </w:p>
    <w:p w14:paraId="0EBEBD4C" w14:textId="77777777" w:rsidR="00CA30EF" w:rsidRPr="009E684A" w:rsidRDefault="00CA30EF" w:rsidP="00CA30EF"/>
    <w:p w14:paraId="4670C541" w14:textId="77777777" w:rsidR="00CA30EF" w:rsidRPr="009E684A" w:rsidRDefault="00CA30EF" w:rsidP="00082F36">
      <w:pPr>
        <w:widowControl/>
        <w:numPr>
          <w:ilvl w:val="0"/>
          <w:numId w:val="63"/>
        </w:numPr>
      </w:pPr>
      <w:r w:rsidRPr="009E684A">
        <w:t>bele papirne kapsule št. 4</w:t>
      </w:r>
    </w:p>
    <w:p w14:paraId="6F4C34BD" w14:textId="77777777" w:rsidR="00CA30EF" w:rsidRPr="009E684A" w:rsidRDefault="00CA30EF" w:rsidP="00CA30EF">
      <w:pPr>
        <w:ind w:left="360"/>
        <w:rPr>
          <w:b/>
          <w:bCs/>
        </w:rPr>
      </w:pPr>
      <w:r w:rsidRPr="009E684A">
        <w:t xml:space="preserve">dimenzije: </w:t>
      </w:r>
      <w:r w:rsidRPr="009E684A">
        <w:tab/>
        <w:t xml:space="preserve">dolžina       </w:t>
      </w:r>
      <w:r w:rsidRPr="009E684A">
        <w:tab/>
        <w:t xml:space="preserve"> 13,3 cm</w:t>
      </w:r>
    </w:p>
    <w:p w14:paraId="5990269A" w14:textId="77777777" w:rsidR="00CA30EF" w:rsidRPr="009E684A" w:rsidRDefault="00CA30EF" w:rsidP="00CA30EF">
      <w:r w:rsidRPr="009E684A">
        <w:t xml:space="preserve">                        </w:t>
      </w:r>
      <w:r w:rsidRPr="009E684A">
        <w:tab/>
        <w:t xml:space="preserve">širina       </w:t>
      </w:r>
      <w:r w:rsidRPr="009E684A">
        <w:tab/>
        <w:t xml:space="preserve">   3,2 cm </w:t>
      </w:r>
    </w:p>
    <w:p w14:paraId="0A25CA2D" w14:textId="77777777" w:rsidR="00CA30EF" w:rsidRPr="009E684A" w:rsidRDefault="00CA30EF" w:rsidP="00CA30EF">
      <w:pPr>
        <w:ind w:left="360"/>
      </w:pPr>
      <w:r w:rsidRPr="009E684A">
        <w:t>pakirane v škatli po 1.000 kosov</w:t>
      </w:r>
    </w:p>
    <w:p w14:paraId="66C9C6DC" w14:textId="77777777" w:rsidR="00CA30EF" w:rsidRPr="009E684A" w:rsidRDefault="00CA30EF" w:rsidP="00CA30EF"/>
    <w:p w14:paraId="65DECDB2" w14:textId="77777777" w:rsidR="00CA30EF" w:rsidRPr="009E684A" w:rsidRDefault="00CA30EF" w:rsidP="00CA30EF">
      <w:pPr>
        <w:spacing w:before="60"/>
        <w:jc w:val="both"/>
      </w:pPr>
    </w:p>
    <w:p w14:paraId="2F861575" w14:textId="77777777" w:rsidR="00CA30EF" w:rsidRDefault="00CA30EF" w:rsidP="00CA30EF">
      <w:pPr>
        <w:spacing w:before="60"/>
        <w:jc w:val="both"/>
      </w:pPr>
    </w:p>
    <w:p w14:paraId="45F203A5" w14:textId="77777777" w:rsidR="00CA30EF" w:rsidRPr="00E26D30" w:rsidRDefault="00CA30EF" w:rsidP="00CA30EF">
      <w:pPr>
        <w:jc w:val="both"/>
      </w:pPr>
      <w:r w:rsidRPr="00E2540E">
        <w:t>Potrjujemo, da v ponudbi ponujena farmacevtska ovojnina ustreza vsem tehničnim zahtevam naročnika.</w:t>
      </w:r>
    </w:p>
    <w:p w14:paraId="7082981F" w14:textId="77777777" w:rsidR="00CA30EF" w:rsidRPr="00E26D30" w:rsidRDefault="00CA30EF" w:rsidP="00CA30EF">
      <w:pPr>
        <w:jc w:val="both"/>
      </w:pPr>
    </w:p>
    <w:p w14:paraId="5D12CC87" w14:textId="77777777" w:rsidR="00CA30EF" w:rsidRDefault="00CA30EF" w:rsidP="00CA30EF">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353D4D35" w14:textId="77777777" w:rsidR="00CA30EF" w:rsidRDefault="00CA30EF" w:rsidP="00CA30EF">
      <w:pPr>
        <w:jc w:val="both"/>
      </w:pPr>
    </w:p>
    <w:p w14:paraId="0BC7AEE4" w14:textId="77777777" w:rsidR="00CA30EF" w:rsidRPr="00E26D30" w:rsidRDefault="00CA30EF" w:rsidP="00CA30EF">
      <w:pPr>
        <w:jc w:val="both"/>
      </w:pPr>
    </w:p>
    <w:p w14:paraId="068D22FE" w14:textId="77777777" w:rsidR="00CA30EF" w:rsidRPr="00E26D30" w:rsidRDefault="00CA30EF" w:rsidP="00CA30EF">
      <w:pPr>
        <w:ind w:left="4536"/>
        <w:jc w:val="both"/>
      </w:pPr>
      <w:r w:rsidRPr="00E26D30">
        <w:t>Žig in podpis odgovorne osebe ponudnika:</w:t>
      </w:r>
    </w:p>
    <w:p w14:paraId="6F842CA8" w14:textId="77777777" w:rsidR="00CA30EF" w:rsidRPr="00E26D30" w:rsidRDefault="00CA30EF" w:rsidP="00CA30EF">
      <w:pPr>
        <w:ind w:left="4536"/>
        <w:jc w:val="both"/>
      </w:pPr>
    </w:p>
    <w:p w14:paraId="3CB226B0" w14:textId="77777777" w:rsidR="00CA30EF" w:rsidRPr="00E26D30" w:rsidRDefault="00CA30EF" w:rsidP="00CA30EF">
      <w:pPr>
        <w:ind w:left="3828" w:firstLine="708"/>
        <w:jc w:val="both"/>
      </w:pPr>
      <w:r w:rsidRPr="00E26D30">
        <w:t>__________________________________</w:t>
      </w:r>
    </w:p>
    <w:p w14:paraId="1982F8F2" w14:textId="77777777" w:rsidR="00CA30EF" w:rsidRPr="00E26D30" w:rsidRDefault="00CA30EF" w:rsidP="00CA30EF">
      <w:pPr>
        <w:jc w:val="both"/>
      </w:pPr>
    </w:p>
    <w:p w14:paraId="0076ACC6" w14:textId="77777777" w:rsidR="00CA30EF" w:rsidRPr="00E26D30" w:rsidRDefault="00CA30EF" w:rsidP="00CA30EF">
      <w:pPr>
        <w:jc w:val="both"/>
      </w:pPr>
      <w:r w:rsidRPr="00E26D30">
        <w:t>V __________________, dne _____________</w:t>
      </w:r>
      <w:r>
        <w:br w:type="page"/>
      </w:r>
    </w:p>
    <w:p w14:paraId="63CED256" w14:textId="6AE67431" w:rsidR="00CA30EF" w:rsidRPr="007102A2" w:rsidRDefault="00CA30EF" w:rsidP="00CA30EF">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sklop 8</w:t>
      </w:r>
    </w:p>
    <w:p w14:paraId="1068261B" w14:textId="0BACB7E6" w:rsidR="00CA30EF" w:rsidRPr="00E26D30" w:rsidRDefault="00CA30EF" w:rsidP="00CA30EF">
      <w:pPr>
        <w:rPr>
          <w:bCs/>
          <w:u w:val="single"/>
        </w:rPr>
      </w:pPr>
      <w:r w:rsidRPr="00E26D30">
        <w:t xml:space="preserve">Ljubljana,  </w:t>
      </w:r>
      <w:r w:rsidR="00A749C9">
        <w:t>15.10.2024</w:t>
      </w:r>
    </w:p>
    <w:p w14:paraId="068A983A" w14:textId="77777777" w:rsidR="00CA30EF" w:rsidRPr="00E26D30" w:rsidRDefault="00CA30EF" w:rsidP="00CA30EF">
      <w:r w:rsidRPr="00E26D30">
        <w:t xml:space="preserve">Številka:   </w:t>
      </w:r>
      <w:r>
        <w:t>5006-3/2024</w:t>
      </w:r>
    </w:p>
    <w:p w14:paraId="0DFEA850" w14:textId="77777777" w:rsidR="00CA30EF" w:rsidRPr="00E26D30" w:rsidRDefault="00CA30EF" w:rsidP="00CA30EF"/>
    <w:p w14:paraId="7D8BC439" w14:textId="77777777" w:rsidR="00CA30EF" w:rsidRPr="00E26D30" w:rsidRDefault="00CA30EF" w:rsidP="00CA30EF">
      <w:pPr>
        <w:spacing w:line="360" w:lineRule="auto"/>
        <w:jc w:val="both"/>
      </w:pPr>
      <w:r w:rsidRPr="00E26D30">
        <w:t xml:space="preserve">Ponudnik:   </w:t>
      </w:r>
      <w:r w:rsidRPr="00E26D30">
        <w:tab/>
        <w:t>______________________</w:t>
      </w:r>
    </w:p>
    <w:p w14:paraId="75F3C3A0" w14:textId="77777777" w:rsidR="00CA30EF" w:rsidRPr="00E26D30" w:rsidRDefault="00CA30EF" w:rsidP="00CA30EF">
      <w:pPr>
        <w:spacing w:line="360" w:lineRule="auto"/>
        <w:ind w:left="708" w:firstLine="708"/>
        <w:jc w:val="both"/>
      </w:pPr>
      <w:r w:rsidRPr="00E26D30">
        <w:t>______________________</w:t>
      </w:r>
    </w:p>
    <w:p w14:paraId="23A4DA52" w14:textId="77777777" w:rsidR="00CA30EF" w:rsidRPr="00E26D30" w:rsidRDefault="00CA30EF" w:rsidP="00CA30EF">
      <w:pPr>
        <w:spacing w:line="360" w:lineRule="auto"/>
        <w:ind w:left="708" w:firstLine="708"/>
        <w:jc w:val="both"/>
      </w:pPr>
      <w:r w:rsidRPr="00E26D30">
        <w:t>______________________</w:t>
      </w:r>
    </w:p>
    <w:p w14:paraId="065845BF" w14:textId="77777777" w:rsidR="00CA30EF" w:rsidRDefault="00CA30EF" w:rsidP="00CA30EF">
      <w:pPr>
        <w:jc w:val="both"/>
      </w:pPr>
    </w:p>
    <w:p w14:paraId="03786E95" w14:textId="77777777" w:rsidR="00CA30EF" w:rsidRDefault="00CA30EF" w:rsidP="00CA30EF">
      <w:pPr>
        <w:jc w:val="both"/>
      </w:pPr>
    </w:p>
    <w:p w14:paraId="3E36F477" w14:textId="77777777" w:rsidR="00CA30EF" w:rsidRDefault="00CA30EF" w:rsidP="00CA30EF">
      <w:pPr>
        <w:jc w:val="center"/>
        <w:rPr>
          <w:b/>
        </w:rPr>
      </w:pPr>
      <w:r>
        <w:rPr>
          <w:b/>
        </w:rPr>
        <w:t>Tehnične specifikacije</w:t>
      </w:r>
    </w:p>
    <w:p w14:paraId="4743B541" w14:textId="77777777" w:rsidR="00CA30EF" w:rsidRDefault="00CA30EF" w:rsidP="00CA30EF">
      <w:pPr>
        <w:jc w:val="center"/>
        <w:rPr>
          <w:b/>
        </w:rPr>
      </w:pPr>
    </w:p>
    <w:p w14:paraId="0B8D5D8D" w14:textId="77777777" w:rsidR="00CA30EF" w:rsidRDefault="00CA30EF" w:rsidP="00CA30EF">
      <w:pPr>
        <w:jc w:val="center"/>
        <w:rPr>
          <w:b/>
        </w:rPr>
      </w:pPr>
      <w:r w:rsidRPr="00C01900">
        <w:rPr>
          <w:b/>
        </w:rPr>
        <w:t>Sklop</w:t>
      </w:r>
      <w:r>
        <w:rPr>
          <w:b/>
        </w:rPr>
        <w:t xml:space="preserve"> 8</w:t>
      </w:r>
      <w:r w:rsidRPr="00C01900">
        <w:rPr>
          <w:b/>
        </w:rPr>
        <w:t>:</w:t>
      </w:r>
      <w:r>
        <w:rPr>
          <w:b/>
        </w:rPr>
        <w:t xml:space="preserve"> </w:t>
      </w:r>
      <w:r w:rsidRPr="00C01900">
        <w:rPr>
          <w:b/>
        </w:rPr>
        <w:t>Aluminijasti lončki</w:t>
      </w:r>
    </w:p>
    <w:p w14:paraId="494AA305" w14:textId="77777777" w:rsidR="00CA30EF" w:rsidRPr="003931FC" w:rsidRDefault="00CA30EF" w:rsidP="00CA30EF">
      <w:pPr>
        <w:jc w:val="both"/>
      </w:pPr>
    </w:p>
    <w:p w14:paraId="4F5CC484" w14:textId="77777777" w:rsidR="00CA30EF" w:rsidRPr="003931FC" w:rsidRDefault="00CA30EF" w:rsidP="00CA30EF">
      <w:r w:rsidRPr="003931FC">
        <w:t>Zahteve:</w:t>
      </w:r>
    </w:p>
    <w:p w14:paraId="34EBE3A8" w14:textId="77777777" w:rsidR="00CA30EF" w:rsidRPr="003931FC" w:rsidRDefault="00CA30EF" w:rsidP="00CA30EF">
      <w:pPr>
        <w:pStyle w:val="Naslov6"/>
      </w:pPr>
      <w:r w:rsidRPr="003931FC">
        <w:t xml:space="preserve">Lonček:  100 ml </w:t>
      </w:r>
      <w:r w:rsidRPr="00714667">
        <w:t>– definiran s predloženim vzorcem</w:t>
      </w:r>
    </w:p>
    <w:p w14:paraId="5889667E" w14:textId="77777777" w:rsidR="00CA30EF" w:rsidRPr="00714667" w:rsidRDefault="00CA30EF" w:rsidP="00082F36">
      <w:pPr>
        <w:widowControl/>
        <w:numPr>
          <w:ilvl w:val="0"/>
          <w:numId w:val="61"/>
        </w:numPr>
        <w:jc w:val="both"/>
      </w:pPr>
      <w:r w:rsidRPr="00714667">
        <w:t xml:space="preserve">Barva: aluminij (siva) </w:t>
      </w:r>
    </w:p>
    <w:p w14:paraId="2A2DCE09" w14:textId="77777777" w:rsidR="00CA30EF" w:rsidRPr="003931FC" w:rsidRDefault="00CA30EF" w:rsidP="00082F36">
      <w:pPr>
        <w:widowControl/>
        <w:numPr>
          <w:ilvl w:val="0"/>
          <w:numId w:val="61"/>
        </w:numPr>
        <w:jc w:val="both"/>
      </w:pPr>
      <w:r w:rsidRPr="003931FC">
        <w:t xml:space="preserve">Oblika: gladke površine, pravilne oblike, </w:t>
      </w:r>
    </w:p>
    <w:p w14:paraId="3A45F614" w14:textId="77777777" w:rsidR="00CA30EF" w:rsidRPr="003931FC" w:rsidRDefault="00CA30EF" w:rsidP="00082F36">
      <w:pPr>
        <w:widowControl/>
        <w:numPr>
          <w:ilvl w:val="0"/>
          <w:numId w:val="61"/>
        </w:numPr>
        <w:jc w:val="both"/>
      </w:pPr>
      <w:r w:rsidRPr="003931FC">
        <w:t>Material: aluminij primeren za kozmetično uporabo,</w:t>
      </w:r>
    </w:p>
    <w:p w14:paraId="28FE29B2" w14:textId="77777777" w:rsidR="00CA30EF" w:rsidRPr="003931FC" w:rsidRDefault="00CA30EF" w:rsidP="00082F36">
      <w:pPr>
        <w:widowControl/>
        <w:numPr>
          <w:ilvl w:val="0"/>
          <w:numId w:val="61"/>
        </w:numPr>
        <w:jc w:val="both"/>
      </w:pPr>
      <w:r w:rsidRPr="003931FC">
        <w:t>Pokrovček: aluminij primernih za kozmetično uporabo, z navojem in penastim tesnilom.</w:t>
      </w:r>
    </w:p>
    <w:p w14:paraId="39924FA1" w14:textId="77777777" w:rsidR="00CA30EF" w:rsidRPr="003931FC" w:rsidRDefault="00CA30EF" w:rsidP="00082F36">
      <w:pPr>
        <w:widowControl/>
        <w:numPr>
          <w:ilvl w:val="0"/>
          <w:numId w:val="61"/>
        </w:numPr>
        <w:jc w:val="both"/>
      </w:pPr>
      <w:r w:rsidRPr="003931FC">
        <w:t>Premer zaprtega lončka: 70 mm ± 4 mm, višina zaprtega lončka: 37 mm ± 4 mm</w:t>
      </w:r>
    </w:p>
    <w:p w14:paraId="3D05B5A5" w14:textId="77777777" w:rsidR="00CA30EF" w:rsidRPr="003931FC" w:rsidRDefault="00CA30EF" w:rsidP="00082F36">
      <w:pPr>
        <w:widowControl/>
        <w:numPr>
          <w:ilvl w:val="0"/>
          <w:numId w:val="61"/>
        </w:numPr>
        <w:jc w:val="both"/>
      </w:pPr>
      <w:r w:rsidRPr="003931FC">
        <w:t xml:space="preserve">Lončki primerni za zapiranje s samolepilnimi tesnili - </w:t>
      </w:r>
      <w:proofErr w:type="spellStart"/>
      <w:r w:rsidRPr="003931FC">
        <w:t>BaCo</w:t>
      </w:r>
      <w:proofErr w:type="spellEnd"/>
      <w:r w:rsidRPr="003931FC">
        <w:t xml:space="preserve"> Bond PS-22 standardnih premerov (npr. </w:t>
      </w:r>
      <w:r w:rsidRPr="003931FC">
        <w:sym w:font="Symbol" w:char="F066"/>
      </w:r>
      <w:r w:rsidRPr="003931FC">
        <w:t xml:space="preserve"> = 69 mm)</w:t>
      </w:r>
    </w:p>
    <w:p w14:paraId="1F1652D6" w14:textId="77777777" w:rsidR="00CA30EF" w:rsidRDefault="00CA30EF" w:rsidP="00CA30EF">
      <w:pPr>
        <w:widowControl/>
      </w:pPr>
    </w:p>
    <w:p w14:paraId="367491B1" w14:textId="77777777" w:rsidR="00CA30EF" w:rsidRDefault="00CA30EF" w:rsidP="00CA30EF">
      <w:pPr>
        <w:widowControl/>
      </w:pPr>
    </w:p>
    <w:p w14:paraId="310604C0" w14:textId="77777777" w:rsidR="00CA30EF" w:rsidRPr="003931FC" w:rsidRDefault="00CA30EF" w:rsidP="00CA30EF">
      <w:pPr>
        <w:widowControl/>
        <w:rPr>
          <w:b/>
        </w:rPr>
      </w:pPr>
      <w:r w:rsidRPr="003931FC">
        <w:t>Lončki morajo biti čisti. Osnovno pakiranje mora zagotavljati čistost in ustrezno mehansko zaščito do odprtja.</w:t>
      </w:r>
    </w:p>
    <w:p w14:paraId="4EF0FE3C" w14:textId="77777777" w:rsidR="00CA30EF" w:rsidRPr="003931FC" w:rsidRDefault="00CA30EF" w:rsidP="00CA30EF">
      <w:pPr>
        <w:jc w:val="both"/>
      </w:pPr>
    </w:p>
    <w:p w14:paraId="7740473F" w14:textId="77777777" w:rsidR="00CA30EF" w:rsidRPr="009E684A" w:rsidRDefault="00CA30EF" w:rsidP="00CA30EF">
      <w:pPr>
        <w:spacing w:before="60"/>
        <w:jc w:val="both"/>
      </w:pPr>
    </w:p>
    <w:p w14:paraId="77FA3574" w14:textId="77777777" w:rsidR="00CA30EF" w:rsidRDefault="00CA30EF" w:rsidP="00CA30EF">
      <w:pPr>
        <w:spacing w:before="60"/>
        <w:jc w:val="both"/>
      </w:pPr>
    </w:p>
    <w:p w14:paraId="54E1AB96" w14:textId="77777777" w:rsidR="00CA30EF" w:rsidRPr="00E26D30" w:rsidRDefault="00CA30EF" w:rsidP="00CA30EF">
      <w:pPr>
        <w:jc w:val="both"/>
      </w:pPr>
      <w:r w:rsidRPr="00E2540E">
        <w:t>Potrjujemo, da v ponudbi ponujena farmacevtska ovojnina ustreza vsem tehničnim zahtevam naročnika.</w:t>
      </w:r>
    </w:p>
    <w:p w14:paraId="70806A7D" w14:textId="77777777" w:rsidR="00CA30EF" w:rsidRPr="00E26D30" w:rsidRDefault="00CA30EF" w:rsidP="00CA30EF">
      <w:pPr>
        <w:jc w:val="both"/>
      </w:pPr>
    </w:p>
    <w:p w14:paraId="098224D1" w14:textId="77777777" w:rsidR="00CA30EF" w:rsidRDefault="00CA30EF" w:rsidP="00CA30EF">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60CB0C83" w14:textId="77777777" w:rsidR="00CA30EF" w:rsidRDefault="00CA30EF" w:rsidP="00CA30EF">
      <w:pPr>
        <w:jc w:val="both"/>
      </w:pPr>
    </w:p>
    <w:p w14:paraId="68ABEC55" w14:textId="77777777" w:rsidR="00CA30EF" w:rsidRPr="00E26D30" w:rsidRDefault="00CA30EF" w:rsidP="00CA30EF">
      <w:pPr>
        <w:jc w:val="both"/>
      </w:pPr>
    </w:p>
    <w:p w14:paraId="2696648E" w14:textId="77777777" w:rsidR="00CA30EF" w:rsidRPr="00E26D30" w:rsidRDefault="00CA30EF" w:rsidP="00CA30EF">
      <w:pPr>
        <w:ind w:left="4536"/>
        <w:jc w:val="both"/>
      </w:pPr>
      <w:r w:rsidRPr="00E26D30">
        <w:t>Žig in podpis odgovorne osebe ponudnika:</w:t>
      </w:r>
    </w:p>
    <w:p w14:paraId="729C4FBC" w14:textId="77777777" w:rsidR="00CA30EF" w:rsidRPr="00E26D30" w:rsidRDefault="00CA30EF" w:rsidP="00CA30EF">
      <w:pPr>
        <w:ind w:left="4536"/>
        <w:jc w:val="both"/>
      </w:pPr>
    </w:p>
    <w:p w14:paraId="71ABC951" w14:textId="77777777" w:rsidR="00CA30EF" w:rsidRPr="00E26D30" w:rsidRDefault="00CA30EF" w:rsidP="00CA30EF">
      <w:pPr>
        <w:ind w:left="3828" w:firstLine="708"/>
        <w:jc w:val="both"/>
      </w:pPr>
      <w:r w:rsidRPr="00E26D30">
        <w:t>__________________________________</w:t>
      </w:r>
    </w:p>
    <w:p w14:paraId="66572986" w14:textId="77777777" w:rsidR="00CA30EF" w:rsidRPr="00E26D30" w:rsidRDefault="00CA30EF" w:rsidP="00CA30EF">
      <w:pPr>
        <w:jc w:val="both"/>
      </w:pPr>
    </w:p>
    <w:p w14:paraId="29B126D8" w14:textId="77777777" w:rsidR="00CA30EF" w:rsidRPr="00E26D30" w:rsidRDefault="00CA30EF" w:rsidP="00CA30EF">
      <w:pPr>
        <w:jc w:val="both"/>
      </w:pPr>
      <w:r w:rsidRPr="00E26D30">
        <w:t>V __________________, dne _____________</w:t>
      </w:r>
      <w:r>
        <w:br w:type="page"/>
      </w:r>
    </w:p>
    <w:p w14:paraId="0C2BFB12" w14:textId="1095580C" w:rsidR="00CA30EF" w:rsidRPr="007102A2" w:rsidRDefault="00CA30EF" w:rsidP="00CA30EF">
      <w:pPr>
        <w:pStyle w:val="Naslov3"/>
        <w:spacing w:before="240"/>
        <w:jc w:val="right"/>
        <w:rPr>
          <w:color w:val="auto"/>
          <w:sz w:val="20"/>
          <w:szCs w:val="20"/>
        </w:rPr>
      </w:pPr>
      <w:r w:rsidRPr="007102A2">
        <w:rPr>
          <w:color w:val="auto"/>
          <w:sz w:val="20"/>
          <w:szCs w:val="20"/>
        </w:rPr>
        <w:lastRenderedPageBreak/>
        <w:t xml:space="preserve">Obrazec 2b </w:t>
      </w:r>
      <w:r>
        <w:rPr>
          <w:color w:val="auto"/>
          <w:sz w:val="20"/>
          <w:szCs w:val="20"/>
        </w:rPr>
        <w:t>– sklop 9</w:t>
      </w:r>
    </w:p>
    <w:p w14:paraId="0E4BA9C6" w14:textId="329F8EB3" w:rsidR="00CA30EF" w:rsidRPr="00E26D30" w:rsidRDefault="00CA30EF" w:rsidP="00CA30EF">
      <w:pPr>
        <w:rPr>
          <w:bCs/>
          <w:u w:val="single"/>
        </w:rPr>
      </w:pPr>
      <w:r w:rsidRPr="00E26D30">
        <w:t xml:space="preserve">Ljubljana,  </w:t>
      </w:r>
      <w:r w:rsidR="00A749C9">
        <w:t>15.10.2024</w:t>
      </w:r>
    </w:p>
    <w:p w14:paraId="07BCC84E" w14:textId="77777777" w:rsidR="00CA30EF" w:rsidRPr="00E26D30" w:rsidRDefault="00CA30EF" w:rsidP="00CA30EF">
      <w:r w:rsidRPr="00E26D30">
        <w:t xml:space="preserve">Številka:   </w:t>
      </w:r>
      <w:r>
        <w:t>5006-3/2024</w:t>
      </w:r>
    </w:p>
    <w:p w14:paraId="705D14BA" w14:textId="77777777" w:rsidR="00CA30EF" w:rsidRPr="00E26D30" w:rsidRDefault="00CA30EF" w:rsidP="00CA30EF"/>
    <w:p w14:paraId="3DF10CD8" w14:textId="77777777" w:rsidR="00CA30EF" w:rsidRPr="00E26D30" w:rsidRDefault="00CA30EF" w:rsidP="00CA30EF">
      <w:pPr>
        <w:spacing w:line="360" w:lineRule="auto"/>
        <w:jc w:val="both"/>
      </w:pPr>
      <w:r w:rsidRPr="00E26D30">
        <w:t xml:space="preserve">Ponudnik:   </w:t>
      </w:r>
      <w:r w:rsidRPr="00E26D30">
        <w:tab/>
        <w:t>______________________</w:t>
      </w:r>
    </w:p>
    <w:p w14:paraId="63869C40" w14:textId="77777777" w:rsidR="00CA30EF" w:rsidRPr="00E26D30" w:rsidRDefault="00CA30EF" w:rsidP="00CA30EF">
      <w:pPr>
        <w:spacing w:line="360" w:lineRule="auto"/>
        <w:ind w:left="708" w:firstLine="708"/>
        <w:jc w:val="both"/>
      </w:pPr>
      <w:r w:rsidRPr="00E26D30">
        <w:t>______________________</w:t>
      </w:r>
    </w:p>
    <w:p w14:paraId="3E251EAA" w14:textId="77777777" w:rsidR="00CA30EF" w:rsidRPr="00E26D30" w:rsidRDefault="00CA30EF" w:rsidP="00CA30EF">
      <w:pPr>
        <w:spacing w:line="360" w:lineRule="auto"/>
        <w:ind w:left="708" w:firstLine="708"/>
        <w:jc w:val="both"/>
      </w:pPr>
      <w:r w:rsidRPr="00E26D30">
        <w:t>______________________</w:t>
      </w:r>
    </w:p>
    <w:p w14:paraId="31162A50" w14:textId="77777777" w:rsidR="00CA30EF" w:rsidRDefault="00CA30EF" w:rsidP="00CA30EF">
      <w:pPr>
        <w:jc w:val="both"/>
      </w:pPr>
    </w:p>
    <w:p w14:paraId="3A620EA3" w14:textId="77777777" w:rsidR="00CA30EF" w:rsidRDefault="00CA30EF" w:rsidP="00CA30EF">
      <w:pPr>
        <w:jc w:val="both"/>
      </w:pPr>
    </w:p>
    <w:p w14:paraId="5ED8594E" w14:textId="77777777" w:rsidR="00CA30EF" w:rsidRDefault="00CA30EF" w:rsidP="00CA30EF">
      <w:pPr>
        <w:jc w:val="center"/>
        <w:rPr>
          <w:b/>
        </w:rPr>
      </w:pPr>
      <w:r>
        <w:rPr>
          <w:b/>
        </w:rPr>
        <w:t>Tehnične specifikacije</w:t>
      </w:r>
    </w:p>
    <w:p w14:paraId="6825D8FC" w14:textId="77777777" w:rsidR="00B34F21" w:rsidRDefault="00B34F21" w:rsidP="00B34F21">
      <w:pPr>
        <w:jc w:val="center"/>
        <w:rPr>
          <w:b/>
        </w:rPr>
      </w:pPr>
    </w:p>
    <w:p w14:paraId="0F023B27" w14:textId="4A6FED28" w:rsidR="00B34F21" w:rsidRPr="008334D7" w:rsidRDefault="00B34F21" w:rsidP="00B34F21">
      <w:pPr>
        <w:jc w:val="center"/>
        <w:rPr>
          <w:b/>
          <w:strike/>
        </w:rPr>
      </w:pPr>
      <w:r w:rsidRPr="00C01900">
        <w:rPr>
          <w:b/>
        </w:rPr>
        <w:t>Sklop</w:t>
      </w:r>
      <w:r>
        <w:rPr>
          <w:b/>
        </w:rPr>
        <w:t xml:space="preserve"> 9</w:t>
      </w:r>
      <w:r w:rsidRPr="00C01900">
        <w:rPr>
          <w:b/>
        </w:rPr>
        <w:t>:</w:t>
      </w:r>
      <w:r>
        <w:rPr>
          <w:b/>
        </w:rPr>
        <w:t xml:space="preserve"> </w:t>
      </w:r>
      <w:r w:rsidRPr="00C01900">
        <w:rPr>
          <w:b/>
        </w:rPr>
        <w:t>Ovojnina za DZP</w:t>
      </w:r>
    </w:p>
    <w:p w14:paraId="63A40774" w14:textId="77777777" w:rsidR="00B34F21" w:rsidRDefault="00B34F21" w:rsidP="00B34F21">
      <w:pPr>
        <w:jc w:val="both"/>
      </w:pPr>
    </w:p>
    <w:p w14:paraId="26BEE780" w14:textId="77777777" w:rsidR="00B34F21" w:rsidRDefault="00B34F21" w:rsidP="00B34F21">
      <w:pPr>
        <w:jc w:val="both"/>
      </w:pPr>
    </w:p>
    <w:p w14:paraId="04C3E4BB" w14:textId="77777777" w:rsidR="00B34F21" w:rsidRPr="006F5A51" w:rsidRDefault="00B34F21" w:rsidP="00B34F21">
      <w:pPr>
        <w:pStyle w:val="Odstavekseznama"/>
        <w:ind w:left="0"/>
        <w:rPr>
          <w:rFonts w:ascii="Arial" w:hAnsi="Arial" w:cs="Arial"/>
          <w:bCs/>
        </w:rPr>
      </w:pPr>
    </w:p>
    <w:p w14:paraId="6A2A9B7E" w14:textId="77777777" w:rsidR="00B34F21" w:rsidRPr="00470C30" w:rsidRDefault="00B34F21" w:rsidP="00B34F21">
      <w:r w:rsidRPr="00470C30">
        <w:t>Zahteve:</w:t>
      </w:r>
    </w:p>
    <w:p w14:paraId="7F9C2E80" w14:textId="77777777" w:rsidR="00B34F21" w:rsidRPr="001742DC" w:rsidRDefault="00B34F21" w:rsidP="00B34F21">
      <w:pPr>
        <w:pStyle w:val="Naslov5"/>
      </w:pPr>
      <w:r w:rsidRPr="001742DC">
        <w:t>Lonček TE s sušilnim sredstvom v pokrovčku</w:t>
      </w:r>
      <w:r>
        <w:t>:</w:t>
      </w:r>
      <w:r w:rsidRPr="001742DC">
        <w:t xml:space="preserve"> </w:t>
      </w:r>
    </w:p>
    <w:p w14:paraId="25B0DCC3" w14:textId="77777777" w:rsidR="00B34F21" w:rsidRPr="001742DC" w:rsidRDefault="00B34F21" w:rsidP="00082F36">
      <w:pPr>
        <w:widowControl/>
        <w:numPr>
          <w:ilvl w:val="0"/>
          <w:numId w:val="61"/>
        </w:numPr>
        <w:jc w:val="both"/>
      </w:pPr>
      <w:r w:rsidRPr="001742DC">
        <w:t xml:space="preserve">Lončki: 30 ml, 50 ml </w:t>
      </w:r>
    </w:p>
    <w:p w14:paraId="0D11ECD9" w14:textId="77777777" w:rsidR="00B34F21" w:rsidRPr="001742DC" w:rsidRDefault="00B34F21" w:rsidP="00082F36">
      <w:pPr>
        <w:widowControl/>
        <w:numPr>
          <w:ilvl w:val="0"/>
          <w:numId w:val="61"/>
        </w:numPr>
        <w:jc w:val="both"/>
      </w:pPr>
      <w:r w:rsidRPr="001742DC">
        <w:t>v kvaliteti kot npr. artikla FFR00J32 in FFR00J18 proizvajalca Argo-ROOM PLASTICS S.A (razvidno iz vzorca artikla)</w:t>
      </w:r>
    </w:p>
    <w:p w14:paraId="03B809AB" w14:textId="77777777" w:rsidR="00B34F21" w:rsidRPr="001742DC" w:rsidRDefault="00B34F21" w:rsidP="00082F36">
      <w:pPr>
        <w:widowControl/>
        <w:numPr>
          <w:ilvl w:val="0"/>
          <w:numId w:val="61"/>
        </w:numPr>
        <w:jc w:val="both"/>
      </w:pPr>
      <w:r w:rsidRPr="001742DC">
        <w:t>Barva: bela</w:t>
      </w:r>
    </w:p>
    <w:p w14:paraId="46578783" w14:textId="77777777" w:rsidR="00B34F21" w:rsidRPr="001742DC" w:rsidRDefault="00B34F21" w:rsidP="00082F36">
      <w:pPr>
        <w:widowControl/>
        <w:numPr>
          <w:ilvl w:val="0"/>
          <w:numId w:val="61"/>
        </w:numPr>
        <w:jc w:val="both"/>
      </w:pPr>
      <w:r w:rsidRPr="001742DC">
        <w:t>Oblika: gladke površine, okrogli, pravilne oblike, pokrovček s sušilnim sredstvom in varovalko</w:t>
      </w:r>
    </w:p>
    <w:p w14:paraId="26F694BE" w14:textId="77777777" w:rsidR="00B34F21" w:rsidRPr="001742DC" w:rsidRDefault="00B34F21" w:rsidP="00082F36">
      <w:pPr>
        <w:widowControl/>
        <w:numPr>
          <w:ilvl w:val="0"/>
          <w:numId w:val="61"/>
        </w:numPr>
        <w:tabs>
          <w:tab w:val="clear" w:pos="360"/>
          <w:tab w:val="num" w:pos="1418"/>
        </w:tabs>
        <w:jc w:val="both"/>
      </w:pPr>
      <w:r w:rsidRPr="001742DC">
        <w:t xml:space="preserve">material: </w:t>
      </w:r>
      <w:r w:rsidRPr="001742DC">
        <w:tab/>
        <w:t xml:space="preserve">- lonček: polietilen visoke gostote in beli buten-1 kot </w:t>
      </w:r>
      <w:proofErr w:type="spellStart"/>
      <w:r w:rsidRPr="001742DC">
        <w:t>komonomer</w:t>
      </w:r>
      <w:proofErr w:type="spellEnd"/>
      <w:r w:rsidRPr="001742DC">
        <w:t xml:space="preserve"> (</w:t>
      </w:r>
      <w:r w:rsidRPr="001742DC">
        <w:rPr>
          <w:i/>
        </w:rPr>
        <w:t xml:space="preserve">HDPE </w:t>
      </w:r>
      <w:proofErr w:type="spellStart"/>
      <w:r w:rsidRPr="001742DC">
        <w:rPr>
          <w:i/>
        </w:rPr>
        <w:t>Tipelin</w:t>
      </w:r>
      <w:proofErr w:type="spellEnd"/>
      <w:r w:rsidRPr="001742DC">
        <w:rPr>
          <w:i/>
        </w:rPr>
        <w:t xml:space="preserve"> 6000B</w:t>
      </w:r>
      <w:r w:rsidRPr="001742DC">
        <w:t>), barvilo: 70 % titanov dioksid (</w:t>
      </w:r>
      <w:r w:rsidRPr="001742DC">
        <w:rPr>
          <w:i/>
        </w:rPr>
        <w:t xml:space="preserve">ROMBEST White 170 ali </w:t>
      </w:r>
      <w:proofErr w:type="spellStart"/>
      <w:r w:rsidRPr="001742DC">
        <w:rPr>
          <w:i/>
        </w:rPr>
        <w:t>Kritilen</w:t>
      </w:r>
      <w:proofErr w:type="spellEnd"/>
      <w:r w:rsidRPr="001742DC">
        <w:rPr>
          <w:i/>
        </w:rPr>
        <w:t xml:space="preserve"> White 170)</w:t>
      </w:r>
    </w:p>
    <w:p w14:paraId="5CB502EE" w14:textId="77777777" w:rsidR="00B34F21" w:rsidRPr="001742DC" w:rsidRDefault="00B34F21" w:rsidP="00B34F21">
      <w:pPr>
        <w:spacing w:after="100"/>
        <w:ind w:left="992"/>
        <w:jc w:val="both"/>
      </w:pPr>
      <w:r w:rsidRPr="001742DC">
        <w:t>- pokrovček: polietilen nizke gostote brez dodatkov (</w:t>
      </w:r>
      <w:r w:rsidRPr="001742DC">
        <w:rPr>
          <w:i/>
        </w:rPr>
        <w:t xml:space="preserve">LDPE Bralen FB 2-17 ali LDPE </w:t>
      </w:r>
      <w:proofErr w:type="spellStart"/>
      <w:r w:rsidRPr="001742DC">
        <w:rPr>
          <w:i/>
        </w:rPr>
        <w:t>Purell</w:t>
      </w:r>
      <w:proofErr w:type="spellEnd"/>
      <w:r w:rsidRPr="001742DC">
        <w:rPr>
          <w:i/>
        </w:rPr>
        <w:t xml:space="preserve"> 2007H ali LDPE </w:t>
      </w:r>
      <w:proofErr w:type="spellStart"/>
      <w:r w:rsidRPr="001742DC">
        <w:rPr>
          <w:i/>
        </w:rPr>
        <w:t>Dow</w:t>
      </w:r>
      <w:proofErr w:type="spellEnd"/>
      <w:r w:rsidRPr="001742DC">
        <w:rPr>
          <w:i/>
        </w:rPr>
        <w:t xml:space="preserve"> 410E)</w:t>
      </w:r>
      <w:r w:rsidRPr="001742DC">
        <w:t>, barvilo: 70 % titanov dioksid (</w:t>
      </w:r>
      <w:proofErr w:type="spellStart"/>
      <w:r w:rsidRPr="001742DC">
        <w:rPr>
          <w:i/>
        </w:rPr>
        <w:t>Remafin</w:t>
      </w:r>
      <w:proofErr w:type="spellEnd"/>
      <w:r w:rsidRPr="001742DC">
        <w:rPr>
          <w:i/>
        </w:rPr>
        <w:t xml:space="preserve"> PE </w:t>
      </w:r>
      <w:proofErr w:type="spellStart"/>
      <w:r w:rsidRPr="001742DC">
        <w:rPr>
          <w:i/>
        </w:rPr>
        <w:t>white</w:t>
      </w:r>
      <w:proofErr w:type="spellEnd"/>
      <w:r w:rsidRPr="001742DC">
        <w:rPr>
          <w:i/>
        </w:rPr>
        <w:t xml:space="preserve"> EF ali </w:t>
      </w:r>
      <w:proofErr w:type="spellStart"/>
      <w:r w:rsidRPr="001742DC">
        <w:rPr>
          <w:i/>
        </w:rPr>
        <w:t>Polywhite</w:t>
      </w:r>
      <w:proofErr w:type="spellEnd"/>
      <w:r w:rsidRPr="001742DC">
        <w:rPr>
          <w:i/>
        </w:rPr>
        <w:t xml:space="preserve"> 800</w:t>
      </w:r>
      <w:r w:rsidRPr="001742DC">
        <w:t xml:space="preserve">), s sušilnim sredstvom: silikagel. </w:t>
      </w:r>
    </w:p>
    <w:p w14:paraId="273E505C" w14:textId="77777777" w:rsidR="00B34F21" w:rsidRPr="001742DC" w:rsidRDefault="00B34F21" w:rsidP="00082F36">
      <w:pPr>
        <w:widowControl/>
        <w:numPr>
          <w:ilvl w:val="0"/>
          <w:numId w:val="61"/>
        </w:numPr>
        <w:jc w:val="both"/>
      </w:pPr>
      <w:r w:rsidRPr="001742DC">
        <w:t>lončki morajo biti očiščeni in pakirani protiprašno</w:t>
      </w:r>
    </w:p>
    <w:p w14:paraId="1C9DA27B" w14:textId="77777777" w:rsidR="00B34F21" w:rsidRDefault="00B34F21" w:rsidP="00B34F21">
      <w:pPr>
        <w:pStyle w:val="Odstavekseznama"/>
        <w:ind w:left="0"/>
        <w:rPr>
          <w:rFonts w:ascii="Arial" w:hAnsi="Arial" w:cs="Arial"/>
          <w:bCs/>
        </w:rPr>
      </w:pPr>
    </w:p>
    <w:p w14:paraId="666EFFFB" w14:textId="77777777" w:rsidR="00B34F21" w:rsidRPr="008334D7" w:rsidRDefault="00B34F21" w:rsidP="00B34F21">
      <w:pPr>
        <w:pStyle w:val="Naslov5"/>
      </w:pPr>
      <w:r w:rsidRPr="008334D7">
        <w:t>Plastenka z otroško varno zaporko</w:t>
      </w:r>
    </w:p>
    <w:p w14:paraId="4B5F1BF8" w14:textId="77777777" w:rsidR="00B34F21" w:rsidRPr="008334D7" w:rsidRDefault="00B34F21" w:rsidP="00082F36">
      <w:pPr>
        <w:widowControl/>
        <w:numPr>
          <w:ilvl w:val="0"/>
          <w:numId w:val="61"/>
        </w:numPr>
        <w:jc w:val="both"/>
      </w:pPr>
      <w:r w:rsidRPr="008334D7">
        <w:t>plastenka: 60 - 70 ml</w:t>
      </w:r>
    </w:p>
    <w:p w14:paraId="1AC0E67E" w14:textId="77777777" w:rsidR="00B34F21" w:rsidRPr="008334D7" w:rsidRDefault="00B34F21" w:rsidP="00082F36">
      <w:pPr>
        <w:widowControl/>
        <w:numPr>
          <w:ilvl w:val="0"/>
          <w:numId w:val="61"/>
        </w:numPr>
        <w:jc w:val="both"/>
      </w:pPr>
      <w:r w:rsidRPr="008334D7">
        <w:t xml:space="preserve">v kvaliteti kot je razvidno iz vzorca artikla </w:t>
      </w:r>
    </w:p>
    <w:p w14:paraId="75572ABD" w14:textId="77777777" w:rsidR="00B34F21" w:rsidRPr="008334D7" w:rsidRDefault="00B34F21" w:rsidP="00082F36">
      <w:pPr>
        <w:widowControl/>
        <w:numPr>
          <w:ilvl w:val="0"/>
          <w:numId w:val="61"/>
        </w:numPr>
        <w:jc w:val="both"/>
      </w:pPr>
      <w:r w:rsidRPr="008334D7">
        <w:t>Barva: bela - polprosojna</w:t>
      </w:r>
    </w:p>
    <w:p w14:paraId="2C0F92FE" w14:textId="77777777" w:rsidR="00B34F21" w:rsidRPr="008334D7" w:rsidRDefault="00B34F21" w:rsidP="00082F36">
      <w:pPr>
        <w:widowControl/>
        <w:numPr>
          <w:ilvl w:val="0"/>
          <w:numId w:val="61"/>
        </w:numPr>
        <w:jc w:val="both"/>
      </w:pPr>
      <w:r w:rsidRPr="008334D7">
        <w:t>Oblika: gladke površine, okrogla, pravilne oblike, otroško varna zaporka z varovalko</w:t>
      </w:r>
    </w:p>
    <w:p w14:paraId="6C86D756" w14:textId="77777777" w:rsidR="00B34F21" w:rsidRPr="008334D7" w:rsidRDefault="00B34F21" w:rsidP="00082F36">
      <w:pPr>
        <w:widowControl/>
        <w:numPr>
          <w:ilvl w:val="0"/>
          <w:numId w:val="61"/>
        </w:numPr>
        <w:jc w:val="both"/>
      </w:pPr>
      <w:r w:rsidRPr="008334D7">
        <w:t>material: HDPE za farmacevtsko uporabo in živilsko uporabo</w:t>
      </w:r>
    </w:p>
    <w:p w14:paraId="0BFFFFDF" w14:textId="77777777" w:rsidR="00B34F21" w:rsidRPr="008334D7" w:rsidRDefault="00B34F21" w:rsidP="00B34F21">
      <w:pPr>
        <w:spacing w:after="20"/>
        <w:ind w:left="1276" w:hanging="142"/>
        <w:jc w:val="both"/>
      </w:pPr>
      <w:r w:rsidRPr="008334D7">
        <w:t xml:space="preserve">- plastenka: </w:t>
      </w:r>
      <w:r w:rsidRPr="008334D7">
        <w:rPr>
          <w:i/>
        </w:rPr>
        <w:t>(PE HD BORMED HE 2581-PH),</w:t>
      </w:r>
    </w:p>
    <w:p w14:paraId="7707CAC7" w14:textId="77777777" w:rsidR="00B34F21" w:rsidRPr="008334D7" w:rsidRDefault="00B34F21" w:rsidP="00B34F21">
      <w:pPr>
        <w:spacing w:after="20"/>
        <w:ind w:left="1276" w:hanging="142"/>
        <w:jc w:val="both"/>
      </w:pPr>
      <w:r w:rsidRPr="008334D7">
        <w:t>- varovalka oz. plomba: (</w:t>
      </w:r>
      <w:r w:rsidRPr="008334D7">
        <w:rPr>
          <w:i/>
        </w:rPr>
        <w:t>PE LD DOW 515 E</w:t>
      </w:r>
      <w:r w:rsidRPr="008334D7">
        <w:t>)</w:t>
      </w:r>
    </w:p>
    <w:p w14:paraId="00FB1A0D" w14:textId="77777777" w:rsidR="00B34F21" w:rsidRPr="008334D7" w:rsidRDefault="00B34F21" w:rsidP="00B34F21">
      <w:pPr>
        <w:spacing w:after="60"/>
        <w:ind w:left="1276" w:hanging="142"/>
      </w:pPr>
      <w:r w:rsidRPr="008334D7">
        <w:t xml:space="preserve">- pokrovček: 1) notranji: polipropilen </w:t>
      </w:r>
      <w:proofErr w:type="spellStart"/>
      <w:r w:rsidRPr="008334D7">
        <w:t>homopolimer</w:t>
      </w:r>
      <w:proofErr w:type="spellEnd"/>
      <w:r w:rsidRPr="008334D7">
        <w:t xml:space="preserve"> </w:t>
      </w:r>
      <w:r w:rsidRPr="008334D7">
        <w:rPr>
          <w:i/>
        </w:rPr>
        <w:t>(PP HF 136 MO</w:t>
      </w:r>
      <w:r w:rsidRPr="008334D7">
        <w:t xml:space="preserve">), barvilo: kalcijev karbonat in titanov dioksid ter LLDPE kot nosilni polimer </w:t>
      </w:r>
      <w:r w:rsidRPr="008334D7">
        <w:rPr>
          <w:i/>
        </w:rPr>
        <w:t>(HP 17101 WHITE MAXITHEN</w:t>
      </w:r>
      <w:r w:rsidRPr="008334D7">
        <w:t xml:space="preserve">); 2) zunanji: polipropilen </w:t>
      </w:r>
      <w:proofErr w:type="spellStart"/>
      <w:r w:rsidRPr="008334D7">
        <w:t>homopolimer</w:t>
      </w:r>
      <w:proofErr w:type="spellEnd"/>
      <w:r w:rsidRPr="008334D7">
        <w:t xml:space="preserve"> (</w:t>
      </w:r>
      <w:r w:rsidRPr="008334D7">
        <w:rPr>
          <w:i/>
        </w:rPr>
        <w:t>PP HD 120 MO</w:t>
      </w:r>
      <w:r w:rsidRPr="008334D7">
        <w:t>), barvilo: kalcijev karbonat in titanov dioksid ter LLDPE kot nosilni polimer (</w:t>
      </w:r>
      <w:r w:rsidRPr="008334D7">
        <w:rPr>
          <w:i/>
        </w:rPr>
        <w:t>HP 17101 WHITE MAXITHEN</w:t>
      </w:r>
      <w:r w:rsidRPr="008334D7">
        <w:t>).</w:t>
      </w:r>
    </w:p>
    <w:p w14:paraId="3C230B9C" w14:textId="77777777" w:rsidR="00B34F21" w:rsidRPr="00916484" w:rsidRDefault="00B34F21" w:rsidP="00916484">
      <w:pPr>
        <w:widowControl/>
        <w:numPr>
          <w:ilvl w:val="0"/>
          <w:numId w:val="61"/>
        </w:numPr>
        <w:jc w:val="both"/>
      </w:pPr>
      <w:r w:rsidRPr="00916484">
        <w:t>plastenke morajo biti očiščene in pakirane protiprašno</w:t>
      </w:r>
    </w:p>
    <w:p w14:paraId="278143EE" w14:textId="77777777" w:rsidR="00B34F21" w:rsidRDefault="00B34F21" w:rsidP="00B34F21">
      <w:pPr>
        <w:jc w:val="both"/>
      </w:pPr>
    </w:p>
    <w:p w14:paraId="25E23D62" w14:textId="77777777" w:rsidR="008334D7" w:rsidRPr="001742DC" w:rsidRDefault="008334D7" w:rsidP="008334D7">
      <w:pPr>
        <w:pStyle w:val="Naslov5"/>
      </w:pPr>
      <w:r w:rsidRPr="001742DC">
        <w:t>Steklenica KIN 250.285 ml</w:t>
      </w:r>
    </w:p>
    <w:p w14:paraId="7359B223" w14:textId="77777777" w:rsidR="008334D7" w:rsidRPr="001742DC" w:rsidRDefault="008334D7" w:rsidP="00082F36">
      <w:pPr>
        <w:widowControl/>
        <w:numPr>
          <w:ilvl w:val="0"/>
          <w:numId w:val="61"/>
        </w:numPr>
        <w:spacing w:after="40"/>
        <w:ind w:left="357" w:hanging="357"/>
        <w:jc w:val="both"/>
      </w:pPr>
      <w:r w:rsidRPr="001742DC">
        <w:t xml:space="preserve">Steklenica </w:t>
      </w:r>
      <w:proofErr w:type="spellStart"/>
      <w:r w:rsidRPr="001742DC">
        <w:t>kininka</w:t>
      </w:r>
      <w:proofErr w:type="spellEnd"/>
      <w:r w:rsidRPr="001742DC">
        <w:t>: 250 ml</w:t>
      </w:r>
    </w:p>
    <w:p w14:paraId="5313EB3D" w14:textId="77777777" w:rsidR="008334D7" w:rsidRPr="001742DC" w:rsidRDefault="008334D7" w:rsidP="00082F36">
      <w:pPr>
        <w:widowControl/>
        <w:numPr>
          <w:ilvl w:val="0"/>
          <w:numId w:val="61"/>
        </w:numPr>
        <w:spacing w:after="40"/>
        <w:ind w:left="357" w:hanging="357"/>
        <w:jc w:val="both"/>
      </w:pPr>
      <w:r w:rsidRPr="001742DC">
        <w:t>Barva: rjava,</w:t>
      </w:r>
    </w:p>
    <w:p w14:paraId="3E346D2F" w14:textId="77777777" w:rsidR="008334D7" w:rsidRPr="001742DC" w:rsidRDefault="008334D7" w:rsidP="00082F36">
      <w:pPr>
        <w:widowControl/>
        <w:numPr>
          <w:ilvl w:val="0"/>
          <w:numId w:val="61"/>
        </w:numPr>
        <w:spacing w:after="40"/>
        <w:ind w:left="357" w:hanging="357"/>
        <w:jc w:val="both"/>
      </w:pPr>
      <w:r w:rsidRPr="001742DC">
        <w:t xml:space="preserve">Oblika: gladke površine, pravilne oblike, s širokim vratom – notranji premer 47,1 mm, cela brez mehurčkov, čista notranjost in zunanjost, proizvajalec </w:t>
      </w:r>
      <w:proofErr w:type="spellStart"/>
      <w:r w:rsidRPr="001742DC">
        <w:t>Gerresheimer</w:t>
      </w:r>
      <w:proofErr w:type="spellEnd"/>
      <w:r w:rsidRPr="001742DC">
        <w:t xml:space="preserve"> </w:t>
      </w:r>
    </w:p>
    <w:p w14:paraId="7C4D7EBC" w14:textId="77777777" w:rsidR="008334D7" w:rsidRPr="001742DC" w:rsidRDefault="008334D7" w:rsidP="00082F36">
      <w:pPr>
        <w:widowControl/>
        <w:numPr>
          <w:ilvl w:val="0"/>
          <w:numId w:val="61"/>
        </w:numPr>
        <w:spacing w:after="40"/>
        <w:ind w:left="357" w:hanging="357"/>
        <w:jc w:val="both"/>
      </w:pPr>
      <w:r w:rsidRPr="001742DC">
        <w:t xml:space="preserve">material: </w:t>
      </w:r>
      <w:proofErr w:type="spellStart"/>
      <w:r w:rsidRPr="001742DC">
        <w:t>hidrolitska</w:t>
      </w:r>
      <w:proofErr w:type="spellEnd"/>
      <w:r w:rsidRPr="001742DC">
        <w:t xml:space="preserve"> odpornost stekla </w:t>
      </w:r>
      <w:proofErr w:type="spellStart"/>
      <w:r w:rsidRPr="001742DC">
        <w:t>Ph.Eur</w:t>
      </w:r>
      <w:proofErr w:type="spellEnd"/>
      <w:r w:rsidRPr="001742DC">
        <w:t xml:space="preserve">. poglavje 3.2.1. – </w:t>
      </w:r>
      <w:proofErr w:type="spellStart"/>
      <w:r w:rsidRPr="001742DC">
        <w:t>hidrolitska</w:t>
      </w:r>
      <w:proofErr w:type="spellEnd"/>
      <w:r w:rsidRPr="001742DC">
        <w:t xml:space="preserve"> stopnja III,</w:t>
      </w:r>
    </w:p>
    <w:p w14:paraId="4403EA42" w14:textId="77777777" w:rsidR="008334D7" w:rsidRPr="001742DC" w:rsidRDefault="008334D7" w:rsidP="00082F36">
      <w:pPr>
        <w:widowControl/>
        <w:numPr>
          <w:ilvl w:val="0"/>
          <w:numId w:val="61"/>
        </w:numPr>
        <w:spacing w:after="40"/>
        <w:ind w:left="357" w:hanging="357"/>
        <w:jc w:val="both"/>
      </w:pPr>
      <w:r w:rsidRPr="001742DC">
        <w:t xml:space="preserve">Pokrovček: navojne, bele zaporke, z varnostnim obročem, zunanji premer 61 mm, iz plastičnih materialov HDPE za farmacevtsko in živilsko uporabo, proizvajalca </w:t>
      </w:r>
      <w:proofErr w:type="spellStart"/>
      <w:r w:rsidRPr="001742DC">
        <w:t>Kisico</w:t>
      </w:r>
      <w:proofErr w:type="spellEnd"/>
      <w:r w:rsidRPr="001742DC">
        <w:t>.</w:t>
      </w:r>
    </w:p>
    <w:p w14:paraId="2517C1C0" w14:textId="77777777" w:rsidR="00B34F21" w:rsidRDefault="00B34F21" w:rsidP="00B34F21">
      <w:pPr>
        <w:jc w:val="both"/>
      </w:pPr>
    </w:p>
    <w:p w14:paraId="3B3E4769" w14:textId="77777777" w:rsidR="00CA30EF" w:rsidRPr="009E684A" w:rsidRDefault="00CA30EF" w:rsidP="00CA30EF">
      <w:pPr>
        <w:spacing w:before="60"/>
        <w:jc w:val="both"/>
      </w:pPr>
    </w:p>
    <w:p w14:paraId="5F465FEF" w14:textId="77777777" w:rsidR="00CA30EF" w:rsidRDefault="00CA30EF" w:rsidP="00CA30EF">
      <w:pPr>
        <w:spacing w:before="60"/>
        <w:jc w:val="both"/>
      </w:pPr>
    </w:p>
    <w:p w14:paraId="29DB3708" w14:textId="77777777" w:rsidR="00CA30EF" w:rsidRPr="00E26D30" w:rsidRDefault="00CA30EF" w:rsidP="00CA30EF">
      <w:pPr>
        <w:jc w:val="both"/>
      </w:pPr>
      <w:r w:rsidRPr="00E2540E">
        <w:t>Potrjujemo, da v ponudbi ponujena farmacevtska ovojnina ustreza vsem tehničnim zahtevam naročnika.</w:t>
      </w:r>
    </w:p>
    <w:p w14:paraId="59DAF443" w14:textId="77777777" w:rsidR="00CA30EF" w:rsidRPr="00E26D30" w:rsidRDefault="00CA30EF" w:rsidP="00CA30EF">
      <w:pPr>
        <w:jc w:val="both"/>
      </w:pPr>
    </w:p>
    <w:p w14:paraId="3FD99DAF" w14:textId="77777777" w:rsidR="00CA30EF" w:rsidRDefault="00CA30EF" w:rsidP="00CA30EF">
      <w:pPr>
        <w:jc w:val="both"/>
      </w:pPr>
      <w:r>
        <w:t xml:space="preserve">Potrjene tehnične specifikacije so </w:t>
      </w:r>
      <w:r w:rsidRPr="00E2540E">
        <w:t>sestavni del in priloga ponudbe</w:t>
      </w:r>
      <w:r w:rsidRPr="005E4D6E">
        <w:t xml:space="preserve"> </w:t>
      </w:r>
      <w:r w:rsidRPr="00E26D30">
        <w:t xml:space="preserve">sestavni del in priloga ponudbe, s katero se prijavljamo </w:t>
      </w:r>
      <w:r>
        <w:t>na javno naročilo za nakup farmacevtske ovojnine (9 sklopov)</w:t>
      </w:r>
      <w:r w:rsidRPr="00E2540E">
        <w:t>.</w:t>
      </w:r>
    </w:p>
    <w:p w14:paraId="1A831945" w14:textId="77777777" w:rsidR="00CA30EF" w:rsidRDefault="00CA30EF" w:rsidP="00CA30EF">
      <w:pPr>
        <w:jc w:val="both"/>
      </w:pPr>
    </w:p>
    <w:p w14:paraId="326D259D" w14:textId="77777777" w:rsidR="00CA30EF" w:rsidRPr="00E26D30" w:rsidRDefault="00CA30EF" w:rsidP="00CA30EF">
      <w:pPr>
        <w:jc w:val="both"/>
      </w:pPr>
    </w:p>
    <w:p w14:paraId="2048BEB2" w14:textId="77777777" w:rsidR="00CA30EF" w:rsidRPr="00E26D30" w:rsidRDefault="00CA30EF" w:rsidP="00CA30EF">
      <w:pPr>
        <w:ind w:left="4536"/>
        <w:jc w:val="both"/>
      </w:pPr>
      <w:r w:rsidRPr="00E26D30">
        <w:t>Žig in podpis odgovorne osebe ponudnika:</w:t>
      </w:r>
    </w:p>
    <w:p w14:paraId="21C87128" w14:textId="77777777" w:rsidR="00CA30EF" w:rsidRPr="00E26D30" w:rsidRDefault="00CA30EF" w:rsidP="00CA30EF">
      <w:pPr>
        <w:ind w:left="4536"/>
        <w:jc w:val="both"/>
      </w:pPr>
    </w:p>
    <w:p w14:paraId="21A9D1BE" w14:textId="77777777" w:rsidR="00CA30EF" w:rsidRPr="00E26D30" w:rsidRDefault="00CA30EF" w:rsidP="00CA30EF">
      <w:pPr>
        <w:ind w:left="3828" w:firstLine="708"/>
        <w:jc w:val="both"/>
      </w:pPr>
      <w:r w:rsidRPr="00E26D30">
        <w:t>__________________________________</w:t>
      </w:r>
    </w:p>
    <w:p w14:paraId="0AE02112" w14:textId="77777777" w:rsidR="00CA30EF" w:rsidRPr="00E26D30" w:rsidRDefault="00CA30EF" w:rsidP="00CA30EF">
      <w:pPr>
        <w:jc w:val="both"/>
      </w:pPr>
    </w:p>
    <w:p w14:paraId="1415B502" w14:textId="5361681C" w:rsidR="007143E0" w:rsidRDefault="00CA30EF" w:rsidP="00CA30EF">
      <w:pPr>
        <w:jc w:val="both"/>
      </w:pPr>
      <w:r w:rsidRPr="00E26D30">
        <w:t>V __________________, dne _____________</w:t>
      </w:r>
      <w:r>
        <w:br w:type="page"/>
      </w:r>
    </w:p>
    <w:p w14:paraId="137AE03A" w14:textId="77777777" w:rsidR="0006506A" w:rsidRDefault="0006506A" w:rsidP="006946BA">
      <w:pPr>
        <w:jc w:val="both"/>
      </w:pPr>
    </w:p>
    <w:p w14:paraId="03880C24" w14:textId="77777777" w:rsidR="00896F82" w:rsidRDefault="00896F82" w:rsidP="00896F82"/>
    <w:p w14:paraId="15467D19" w14:textId="77777777" w:rsidR="00896F82" w:rsidRPr="00896F82" w:rsidRDefault="00896F82" w:rsidP="00896F82">
      <w:pPr>
        <w:pStyle w:val="Naslov3"/>
        <w:jc w:val="right"/>
        <w:rPr>
          <w:color w:val="auto"/>
          <w:sz w:val="20"/>
          <w:szCs w:val="20"/>
        </w:rPr>
      </w:pPr>
      <w:r w:rsidRPr="00896F82">
        <w:rPr>
          <w:color w:val="auto"/>
          <w:sz w:val="20"/>
          <w:szCs w:val="20"/>
        </w:rPr>
        <w:t xml:space="preserve">Obrazec 3a </w:t>
      </w:r>
    </w:p>
    <w:p w14:paraId="4083FEC2" w14:textId="57E31FD7" w:rsidR="00896F82" w:rsidRPr="00E26D30" w:rsidRDefault="00896F82" w:rsidP="00896F82">
      <w:pPr>
        <w:rPr>
          <w:bCs/>
          <w:u w:val="single"/>
        </w:rPr>
      </w:pPr>
      <w:r w:rsidRPr="00E26D30">
        <w:t xml:space="preserve">Ljubljana,  </w:t>
      </w:r>
      <w:r w:rsidR="00A749C9">
        <w:t>15.10.2024</w:t>
      </w:r>
    </w:p>
    <w:p w14:paraId="22D1401B" w14:textId="5151C40D" w:rsidR="00896F82" w:rsidRPr="00E26D30" w:rsidRDefault="00896F82" w:rsidP="00896F82">
      <w:r w:rsidRPr="00E26D30">
        <w:t xml:space="preserve">Številka:   </w:t>
      </w:r>
      <w:r w:rsidR="005E4D6E">
        <w:t>5006-3/2024</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03ECBF91"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rsidR="00B375E3">
        <w:t xml:space="preserve">za </w:t>
      </w:r>
      <w:r w:rsidR="000D7995">
        <w:t>nakup farmacevtske ovojnine (</w:t>
      </w:r>
      <w:r w:rsidR="005E4D6E">
        <w:t>9 sklopov</w:t>
      </w:r>
      <w:r w:rsidR="000D7995">
        <w:t>)</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5A14AC">
      <w:pPr>
        <w:pStyle w:val="Odstavekseznama"/>
        <w:numPr>
          <w:ilvl w:val="0"/>
          <w:numId w:val="16"/>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5A14AC">
      <w:pPr>
        <w:widowControl/>
        <w:numPr>
          <w:ilvl w:val="0"/>
          <w:numId w:val="15"/>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5A14AC">
      <w:pPr>
        <w:widowControl/>
        <w:numPr>
          <w:ilvl w:val="0"/>
          <w:numId w:val="15"/>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5A14AC">
      <w:pPr>
        <w:widowControl/>
        <w:numPr>
          <w:ilvl w:val="0"/>
          <w:numId w:val="15"/>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5A14AC">
      <w:pPr>
        <w:widowControl/>
        <w:numPr>
          <w:ilvl w:val="0"/>
          <w:numId w:val="15"/>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5A14AC">
      <w:pPr>
        <w:widowControl/>
        <w:numPr>
          <w:ilvl w:val="0"/>
          <w:numId w:val="15"/>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6EF377B0" w:rsidR="00896F82" w:rsidRPr="00E26D30" w:rsidRDefault="00896F82" w:rsidP="00896F82">
      <w:pPr>
        <w:jc w:val="both"/>
      </w:pPr>
      <w:r w:rsidRPr="00E26D30">
        <w:t xml:space="preserve">Pooblastilo je sestavni del in priloga ponudbe, s katero se prijavljamo na </w:t>
      </w:r>
      <w:r>
        <w:t xml:space="preserve">javno naročilo </w:t>
      </w:r>
      <w:r w:rsidR="00B375E3">
        <w:t xml:space="preserve">za </w:t>
      </w:r>
      <w:r w:rsidR="000D7995">
        <w:t>nakup farmacevtske ovojnine (</w:t>
      </w:r>
      <w:r w:rsidR="005E4D6E">
        <w:t>9 sklopov</w:t>
      </w:r>
      <w:r w:rsidR="000D7995">
        <w:t>)</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7A9A619A" w:rsidR="00896F82" w:rsidRPr="00E26D30" w:rsidRDefault="00896F82" w:rsidP="00896F82">
      <w:pPr>
        <w:rPr>
          <w:bCs/>
          <w:u w:val="single"/>
        </w:rPr>
      </w:pPr>
      <w:r w:rsidRPr="00E26D30">
        <w:t xml:space="preserve">Ljubljana,  </w:t>
      </w:r>
      <w:r w:rsidR="00A749C9">
        <w:t>15.10.2024</w:t>
      </w:r>
    </w:p>
    <w:p w14:paraId="0045F75C" w14:textId="17FE7FF7" w:rsidR="00896F82" w:rsidRPr="00E26D30" w:rsidRDefault="00896F82" w:rsidP="00896F82">
      <w:r w:rsidRPr="00E26D30">
        <w:t xml:space="preserve">Številka:   </w:t>
      </w:r>
      <w:r w:rsidR="005E4D6E">
        <w:t>5006-3/2024</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717635EE"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rsidR="00B375E3">
        <w:t xml:space="preserve">za </w:t>
      </w:r>
      <w:r w:rsidR="000D7995">
        <w:t>nakup farmacevtske ovojnine (</w:t>
      </w:r>
      <w:r w:rsidR="005E4D6E">
        <w:t>9 sklopov</w:t>
      </w:r>
      <w:r w:rsidR="000D7995">
        <w:t>)</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5A14AC">
      <w:pPr>
        <w:widowControl/>
        <w:numPr>
          <w:ilvl w:val="0"/>
          <w:numId w:val="18"/>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5A14AC">
      <w:pPr>
        <w:widowControl/>
        <w:numPr>
          <w:ilvl w:val="0"/>
          <w:numId w:val="18"/>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5A14AC">
      <w:pPr>
        <w:widowControl/>
        <w:numPr>
          <w:ilvl w:val="0"/>
          <w:numId w:val="18"/>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5A14AC">
      <w:pPr>
        <w:widowControl/>
        <w:numPr>
          <w:ilvl w:val="0"/>
          <w:numId w:val="18"/>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5A14AC">
      <w:pPr>
        <w:widowControl/>
        <w:numPr>
          <w:ilvl w:val="0"/>
          <w:numId w:val="18"/>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5A14AC">
      <w:pPr>
        <w:widowControl/>
        <w:numPr>
          <w:ilvl w:val="0"/>
          <w:numId w:val="18"/>
        </w:numPr>
        <w:ind w:left="357" w:hanging="357"/>
      </w:pPr>
      <w:r w:rsidRPr="00E26D30">
        <w:t>naslov stalnega bivališča (ulica, hišna št., poštna številka, kraj):</w:t>
      </w:r>
    </w:p>
    <w:p w14:paraId="57774859" w14:textId="77777777" w:rsidR="00896F82" w:rsidRPr="00E26D30" w:rsidRDefault="00896F82" w:rsidP="005A14AC">
      <w:pPr>
        <w:widowControl/>
        <w:numPr>
          <w:ilvl w:val="0"/>
          <w:numId w:val="19"/>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5A14AC">
      <w:pPr>
        <w:widowControl/>
        <w:numPr>
          <w:ilvl w:val="0"/>
          <w:numId w:val="18"/>
        </w:numPr>
        <w:ind w:left="357" w:hanging="357"/>
      </w:pPr>
      <w:r w:rsidRPr="00E26D30">
        <w:t>naslov začasnega bivališča (ulica, hišna št., poštna številka, kraj):</w:t>
      </w:r>
    </w:p>
    <w:p w14:paraId="4ED93B60" w14:textId="77777777" w:rsidR="00896F82" w:rsidRPr="00E26D30" w:rsidRDefault="00896F82" w:rsidP="005A14AC">
      <w:pPr>
        <w:widowControl/>
        <w:numPr>
          <w:ilvl w:val="0"/>
          <w:numId w:val="19"/>
        </w:numPr>
        <w:spacing w:line="480" w:lineRule="auto"/>
      </w:pPr>
      <w:r w:rsidRPr="00E26D30">
        <w:t>_____________________________________________________________</w:t>
      </w:r>
      <w:r>
        <w:t>________</w:t>
      </w:r>
    </w:p>
    <w:p w14:paraId="7EC7B30E" w14:textId="77777777" w:rsidR="00896F82" w:rsidRPr="00E26D30" w:rsidRDefault="00896F82" w:rsidP="005A14AC">
      <w:pPr>
        <w:widowControl/>
        <w:numPr>
          <w:ilvl w:val="0"/>
          <w:numId w:val="20"/>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5A14AC">
      <w:pPr>
        <w:widowControl/>
        <w:numPr>
          <w:ilvl w:val="0"/>
          <w:numId w:val="17"/>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1BC141EB" w:rsidR="00896F82" w:rsidRPr="00E26D30" w:rsidRDefault="00896F82" w:rsidP="00896F82">
      <w:pPr>
        <w:jc w:val="both"/>
      </w:pPr>
      <w:r w:rsidRPr="00E26D30">
        <w:t xml:space="preserve">Pooblastilo je sestavni del in priloga ponudbe, s katero se prijavljamo na </w:t>
      </w:r>
      <w:r>
        <w:t xml:space="preserve">javno naročilo </w:t>
      </w:r>
      <w:r w:rsidR="00B375E3">
        <w:t xml:space="preserve">za </w:t>
      </w:r>
      <w:r w:rsidR="000D7995">
        <w:t>nakup farmacevtske ovojnine (</w:t>
      </w:r>
      <w:r w:rsidR="005E4D6E">
        <w:t>9 sklopov</w:t>
      </w:r>
      <w:r w:rsidR="000D7995">
        <w:t>)</w:t>
      </w:r>
      <w:r w:rsidRPr="00E26D30">
        <w:t>.</w:t>
      </w:r>
    </w:p>
    <w:p w14:paraId="7B609242" w14:textId="77777777" w:rsidR="00896F82" w:rsidRPr="00E26D30" w:rsidRDefault="00896F82" w:rsidP="00896F82">
      <w:pPr>
        <w:jc w:val="both"/>
      </w:pPr>
    </w:p>
    <w:p w14:paraId="42D7EE41" w14:textId="77777777"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46D8DB5D" w14:textId="77777777"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r>
        <w:rPr>
          <w:i/>
          <w:smallCaps/>
          <w:color w:val="808080" w:themeColor="background1" w:themeShade="80"/>
          <w:sz w:val="18"/>
        </w:rPr>
        <w:br w:type="page"/>
      </w:r>
    </w:p>
    <w:p w14:paraId="11DEF27B" w14:textId="77777777" w:rsidR="00F97861" w:rsidRPr="00896F82" w:rsidRDefault="00F97861" w:rsidP="00F97861">
      <w:pPr>
        <w:pStyle w:val="Naslov3"/>
        <w:jc w:val="right"/>
        <w:rPr>
          <w:color w:val="auto"/>
          <w:sz w:val="20"/>
          <w:szCs w:val="20"/>
        </w:rPr>
      </w:pPr>
      <w:r w:rsidRPr="00896F82">
        <w:rPr>
          <w:color w:val="auto"/>
          <w:sz w:val="20"/>
          <w:szCs w:val="20"/>
        </w:rPr>
        <w:lastRenderedPageBreak/>
        <w:t>Obrazec 4</w:t>
      </w:r>
    </w:p>
    <w:p w14:paraId="31090C29" w14:textId="6BF387D4" w:rsidR="00F97861" w:rsidRPr="00E26D30" w:rsidRDefault="00F97861" w:rsidP="00F97861">
      <w:pPr>
        <w:rPr>
          <w:bCs/>
          <w:u w:val="single"/>
        </w:rPr>
      </w:pPr>
      <w:r w:rsidRPr="00E26D30">
        <w:t xml:space="preserve">Ljubljana,  </w:t>
      </w:r>
      <w:r w:rsidR="00A749C9">
        <w:t>15.10.2024</w:t>
      </w:r>
    </w:p>
    <w:p w14:paraId="43245291" w14:textId="77777777" w:rsidR="00F97861" w:rsidRPr="00E26D30" w:rsidRDefault="00F97861" w:rsidP="00F97861">
      <w:r w:rsidRPr="00E26D30">
        <w:t xml:space="preserve">Številka:   </w:t>
      </w:r>
      <w:r>
        <w:t>5006-3/2024</w:t>
      </w:r>
    </w:p>
    <w:p w14:paraId="63805E10" w14:textId="77777777" w:rsidR="00F97861" w:rsidRDefault="00F97861" w:rsidP="00F97861"/>
    <w:p w14:paraId="4EA58066" w14:textId="77777777" w:rsidR="00F97861" w:rsidRDefault="00F97861" w:rsidP="00F97861"/>
    <w:p w14:paraId="3E3BBB2C" w14:textId="77777777" w:rsidR="00F97861" w:rsidRPr="00E26D30" w:rsidRDefault="00F97861" w:rsidP="00F97861"/>
    <w:p w14:paraId="148852F7" w14:textId="77777777" w:rsidR="00F97861" w:rsidRPr="00E26D30" w:rsidRDefault="00F97861" w:rsidP="00F97861">
      <w:pPr>
        <w:spacing w:line="360" w:lineRule="auto"/>
        <w:jc w:val="both"/>
      </w:pPr>
      <w:r w:rsidRPr="00E26D30">
        <w:t xml:space="preserve">Ponudnik:   </w:t>
      </w:r>
      <w:r w:rsidRPr="00E26D30">
        <w:tab/>
        <w:t>______________________</w:t>
      </w:r>
    </w:p>
    <w:p w14:paraId="4CE38840" w14:textId="77777777" w:rsidR="00F97861" w:rsidRPr="00E26D30" w:rsidRDefault="00F97861" w:rsidP="00F97861">
      <w:pPr>
        <w:spacing w:line="360" w:lineRule="auto"/>
        <w:ind w:left="708" w:firstLine="708"/>
        <w:jc w:val="both"/>
      </w:pPr>
      <w:r w:rsidRPr="00E26D30">
        <w:t>______________________</w:t>
      </w:r>
    </w:p>
    <w:p w14:paraId="4FEED3C5" w14:textId="77777777" w:rsidR="00F97861" w:rsidRPr="00E26D30" w:rsidRDefault="00F97861" w:rsidP="00F97861">
      <w:pPr>
        <w:spacing w:line="360" w:lineRule="auto"/>
        <w:ind w:left="708" w:firstLine="708"/>
        <w:jc w:val="both"/>
      </w:pPr>
      <w:r w:rsidRPr="00E26D30">
        <w:t>______________________</w:t>
      </w:r>
    </w:p>
    <w:p w14:paraId="183F0236" w14:textId="77777777" w:rsidR="00F97861" w:rsidRDefault="00F97861" w:rsidP="00F97861">
      <w:pPr>
        <w:jc w:val="both"/>
      </w:pPr>
    </w:p>
    <w:p w14:paraId="44449CB2" w14:textId="77777777" w:rsidR="00F97861" w:rsidRDefault="00F97861" w:rsidP="00F97861">
      <w:pPr>
        <w:jc w:val="both"/>
      </w:pPr>
    </w:p>
    <w:p w14:paraId="173C32A8" w14:textId="77777777" w:rsidR="00F97861" w:rsidRDefault="00F97861" w:rsidP="00F97861">
      <w:pPr>
        <w:jc w:val="both"/>
      </w:pPr>
    </w:p>
    <w:p w14:paraId="7B701046" w14:textId="77777777" w:rsidR="00F97861" w:rsidRPr="00E26D30" w:rsidRDefault="00F97861" w:rsidP="00F97861">
      <w:pPr>
        <w:jc w:val="both"/>
      </w:pPr>
    </w:p>
    <w:p w14:paraId="152D44F1" w14:textId="77777777" w:rsidR="00F97861" w:rsidRPr="00E26D30" w:rsidRDefault="00F97861" w:rsidP="00F97861">
      <w:pPr>
        <w:jc w:val="center"/>
        <w:rPr>
          <w:b/>
          <w:spacing w:val="32"/>
        </w:rPr>
      </w:pPr>
      <w:r w:rsidRPr="00E26D30">
        <w:rPr>
          <w:b/>
          <w:spacing w:val="32"/>
        </w:rPr>
        <w:t xml:space="preserve">IZJAVA </w:t>
      </w:r>
      <w:r w:rsidRPr="00E26D30">
        <w:rPr>
          <w:b/>
        </w:rPr>
        <w:t xml:space="preserve">PONUDNIKA </w:t>
      </w:r>
    </w:p>
    <w:p w14:paraId="04BAA09B" w14:textId="77777777" w:rsidR="00F97861" w:rsidRPr="00E26D30" w:rsidRDefault="00F97861" w:rsidP="00F97861">
      <w:pPr>
        <w:jc w:val="center"/>
        <w:rPr>
          <w:b/>
        </w:rPr>
      </w:pPr>
      <w:r w:rsidRPr="002F5FE1">
        <w:rPr>
          <w:b/>
        </w:rPr>
        <w:t xml:space="preserve">o izpolnjevanju pogojev iz </w:t>
      </w:r>
      <w:r>
        <w:rPr>
          <w:b/>
        </w:rPr>
        <w:t xml:space="preserve">9. do 14. </w:t>
      </w:r>
      <w:r w:rsidRPr="002F5FE1">
        <w:rPr>
          <w:b/>
        </w:rPr>
        <w:t>točke 9. člena</w:t>
      </w:r>
      <w:r w:rsidRPr="00E26D30">
        <w:rPr>
          <w:b/>
        </w:rPr>
        <w:t xml:space="preserve"> </w:t>
      </w:r>
    </w:p>
    <w:p w14:paraId="06AFFFA0" w14:textId="629F86E2" w:rsidR="00F97861" w:rsidRPr="00E26D30" w:rsidRDefault="00F97861" w:rsidP="00F97861">
      <w:pPr>
        <w:jc w:val="center"/>
        <w:rPr>
          <w:b/>
        </w:rPr>
      </w:pPr>
      <w:r w:rsidRPr="00E26D30">
        <w:rPr>
          <w:b/>
        </w:rPr>
        <w:t xml:space="preserve">Navodil ponudnikom za izdelavo ponudbe št. </w:t>
      </w:r>
      <w:r>
        <w:rPr>
          <w:b/>
        </w:rPr>
        <w:t xml:space="preserve">5006-3/2024, z dne </w:t>
      </w:r>
      <w:r w:rsidR="00A749C9">
        <w:rPr>
          <w:b/>
        </w:rPr>
        <w:t>15.10.2024</w:t>
      </w:r>
    </w:p>
    <w:p w14:paraId="28EE6223" w14:textId="77777777" w:rsidR="00F97861" w:rsidRDefault="00F97861" w:rsidP="00F97861">
      <w:pPr>
        <w:rPr>
          <w:b/>
        </w:rPr>
      </w:pPr>
    </w:p>
    <w:p w14:paraId="5C37975A" w14:textId="77777777" w:rsidR="00F97861" w:rsidRDefault="00F97861" w:rsidP="00F97861">
      <w:pPr>
        <w:rPr>
          <w:b/>
        </w:rPr>
      </w:pPr>
    </w:p>
    <w:p w14:paraId="5BB65234" w14:textId="77777777" w:rsidR="00F97861" w:rsidRDefault="00F97861" w:rsidP="00F97861">
      <w:pPr>
        <w:rPr>
          <w:bCs/>
        </w:rPr>
      </w:pPr>
      <w:r w:rsidRPr="000E0F91">
        <w:rPr>
          <w:bCs/>
        </w:rPr>
        <w:t xml:space="preserve">Izjavljamo da: </w:t>
      </w:r>
    </w:p>
    <w:p w14:paraId="7C7C6E0D" w14:textId="77777777" w:rsidR="00F97861" w:rsidRDefault="00F97861" w:rsidP="00F97861">
      <w:pPr>
        <w:rPr>
          <w:bCs/>
        </w:rPr>
      </w:pPr>
    </w:p>
    <w:p w14:paraId="4C96EEC5" w14:textId="77777777" w:rsidR="00F97861" w:rsidRPr="00485049" w:rsidRDefault="00F97861" w:rsidP="00F97861">
      <w:pPr>
        <w:pStyle w:val="Odstavekseznama"/>
        <w:numPr>
          <w:ilvl w:val="0"/>
          <w:numId w:val="79"/>
        </w:numPr>
        <w:spacing w:before="120" w:after="120"/>
        <w:ind w:left="567" w:hanging="567"/>
        <w:rPr>
          <w:rFonts w:ascii="Arial" w:hAnsi="Arial" w:cs="Arial"/>
          <w:bCs/>
        </w:rPr>
      </w:pPr>
      <w:r w:rsidRPr="00485049">
        <w:rPr>
          <w:rFonts w:ascii="Arial" w:hAnsi="Arial" w:cs="Arial"/>
          <w:bCs/>
        </w:rPr>
        <w:t>zagotavljamo 30-dnevni plačilni rok in priznava 0,2 % popusta v primeru plačila v roku 14 dni</w:t>
      </w:r>
      <w:r>
        <w:rPr>
          <w:rFonts w:ascii="Arial" w:hAnsi="Arial" w:cs="Arial"/>
          <w:bCs/>
        </w:rPr>
        <w:t>;</w:t>
      </w:r>
    </w:p>
    <w:p w14:paraId="5552D3C2" w14:textId="77777777" w:rsidR="00F97861" w:rsidRPr="00485049" w:rsidRDefault="00F97861" w:rsidP="00F97861">
      <w:pPr>
        <w:pStyle w:val="Odstavekseznama"/>
        <w:numPr>
          <w:ilvl w:val="0"/>
          <w:numId w:val="79"/>
        </w:numPr>
        <w:spacing w:before="120" w:after="120"/>
        <w:ind w:left="567" w:hanging="567"/>
        <w:rPr>
          <w:rFonts w:ascii="Arial" w:hAnsi="Arial" w:cs="Arial"/>
          <w:bCs/>
        </w:rPr>
      </w:pPr>
      <w:r w:rsidRPr="00485049">
        <w:rPr>
          <w:rFonts w:ascii="Arial" w:hAnsi="Arial" w:cs="Arial"/>
          <w:bCs/>
        </w:rPr>
        <w:t>zagotavljamo sukcesivne dobave v Galenski laboratorij in v druge poslovne enote naročnika po seznamu v razpisni dokumentaciji, ter v vse novo odprte enote zavoda, vse po naročenih količinah in pakiranjih</w:t>
      </w:r>
      <w:r>
        <w:rPr>
          <w:rFonts w:ascii="Arial" w:hAnsi="Arial" w:cs="Arial"/>
          <w:bCs/>
        </w:rPr>
        <w:t>;</w:t>
      </w:r>
    </w:p>
    <w:p w14:paraId="65928B4C" w14:textId="77777777" w:rsidR="00F97861" w:rsidRPr="00485049" w:rsidRDefault="00F97861" w:rsidP="00F97861">
      <w:pPr>
        <w:pStyle w:val="Odstavekseznama"/>
        <w:numPr>
          <w:ilvl w:val="0"/>
          <w:numId w:val="79"/>
        </w:numPr>
        <w:spacing w:before="120" w:after="120"/>
        <w:ind w:left="567" w:hanging="567"/>
        <w:rPr>
          <w:rFonts w:ascii="Arial" w:hAnsi="Arial" w:cs="Arial"/>
          <w:bCs/>
        </w:rPr>
      </w:pPr>
      <w:r w:rsidRPr="00485049">
        <w:rPr>
          <w:rFonts w:ascii="Arial" w:hAnsi="Arial" w:cs="Arial"/>
          <w:bCs/>
        </w:rPr>
        <w:t>zagotavljamo, da bo</w:t>
      </w:r>
      <w:r>
        <w:rPr>
          <w:rFonts w:ascii="Arial" w:hAnsi="Arial" w:cs="Arial"/>
          <w:bCs/>
        </w:rPr>
        <w:t>mo</w:t>
      </w:r>
      <w:r w:rsidRPr="00485049">
        <w:rPr>
          <w:rFonts w:ascii="Arial" w:hAnsi="Arial" w:cs="Arial"/>
          <w:bCs/>
        </w:rPr>
        <w:t xml:space="preserve"> naročeno blago dostavljal</w:t>
      </w:r>
      <w:r>
        <w:rPr>
          <w:rFonts w:ascii="Arial" w:hAnsi="Arial" w:cs="Arial"/>
          <w:bCs/>
        </w:rPr>
        <w:t>i</w:t>
      </w:r>
      <w:r w:rsidRPr="00485049">
        <w:rPr>
          <w:rFonts w:ascii="Arial" w:hAnsi="Arial" w:cs="Arial"/>
          <w:bCs/>
        </w:rPr>
        <w:t xml:space="preserve"> </w:t>
      </w:r>
      <w:proofErr w:type="spellStart"/>
      <w:r w:rsidRPr="00485049">
        <w:rPr>
          <w:rFonts w:ascii="Arial" w:hAnsi="Arial" w:cs="Arial"/>
          <w:bCs/>
        </w:rPr>
        <w:t>fco</w:t>
      </w:r>
      <w:proofErr w:type="spellEnd"/>
      <w:r w:rsidRPr="00485049">
        <w:rPr>
          <w:rFonts w:ascii="Arial" w:hAnsi="Arial" w:cs="Arial"/>
          <w:bCs/>
        </w:rPr>
        <w:t xml:space="preserve"> poslovna enota – v 48 urah po naročilu v enote zavoda v Ljubljani in v 72 urah v enote zavoda na lokacijah izven Ljubljane, ter v Galenski laboratorij v največ 10 delovnih dneh od naročila, potiskano ovojnino pa v največ 15 dneh od naročila</w:t>
      </w:r>
      <w:r>
        <w:rPr>
          <w:rFonts w:ascii="Arial" w:hAnsi="Arial" w:cs="Arial"/>
          <w:bCs/>
        </w:rPr>
        <w:t>;</w:t>
      </w:r>
    </w:p>
    <w:p w14:paraId="41F6C9F0" w14:textId="77777777" w:rsidR="00F97861" w:rsidRPr="00485049" w:rsidRDefault="00F97861" w:rsidP="00F97861">
      <w:pPr>
        <w:pStyle w:val="Odstavekseznama"/>
        <w:numPr>
          <w:ilvl w:val="0"/>
          <w:numId w:val="79"/>
        </w:numPr>
        <w:spacing w:before="120" w:after="120"/>
        <w:ind w:left="567" w:hanging="567"/>
        <w:rPr>
          <w:rFonts w:ascii="Arial" w:hAnsi="Arial" w:cs="Arial"/>
          <w:bCs/>
        </w:rPr>
      </w:pPr>
      <w:r w:rsidRPr="00485049">
        <w:rPr>
          <w:rFonts w:ascii="Arial" w:hAnsi="Arial" w:cs="Arial"/>
          <w:bCs/>
        </w:rPr>
        <w:t>zagotavljamo, da bo</w:t>
      </w:r>
      <w:r>
        <w:rPr>
          <w:rFonts w:ascii="Arial" w:hAnsi="Arial" w:cs="Arial"/>
          <w:bCs/>
        </w:rPr>
        <w:t>mo</w:t>
      </w:r>
      <w:r w:rsidRPr="00485049">
        <w:rPr>
          <w:rFonts w:ascii="Arial" w:hAnsi="Arial" w:cs="Arial"/>
          <w:bCs/>
        </w:rPr>
        <w:t xml:space="preserve"> predložil</w:t>
      </w:r>
      <w:r>
        <w:rPr>
          <w:rFonts w:ascii="Arial" w:hAnsi="Arial" w:cs="Arial"/>
          <w:bCs/>
        </w:rPr>
        <w:t>i</w:t>
      </w:r>
      <w:r w:rsidRPr="00485049">
        <w:rPr>
          <w:rFonts w:ascii="Arial" w:hAnsi="Arial" w:cs="Arial"/>
          <w:bCs/>
        </w:rPr>
        <w:t xml:space="preserve"> dokazila o sterilizaciji ovojnine, za vsako posamezno serijo z navedbo datuma roka sterilnosti, kjer je le to zahtevano</w:t>
      </w:r>
      <w:r>
        <w:rPr>
          <w:rFonts w:ascii="Arial" w:hAnsi="Arial" w:cs="Arial"/>
          <w:bCs/>
        </w:rPr>
        <w:t>;</w:t>
      </w:r>
    </w:p>
    <w:p w14:paraId="33ADC22C" w14:textId="77777777" w:rsidR="00F97861" w:rsidRPr="00485049" w:rsidRDefault="00F97861" w:rsidP="00F97861">
      <w:pPr>
        <w:pStyle w:val="Odstavekseznama"/>
        <w:numPr>
          <w:ilvl w:val="0"/>
          <w:numId w:val="79"/>
        </w:numPr>
        <w:spacing w:before="120" w:after="120"/>
        <w:ind w:left="567" w:hanging="567"/>
        <w:rPr>
          <w:rFonts w:ascii="Arial" w:hAnsi="Arial" w:cs="Arial"/>
          <w:bCs/>
        </w:rPr>
      </w:pPr>
      <w:r w:rsidRPr="00485049">
        <w:rPr>
          <w:rFonts w:ascii="Arial" w:hAnsi="Arial" w:cs="Arial"/>
          <w:bCs/>
        </w:rPr>
        <w:t>zagotavljamo, da bo</w:t>
      </w:r>
      <w:r>
        <w:rPr>
          <w:rFonts w:ascii="Arial" w:hAnsi="Arial" w:cs="Arial"/>
          <w:bCs/>
        </w:rPr>
        <w:t>mo</w:t>
      </w:r>
      <w:r w:rsidRPr="00485049">
        <w:rPr>
          <w:rFonts w:ascii="Arial" w:hAnsi="Arial" w:cs="Arial"/>
          <w:bCs/>
        </w:rPr>
        <w:t xml:space="preserve"> predložil</w:t>
      </w:r>
      <w:r>
        <w:rPr>
          <w:rFonts w:ascii="Arial" w:hAnsi="Arial" w:cs="Arial"/>
          <w:bCs/>
        </w:rPr>
        <w:t>i</w:t>
      </w:r>
      <w:r w:rsidRPr="00485049">
        <w:rPr>
          <w:rFonts w:ascii="Arial" w:hAnsi="Arial" w:cs="Arial"/>
          <w:bCs/>
        </w:rPr>
        <w:t xml:space="preserve"> dokazila proizvajalca o čistosti ovojnine za vsako posamezno serijo ovojnine</w:t>
      </w:r>
      <w:r>
        <w:rPr>
          <w:rFonts w:ascii="Arial" w:hAnsi="Arial" w:cs="Arial"/>
          <w:bCs/>
        </w:rPr>
        <w:t>;</w:t>
      </w:r>
    </w:p>
    <w:p w14:paraId="2BFEDE7D" w14:textId="77777777" w:rsidR="00F97861" w:rsidRPr="00485049" w:rsidRDefault="00F97861" w:rsidP="00F97861">
      <w:pPr>
        <w:pStyle w:val="Odstavekseznama"/>
        <w:numPr>
          <w:ilvl w:val="0"/>
          <w:numId w:val="79"/>
        </w:numPr>
        <w:spacing w:before="120" w:after="120"/>
        <w:ind w:left="567" w:hanging="567"/>
        <w:rPr>
          <w:rFonts w:ascii="Arial" w:hAnsi="Arial" w:cs="Arial"/>
          <w:bCs/>
        </w:rPr>
      </w:pPr>
      <w:r w:rsidRPr="00485049">
        <w:rPr>
          <w:rFonts w:ascii="Arial" w:hAnsi="Arial" w:cs="Arial"/>
          <w:bCs/>
        </w:rPr>
        <w:t xml:space="preserve">se strinjamo, da lahko naročnik spremeni v razpisu navedene količine blaga. </w:t>
      </w:r>
    </w:p>
    <w:p w14:paraId="6BAA2658" w14:textId="77777777" w:rsidR="00F97861" w:rsidRDefault="00F97861" w:rsidP="00F97861">
      <w:pPr>
        <w:rPr>
          <w:bCs/>
        </w:rPr>
      </w:pPr>
    </w:p>
    <w:p w14:paraId="798DDC00" w14:textId="77777777" w:rsidR="00F97861" w:rsidRDefault="00F97861" w:rsidP="00F97861">
      <w:pPr>
        <w:rPr>
          <w:bCs/>
        </w:rPr>
      </w:pPr>
    </w:p>
    <w:p w14:paraId="523DEAB4" w14:textId="77777777" w:rsidR="00F97861" w:rsidRDefault="00F97861" w:rsidP="00F97861">
      <w:pPr>
        <w:jc w:val="both"/>
      </w:pPr>
    </w:p>
    <w:p w14:paraId="2C61DB3A" w14:textId="77777777" w:rsidR="00F97861" w:rsidRDefault="00F97861" w:rsidP="00F97861">
      <w:pPr>
        <w:jc w:val="both"/>
      </w:pPr>
      <w:r w:rsidRPr="00E26D30">
        <w:t xml:space="preserve">Ta izjava je sestavni del in priloga ponudbe, s katero se prijavljamo na </w:t>
      </w:r>
      <w:r>
        <w:t>javno naročilo za nakup farmacevtske ovojnine (9 sklopov).</w:t>
      </w:r>
    </w:p>
    <w:p w14:paraId="4123FFC2" w14:textId="77777777" w:rsidR="00F97861" w:rsidRDefault="00F97861" w:rsidP="00F97861">
      <w:pPr>
        <w:jc w:val="both"/>
      </w:pPr>
    </w:p>
    <w:p w14:paraId="1D179E74" w14:textId="77777777" w:rsidR="00F97861" w:rsidRDefault="00F97861" w:rsidP="00F97861">
      <w:pPr>
        <w:jc w:val="both"/>
      </w:pPr>
    </w:p>
    <w:p w14:paraId="2E268DFA" w14:textId="77777777" w:rsidR="00F97861" w:rsidRDefault="00F97861" w:rsidP="00F97861">
      <w:pPr>
        <w:jc w:val="both"/>
      </w:pPr>
    </w:p>
    <w:p w14:paraId="18216E63" w14:textId="77777777" w:rsidR="00F97861" w:rsidRDefault="00F97861" w:rsidP="00F97861">
      <w:pPr>
        <w:jc w:val="both"/>
      </w:pPr>
    </w:p>
    <w:p w14:paraId="55949924" w14:textId="77777777" w:rsidR="00F97861" w:rsidRPr="00E26D30" w:rsidRDefault="00F97861" w:rsidP="00F97861">
      <w:r w:rsidRPr="0006506A">
        <w:t>V __________________, dne _____________</w:t>
      </w:r>
    </w:p>
    <w:p w14:paraId="40C3D75D" w14:textId="77777777" w:rsidR="00F97861" w:rsidRDefault="00F97861" w:rsidP="00F97861">
      <w:pPr>
        <w:ind w:left="5103"/>
      </w:pPr>
    </w:p>
    <w:p w14:paraId="3429EA18" w14:textId="77777777" w:rsidR="00F97861" w:rsidRDefault="00F97861" w:rsidP="00F97861">
      <w:pPr>
        <w:ind w:left="5103"/>
      </w:pPr>
    </w:p>
    <w:p w14:paraId="4706765B" w14:textId="77777777" w:rsidR="00F97861" w:rsidRPr="00E26D30" w:rsidRDefault="00F97861" w:rsidP="00F97861">
      <w:pPr>
        <w:ind w:left="5103"/>
      </w:pPr>
      <w:r w:rsidRPr="00E26D30">
        <w:t>Žig in podpis odgovorne osebe ponudnika:</w:t>
      </w:r>
    </w:p>
    <w:p w14:paraId="5DF76084" w14:textId="77777777" w:rsidR="00F97861" w:rsidRPr="00E26D30" w:rsidRDefault="00F97861" w:rsidP="00F97861">
      <w:pPr>
        <w:ind w:left="5103"/>
      </w:pPr>
    </w:p>
    <w:p w14:paraId="763E9186" w14:textId="77777777" w:rsidR="00F97861" w:rsidRPr="00E26D30" w:rsidRDefault="00F97861" w:rsidP="00F97861">
      <w:pPr>
        <w:ind w:left="5103"/>
      </w:pPr>
      <w:r w:rsidRPr="00E26D30">
        <w:t>__________________________________</w:t>
      </w:r>
    </w:p>
    <w:p w14:paraId="5961BF42" w14:textId="77777777" w:rsidR="00F97861" w:rsidRDefault="00F97861" w:rsidP="00F97861"/>
    <w:p w14:paraId="15F3314D" w14:textId="77777777" w:rsidR="00F97861" w:rsidRDefault="00F97861" w:rsidP="00F97861"/>
    <w:p w14:paraId="2DB72726" w14:textId="77777777" w:rsidR="00F97861" w:rsidRDefault="00F97861" w:rsidP="00F97861">
      <w:r>
        <w:br w:type="page"/>
      </w:r>
    </w:p>
    <w:p w14:paraId="66659DEA" w14:textId="66927DD4" w:rsidR="00F97861" w:rsidRPr="00896F82" w:rsidRDefault="00F97861" w:rsidP="00F97861">
      <w:pPr>
        <w:pStyle w:val="Naslov3"/>
        <w:jc w:val="right"/>
        <w:rPr>
          <w:color w:val="auto"/>
          <w:sz w:val="20"/>
          <w:szCs w:val="20"/>
        </w:rPr>
      </w:pPr>
      <w:r w:rsidRPr="00896F82">
        <w:rPr>
          <w:color w:val="auto"/>
          <w:sz w:val="20"/>
          <w:szCs w:val="20"/>
        </w:rPr>
        <w:lastRenderedPageBreak/>
        <w:t xml:space="preserve">Obrazec </w:t>
      </w:r>
      <w:r>
        <w:rPr>
          <w:color w:val="auto"/>
          <w:sz w:val="20"/>
          <w:szCs w:val="20"/>
        </w:rPr>
        <w:t>5</w:t>
      </w:r>
    </w:p>
    <w:p w14:paraId="6368144A" w14:textId="1C8F7D0C" w:rsidR="00F97861" w:rsidRPr="00E26D30" w:rsidRDefault="00F97861" w:rsidP="00F97861">
      <w:pPr>
        <w:rPr>
          <w:bCs/>
          <w:u w:val="single"/>
        </w:rPr>
      </w:pPr>
      <w:r w:rsidRPr="00E26D30">
        <w:t xml:space="preserve">Ljubljana,  </w:t>
      </w:r>
      <w:r w:rsidR="00A749C9">
        <w:t>15.10.2024</w:t>
      </w:r>
    </w:p>
    <w:p w14:paraId="2ADF4582" w14:textId="77777777" w:rsidR="00F97861" w:rsidRPr="00E26D30" w:rsidRDefault="00F97861" w:rsidP="00F97861">
      <w:r w:rsidRPr="00E26D30">
        <w:t xml:space="preserve">Številka:   </w:t>
      </w:r>
      <w:r>
        <w:t>5006-3/2024</w:t>
      </w:r>
    </w:p>
    <w:p w14:paraId="527A51E9" w14:textId="77777777" w:rsidR="00F97861" w:rsidRDefault="00F97861" w:rsidP="00F97861"/>
    <w:p w14:paraId="39A52EA3" w14:textId="77777777" w:rsidR="00F97861" w:rsidRDefault="00F97861" w:rsidP="00F97861"/>
    <w:p w14:paraId="10FAF8A3" w14:textId="77777777" w:rsidR="00F97861" w:rsidRPr="00E26D30" w:rsidRDefault="00F97861" w:rsidP="00F97861"/>
    <w:p w14:paraId="07213B64" w14:textId="77777777" w:rsidR="00F97861" w:rsidRPr="00E26D30" w:rsidRDefault="00F97861" w:rsidP="00F97861">
      <w:pPr>
        <w:spacing w:line="360" w:lineRule="auto"/>
        <w:jc w:val="both"/>
      </w:pPr>
      <w:r w:rsidRPr="00E26D30">
        <w:t xml:space="preserve">Ponudnik:   </w:t>
      </w:r>
      <w:r w:rsidRPr="00E26D30">
        <w:tab/>
        <w:t>______________________</w:t>
      </w:r>
    </w:p>
    <w:p w14:paraId="20F02B52" w14:textId="77777777" w:rsidR="00F97861" w:rsidRPr="00E26D30" w:rsidRDefault="00F97861" w:rsidP="00F97861">
      <w:pPr>
        <w:spacing w:line="360" w:lineRule="auto"/>
        <w:ind w:left="708" w:firstLine="708"/>
        <w:jc w:val="both"/>
      </w:pPr>
      <w:r w:rsidRPr="00E26D30">
        <w:t>______________________</w:t>
      </w:r>
    </w:p>
    <w:p w14:paraId="38BAA0E9" w14:textId="77777777" w:rsidR="00F97861" w:rsidRPr="00E26D30" w:rsidRDefault="00F97861" w:rsidP="00F97861">
      <w:pPr>
        <w:spacing w:line="360" w:lineRule="auto"/>
        <w:ind w:left="708" w:firstLine="708"/>
        <w:jc w:val="both"/>
      </w:pPr>
      <w:r w:rsidRPr="00E26D30">
        <w:t>______________________</w:t>
      </w:r>
    </w:p>
    <w:p w14:paraId="6ABBE65B" w14:textId="77777777" w:rsidR="00F97861" w:rsidRDefault="00F97861" w:rsidP="00F97861">
      <w:pPr>
        <w:jc w:val="both"/>
      </w:pPr>
    </w:p>
    <w:p w14:paraId="4581177C" w14:textId="77777777" w:rsidR="00F97861" w:rsidRDefault="00F97861" w:rsidP="00F97861">
      <w:pPr>
        <w:jc w:val="both"/>
      </w:pPr>
    </w:p>
    <w:p w14:paraId="046ED581" w14:textId="77777777" w:rsidR="00F97861" w:rsidRDefault="00F97861" w:rsidP="00F97861">
      <w:pPr>
        <w:jc w:val="both"/>
      </w:pPr>
    </w:p>
    <w:p w14:paraId="2B016718" w14:textId="77777777" w:rsidR="00F97861" w:rsidRPr="00E26D30" w:rsidRDefault="00F97861" w:rsidP="00F97861">
      <w:pPr>
        <w:jc w:val="both"/>
      </w:pPr>
    </w:p>
    <w:p w14:paraId="6FDCC428" w14:textId="77777777" w:rsidR="00F97861" w:rsidRPr="00E26D30" w:rsidRDefault="00F97861" w:rsidP="00F97861">
      <w:pPr>
        <w:jc w:val="center"/>
        <w:rPr>
          <w:b/>
          <w:spacing w:val="32"/>
        </w:rPr>
      </w:pPr>
      <w:r w:rsidRPr="00E26D30">
        <w:rPr>
          <w:b/>
          <w:spacing w:val="32"/>
        </w:rPr>
        <w:t xml:space="preserve">IZJAVA </w:t>
      </w:r>
      <w:r w:rsidRPr="00E26D30">
        <w:rPr>
          <w:b/>
        </w:rPr>
        <w:t xml:space="preserve">PONUDNIKA </w:t>
      </w:r>
    </w:p>
    <w:p w14:paraId="035E1477" w14:textId="49208589" w:rsidR="00F97861" w:rsidRPr="00E26D30" w:rsidRDefault="00F97861" w:rsidP="00F97861">
      <w:pPr>
        <w:jc w:val="center"/>
        <w:rPr>
          <w:b/>
        </w:rPr>
      </w:pPr>
      <w:r w:rsidRPr="002F5FE1">
        <w:rPr>
          <w:b/>
        </w:rPr>
        <w:t xml:space="preserve">o izpolnjevanju pogojev iz </w:t>
      </w:r>
      <w:r>
        <w:rPr>
          <w:b/>
        </w:rPr>
        <w:t xml:space="preserve">15. do 17. </w:t>
      </w:r>
      <w:r w:rsidRPr="002F5FE1">
        <w:rPr>
          <w:b/>
        </w:rPr>
        <w:t>točke 9. člena</w:t>
      </w:r>
      <w:r w:rsidRPr="00E26D30">
        <w:rPr>
          <w:b/>
        </w:rPr>
        <w:t xml:space="preserve"> </w:t>
      </w:r>
    </w:p>
    <w:p w14:paraId="4B43DC4A" w14:textId="39A9B876" w:rsidR="00F97861" w:rsidRPr="00E26D30" w:rsidRDefault="00F97861" w:rsidP="00F97861">
      <w:pPr>
        <w:jc w:val="center"/>
        <w:rPr>
          <w:b/>
        </w:rPr>
      </w:pPr>
      <w:r w:rsidRPr="00E26D30">
        <w:rPr>
          <w:b/>
        </w:rPr>
        <w:t xml:space="preserve">Navodil ponudnikom za izdelavo ponudbe št. </w:t>
      </w:r>
      <w:r>
        <w:rPr>
          <w:b/>
        </w:rPr>
        <w:t xml:space="preserve">5006-3/2024, z dne </w:t>
      </w:r>
      <w:r w:rsidR="00A749C9">
        <w:rPr>
          <w:b/>
        </w:rPr>
        <w:t>15.10.2024</w:t>
      </w:r>
    </w:p>
    <w:p w14:paraId="0566F288" w14:textId="77777777" w:rsidR="00F97861" w:rsidRDefault="00F97861" w:rsidP="00F97861">
      <w:pPr>
        <w:rPr>
          <w:b/>
        </w:rPr>
      </w:pPr>
    </w:p>
    <w:p w14:paraId="61CAE418" w14:textId="77777777" w:rsidR="00073430" w:rsidRDefault="00073430" w:rsidP="00F97861">
      <w:pPr>
        <w:rPr>
          <w:b/>
        </w:rPr>
      </w:pPr>
    </w:p>
    <w:p w14:paraId="13858123" w14:textId="77777777" w:rsidR="00073430" w:rsidRDefault="00073430" w:rsidP="00F97861">
      <w:pPr>
        <w:rPr>
          <w:b/>
        </w:rPr>
      </w:pPr>
    </w:p>
    <w:p w14:paraId="5972F13E" w14:textId="77777777" w:rsidR="00F97861" w:rsidRDefault="00F97861" w:rsidP="00F97861">
      <w:pPr>
        <w:rPr>
          <w:b/>
        </w:rPr>
      </w:pPr>
    </w:p>
    <w:p w14:paraId="299DCD50" w14:textId="77777777" w:rsidR="00F97861" w:rsidRDefault="00F97861" w:rsidP="00F97861">
      <w:pPr>
        <w:rPr>
          <w:bCs/>
        </w:rPr>
      </w:pPr>
      <w:r w:rsidRPr="000E0F91">
        <w:rPr>
          <w:bCs/>
        </w:rPr>
        <w:t xml:space="preserve">Izjavljamo da: </w:t>
      </w:r>
    </w:p>
    <w:p w14:paraId="25DA3E38" w14:textId="77777777" w:rsidR="00F97861" w:rsidRDefault="00F97861" w:rsidP="00F97861">
      <w:pPr>
        <w:rPr>
          <w:bCs/>
        </w:rPr>
      </w:pPr>
    </w:p>
    <w:p w14:paraId="4091C11C" w14:textId="2A9149BF" w:rsidR="00F97861" w:rsidRPr="00485049" w:rsidRDefault="00F97861" w:rsidP="00F97861">
      <w:pPr>
        <w:pStyle w:val="Odstavekseznama"/>
        <w:numPr>
          <w:ilvl w:val="0"/>
          <w:numId w:val="79"/>
        </w:numPr>
        <w:spacing w:before="120" w:after="120"/>
        <w:ind w:left="567" w:hanging="567"/>
        <w:rPr>
          <w:rFonts w:ascii="Arial" w:hAnsi="Arial" w:cs="Arial"/>
          <w:bCs/>
        </w:rPr>
      </w:pPr>
      <w:r w:rsidRPr="00F97861">
        <w:rPr>
          <w:rFonts w:ascii="Arial" w:hAnsi="Arial" w:cs="Arial"/>
          <w:bCs/>
        </w:rPr>
        <w:t>ima</w:t>
      </w:r>
      <w:r>
        <w:rPr>
          <w:rFonts w:ascii="Arial" w:hAnsi="Arial" w:cs="Arial"/>
          <w:bCs/>
        </w:rPr>
        <w:t>mo</w:t>
      </w:r>
      <w:r w:rsidRPr="00F97861">
        <w:rPr>
          <w:rFonts w:ascii="Arial" w:hAnsi="Arial" w:cs="Arial"/>
          <w:bCs/>
        </w:rPr>
        <w:t xml:space="preserve"> zadostne strokovno kadrovske in tehnične kapacitete za izvedbo dobave farmacevtske ovojnine po določilih dobre distribucijske prakse (DDP) in </w:t>
      </w:r>
      <w:r>
        <w:rPr>
          <w:rFonts w:ascii="Arial" w:hAnsi="Arial" w:cs="Arial"/>
          <w:bCs/>
        </w:rPr>
        <w:t>smo</w:t>
      </w:r>
      <w:r w:rsidRPr="00F97861">
        <w:rPr>
          <w:rFonts w:ascii="Arial" w:hAnsi="Arial" w:cs="Arial"/>
          <w:bCs/>
        </w:rPr>
        <w:t xml:space="preserve"> vpisan</w:t>
      </w:r>
      <w:r>
        <w:rPr>
          <w:rFonts w:ascii="Arial" w:hAnsi="Arial" w:cs="Arial"/>
          <w:bCs/>
        </w:rPr>
        <w:t>i</w:t>
      </w:r>
      <w:r w:rsidRPr="00F97861">
        <w:rPr>
          <w:rFonts w:ascii="Arial" w:hAnsi="Arial" w:cs="Arial"/>
          <w:bCs/>
        </w:rPr>
        <w:t xml:space="preserve"> </w:t>
      </w:r>
      <w:r w:rsidR="006433FE">
        <w:rPr>
          <w:rFonts w:ascii="Arial" w:hAnsi="Arial" w:cs="Arial"/>
        </w:rPr>
        <w:t xml:space="preserve">v register dobaviteljev medicinskih pripomočkov na </w:t>
      </w:r>
      <w:r w:rsidR="006433FE" w:rsidRPr="006F05D1">
        <w:rPr>
          <w:rFonts w:ascii="Arial" w:hAnsi="Arial" w:cs="Arial"/>
        </w:rPr>
        <w:t>Javn</w:t>
      </w:r>
      <w:r w:rsidR="006433FE">
        <w:rPr>
          <w:rFonts w:ascii="Arial" w:hAnsi="Arial" w:cs="Arial"/>
        </w:rPr>
        <w:t>i</w:t>
      </w:r>
      <w:r w:rsidR="006433FE" w:rsidRPr="006F05D1">
        <w:rPr>
          <w:rFonts w:ascii="Arial" w:hAnsi="Arial" w:cs="Arial"/>
        </w:rPr>
        <w:t xml:space="preserve"> agencij</w:t>
      </w:r>
      <w:r w:rsidR="006433FE">
        <w:rPr>
          <w:rFonts w:ascii="Arial" w:hAnsi="Arial" w:cs="Arial"/>
        </w:rPr>
        <w:t>i</w:t>
      </w:r>
      <w:r w:rsidR="006433FE" w:rsidRPr="006F05D1">
        <w:rPr>
          <w:rFonts w:ascii="Arial" w:hAnsi="Arial" w:cs="Arial"/>
        </w:rPr>
        <w:t xml:space="preserve"> Republike Slovenije za zdravila in medicinske pripomočke (JAZMP)</w:t>
      </w:r>
      <w:r w:rsidR="006433FE">
        <w:rPr>
          <w:rFonts w:ascii="Arial" w:hAnsi="Arial" w:cs="Arial"/>
        </w:rPr>
        <w:t xml:space="preserve"> </w:t>
      </w:r>
      <w:r w:rsidR="006433FE" w:rsidRPr="00566F5E">
        <w:rPr>
          <w:rFonts w:ascii="Arial" w:hAnsi="Arial" w:cs="Arial"/>
        </w:rPr>
        <w:t>kar dokazuje</w:t>
      </w:r>
      <w:r w:rsidR="006433FE">
        <w:rPr>
          <w:rFonts w:ascii="Arial" w:hAnsi="Arial" w:cs="Arial"/>
        </w:rPr>
        <w:t xml:space="preserve">mo s to </w:t>
      </w:r>
      <w:r w:rsidR="006433FE" w:rsidRPr="00566F5E">
        <w:rPr>
          <w:rFonts w:ascii="Arial" w:hAnsi="Arial" w:cs="Arial"/>
        </w:rPr>
        <w:t>izjavo</w:t>
      </w:r>
      <w:r w:rsidR="006433FE">
        <w:rPr>
          <w:rFonts w:ascii="Arial" w:hAnsi="Arial" w:cs="Arial"/>
        </w:rPr>
        <w:t xml:space="preserve">, </w:t>
      </w:r>
      <w:r w:rsidR="006433FE" w:rsidRPr="00566F5E">
        <w:rPr>
          <w:rFonts w:ascii="Arial" w:hAnsi="Arial" w:cs="Arial"/>
        </w:rPr>
        <w:t>dovoljenjem za opravljanje dejavnosti</w:t>
      </w:r>
      <w:r w:rsidR="006433FE">
        <w:rPr>
          <w:rFonts w:ascii="Arial" w:hAnsi="Arial" w:cs="Arial"/>
        </w:rPr>
        <w:t xml:space="preserve"> in potrdilom o vpisu v register dobaviteljev medicinskih pripomočkov na JAZMP</w:t>
      </w:r>
      <w:r>
        <w:rPr>
          <w:rFonts w:ascii="Arial" w:hAnsi="Arial" w:cs="Arial"/>
          <w:bCs/>
        </w:rPr>
        <w:t>;</w:t>
      </w:r>
    </w:p>
    <w:p w14:paraId="5EF2615A" w14:textId="5B518BEE" w:rsidR="00F97861" w:rsidRDefault="00073430" w:rsidP="00F97861">
      <w:pPr>
        <w:pStyle w:val="Odstavekseznama"/>
        <w:numPr>
          <w:ilvl w:val="0"/>
          <w:numId w:val="79"/>
        </w:numPr>
        <w:spacing w:before="120" w:after="120"/>
        <w:ind w:left="567" w:hanging="567"/>
        <w:rPr>
          <w:rFonts w:ascii="Arial" w:hAnsi="Arial" w:cs="Arial"/>
          <w:bCs/>
        </w:rPr>
      </w:pPr>
      <w:r>
        <w:rPr>
          <w:rFonts w:ascii="Arial" w:hAnsi="Arial" w:cs="Arial"/>
          <w:bCs/>
        </w:rPr>
        <w:t xml:space="preserve">se </w:t>
      </w:r>
      <w:r w:rsidRPr="00073430">
        <w:rPr>
          <w:rFonts w:ascii="Arial" w:hAnsi="Arial" w:cs="Arial"/>
          <w:bCs/>
        </w:rPr>
        <w:t>strinja</w:t>
      </w:r>
      <w:r>
        <w:rPr>
          <w:rFonts w:ascii="Arial" w:hAnsi="Arial" w:cs="Arial"/>
          <w:bCs/>
        </w:rPr>
        <w:t>mo</w:t>
      </w:r>
      <w:r w:rsidRPr="00073430">
        <w:rPr>
          <w:rFonts w:ascii="Arial" w:hAnsi="Arial" w:cs="Arial"/>
          <w:bCs/>
        </w:rPr>
        <w:t>, da si naročnik pridružuje pravico ogleda kapacitet</w:t>
      </w:r>
      <w:r>
        <w:rPr>
          <w:rFonts w:ascii="Arial" w:hAnsi="Arial" w:cs="Arial"/>
          <w:bCs/>
        </w:rPr>
        <w:t>;</w:t>
      </w:r>
    </w:p>
    <w:p w14:paraId="4DEF305F" w14:textId="5AA77D0E" w:rsidR="00073430" w:rsidRPr="00485049" w:rsidRDefault="00073430" w:rsidP="00F97861">
      <w:pPr>
        <w:pStyle w:val="Odstavekseznama"/>
        <w:numPr>
          <w:ilvl w:val="0"/>
          <w:numId w:val="79"/>
        </w:numPr>
        <w:spacing w:before="120" w:after="120"/>
        <w:ind w:left="567" w:hanging="567"/>
        <w:rPr>
          <w:rFonts w:ascii="Arial" w:hAnsi="Arial" w:cs="Arial"/>
          <w:bCs/>
        </w:rPr>
      </w:pPr>
      <w:r w:rsidRPr="00073430">
        <w:rPr>
          <w:rFonts w:ascii="Arial" w:hAnsi="Arial" w:cs="Arial"/>
          <w:bCs/>
        </w:rPr>
        <w:t>zagotavlja</w:t>
      </w:r>
      <w:r>
        <w:rPr>
          <w:rFonts w:ascii="Arial" w:hAnsi="Arial" w:cs="Arial"/>
          <w:bCs/>
        </w:rPr>
        <w:t>mo</w:t>
      </w:r>
      <w:r w:rsidRPr="00073430">
        <w:rPr>
          <w:rFonts w:ascii="Arial" w:hAnsi="Arial" w:cs="Arial"/>
          <w:bCs/>
        </w:rPr>
        <w:t xml:space="preserve"> izvedbo presoje ponudnika in proizvajalca ovojnine</w:t>
      </w:r>
      <w:r>
        <w:rPr>
          <w:rFonts w:ascii="Arial" w:hAnsi="Arial" w:cs="Arial"/>
          <w:bCs/>
        </w:rPr>
        <w:t>.</w:t>
      </w:r>
    </w:p>
    <w:p w14:paraId="138D9A95" w14:textId="77777777" w:rsidR="00F97861" w:rsidRDefault="00F97861" w:rsidP="00F97861">
      <w:pPr>
        <w:rPr>
          <w:bCs/>
        </w:rPr>
      </w:pPr>
    </w:p>
    <w:p w14:paraId="3A6FF449" w14:textId="77777777" w:rsidR="00F97861" w:rsidRDefault="00F97861" w:rsidP="00F97861">
      <w:pPr>
        <w:rPr>
          <w:bCs/>
        </w:rPr>
      </w:pPr>
    </w:p>
    <w:p w14:paraId="73FB6A29" w14:textId="77777777" w:rsidR="00F97861" w:rsidRDefault="00F97861" w:rsidP="00F97861">
      <w:pPr>
        <w:jc w:val="both"/>
      </w:pPr>
    </w:p>
    <w:p w14:paraId="0F249857" w14:textId="77777777" w:rsidR="00F97861" w:rsidRDefault="00F97861" w:rsidP="00F97861">
      <w:pPr>
        <w:jc w:val="both"/>
      </w:pPr>
      <w:r w:rsidRPr="00E26D30">
        <w:t xml:space="preserve">Ta izjava je sestavni del in priloga ponudbe, s katero se prijavljamo na </w:t>
      </w:r>
      <w:r>
        <w:t>javno naročilo za nakup farmacevtske ovojnine (9 sklopov).</w:t>
      </w:r>
    </w:p>
    <w:p w14:paraId="09F4F562" w14:textId="77777777" w:rsidR="00F97861" w:rsidRDefault="00F97861" w:rsidP="00F97861">
      <w:pPr>
        <w:jc w:val="both"/>
      </w:pPr>
    </w:p>
    <w:p w14:paraId="70EEADD2" w14:textId="77777777" w:rsidR="00F97861" w:rsidRDefault="00F97861" w:rsidP="00F97861">
      <w:pPr>
        <w:jc w:val="both"/>
      </w:pPr>
    </w:p>
    <w:p w14:paraId="0F8F3552" w14:textId="77777777" w:rsidR="00F97861" w:rsidRPr="00E26D30" w:rsidRDefault="00F97861" w:rsidP="00F97861">
      <w:r w:rsidRPr="0006506A">
        <w:t>V __________________, dne _____________</w:t>
      </w:r>
    </w:p>
    <w:p w14:paraId="03FD5127" w14:textId="77777777" w:rsidR="00F97861" w:rsidRDefault="00F97861" w:rsidP="00F97861">
      <w:pPr>
        <w:ind w:left="5103"/>
      </w:pPr>
    </w:p>
    <w:p w14:paraId="281EE7C9" w14:textId="77777777" w:rsidR="00F97861" w:rsidRDefault="00F97861" w:rsidP="00F97861">
      <w:pPr>
        <w:ind w:left="5103"/>
      </w:pPr>
    </w:p>
    <w:p w14:paraId="44AEE0B6" w14:textId="77777777" w:rsidR="00F97861" w:rsidRPr="00E26D30" w:rsidRDefault="00F97861" w:rsidP="00F97861">
      <w:pPr>
        <w:ind w:left="5103"/>
      </w:pPr>
      <w:r w:rsidRPr="00E26D30">
        <w:t>Žig in podpis odgovorne osebe ponudnika:</w:t>
      </w:r>
    </w:p>
    <w:p w14:paraId="03EF8608" w14:textId="77777777" w:rsidR="00F97861" w:rsidRPr="00E26D30" w:rsidRDefault="00F97861" w:rsidP="00F97861">
      <w:pPr>
        <w:ind w:left="5103"/>
      </w:pPr>
    </w:p>
    <w:p w14:paraId="16F58134" w14:textId="77777777" w:rsidR="00F97861" w:rsidRPr="00E26D30" w:rsidRDefault="00F97861" w:rsidP="00F97861">
      <w:pPr>
        <w:ind w:left="5103"/>
      </w:pPr>
      <w:r w:rsidRPr="00E26D30">
        <w:t>__________________________________</w:t>
      </w:r>
    </w:p>
    <w:p w14:paraId="636A6661" w14:textId="77777777" w:rsidR="00F97861" w:rsidRDefault="00F97861" w:rsidP="00F97861"/>
    <w:p w14:paraId="3DC81A25" w14:textId="77777777" w:rsidR="00073430" w:rsidRDefault="00073430" w:rsidP="00F97861"/>
    <w:p w14:paraId="4F633335" w14:textId="77777777" w:rsidR="00073430" w:rsidRDefault="00073430" w:rsidP="00F97861"/>
    <w:p w14:paraId="262D75B0" w14:textId="77777777" w:rsidR="00073430" w:rsidRDefault="00073430" w:rsidP="00F97861"/>
    <w:p w14:paraId="198E740B" w14:textId="77777777" w:rsidR="00073430" w:rsidRDefault="00073430" w:rsidP="00F97861"/>
    <w:p w14:paraId="561B6FA6" w14:textId="37196E28" w:rsidR="00073430" w:rsidRPr="008A7B54" w:rsidRDefault="00073430" w:rsidP="00073430">
      <w:pPr>
        <w:pBdr>
          <w:top w:val="single" w:sz="4" w:space="1" w:color="00B050"/>
        </w:pBdr>
        <w:jc w:val="center"/>
        <w:rPr>
          <w:smallCaps/>
          <w:color w:val="00B050"/>
          <w:sz w:val="18"/>
          <w:szCs w:val="18"/>
        </w:rPr>
      </w:pPr>
      <w:r w:rsidRPr="008A7B54">
        <w:rPr>
          <w:smallCaps/>
          <w:color w:val="00B050"/>
          <w:sz w:val="18"/>
          <w:szCs w:val="18"/>
        </w:rPr>
        <w:t>Za izkazovanje izpolnjevanja razpisnega pogoja 15. točke 9. člena Navodil ponudnikom za izdelavo ponudbe ponudnik tej izjavi priloži tudi</w:t>
      </w:r>
      <w:r>
        <w:rPr>
          <w:smallCaps/>
          <w:color w:val="00B050"/>
          <w:sz w:val="18"/>
          <w:szCs w:val="18"/>
        </w:rPr>
        <w:t xml:space="preserve"> </w:t>
      </w:r>
      <w:r w:rsidRPr="008A7B54">
        <w:rPr>
          <w:smallCaps/>
          <w:color w:val="00B050"/>
          <w:sz w:val="18"/>
          <w:szCs w:val="18"/>
        </w:rPr>
        <w:t>kopijo dovoljenja za opravljanje dejavnosti</w:t>
      </w:r>
      <w:r w:rsidR="006433FE">
        <w:rPr>
          <w:smallCaps/>
          <w:color w:val="00B050"/>
          <w:sz w:val="18"/>
          <w:szCs w:val="18"/>
        </w:rPr>
        <w:t xml:space="preserve"> in potrdilo o </w:t>
      </w:r>
      <w:proofErr w:type="spellStart"/>
      <w:r w:rsidR="006433FE">
        <w:rPr>
          <w:smallCaps/>
          <w:color w:val="00B050"/>
          <w:sz w:val="18"/>
          <w:szCs w:val="18"/>
        </w:rPr>
        <w:t>vpsiu</w:t>
      </w:r>
      <w:proofErr w:type="spellEnd"/>
      <w:r w:rsidR="006433FE">
        <w:rPr>
          <w:smallCaps/>
          <w:color w:val="00B050"/>
          <w:sz w:val="18"/>
          <w:szCs w:val="18"/>
        </w:rPr>
        <w:t xml:space="preserve"> v register dobaviteljev medicinskih pripomočkov na JAZMP</w:t>
      </w:r>
      <w:r>
        <w:rPr>
          <w:smallCaps/>
          <w:color w:val="00B050"/>
          <w:sz w:val="18"/>
          <w:szCs w:val="18"/>
        </w:rPr>
        <w:t>.</w:t>
      </w:r>
    </w:p>
    <w:p w14:paraId="75971A67" w14:textId="77777777" w:rsidR="00073430" w:rsidRPr="000A5E31" w:rsidRDefault="00073430" w:rsidP="00073430">
      <w:pPr>
        <w:pBdr>
          <w:bottom w:val="single" w:sz="4" w:space="1" w:color="00B050"/>
        </w:pBdr>
        <w:rPr>
          <w:sz w:val="6"/>
          <w:szCs w:val="6"/>
        </w:rPr>
      </w:pPr>
    </w:p>
    <w:p w14:paraId="03E683D0" w14:textId="77777777" w:rsidR="00F97861" w:rsidRDefault="00F97861" w:rsidP="00F97861"/>
    <w:p w14:paraId="3D5B7D9B" w14:textId="77777777" w:rsidR="00F97861" w:rsidRDefault="00F97861" w:rsidP="00F97861">
      <w:r>
        <w:br w:type="page"/>
      </w:r>
    </w:p>
    <w:p w14:paraId="79EE823D" w14:textId="4EC1A883" w:rsidR="00F97861" w:rsidRPr="00896F82" w:rsidRDefault="00F97861" w:rsidP="00F97861">
      <w:pPr>
        <w:pStyle w:val="Naslov3"/>
        <w:jc w:val="right"/>
        <w:rPr>
          <w:color w:val="auto"/>
          <w:sz w:val="20"/>
          <w:szCs w:val="20"/>
        </w:rPr>
      </w:pPr>
      <w:r w:rsidRPr="00896F82">
        <w:rPr>
          <w:color w:val="auto"/>
          <w:sz w:val="20"/>
          <w:szCs w:val="20"/>
        </w:rPr>
        <w:lastRenderedPageBreak/>
        <w:t xml:space="preserve">Obrazec </w:t>
      </w:r>
      <w:r w:rsidR="00073430">
        <w:rPr>
          <w:color w:val="auto"/>
          <w:sz w:val="20"/>
          <w:szCs w:val="20"/>
        </w:rPr>
        <w:t>6</w:t>
      </w:r>
    </w:p>
    <w:p w14:paraId="4E0763AF" w14:textId="569A67AB" w:rsidR="00F97861" w:rsidRPr="00E26D30" w:rsidRDefault="00F97861" w:rsidP="00F97861">
      <w:pPr>
        <w:rPr>
          <w:bCs/>
          <w:u w:val="single"/>
        </w:rPr>
      </w:pPr>
      <w:r w:rsidRPr="00E26D30">
        <w:t xml:space="preserve">Ljubljana,  </w:t>
      </w:r>
      <w:r w:rsidR="00A749C9">
        <w:t>15.10.2024</w:t>
      </w:r>
    </w:p>
    <w:p w14:paraId="0C87FE6E" w14:textId="77777777" w:rsidR="00F97861" w:rsidRPr="00E26D30" w:rsidRDefault="00F97861" w:rsidP="00F97861">
      <w:r w:rsidRPr="00E26D30">
        <w:t xml:space="preserve">Številka:   </w:t>
      </w:r>
      <w:r>
        <w:t>5006-3/2024</w:t>
      </w:r>
    </w:p>
    <w:p w14:paraId="58386ADF" w14:textId="77777777" w:rsidR="00F97861" w:rsidRDefault="00F97861" w:rsidP="00F97861"/>
    <w:p w14:paraId="0768CD99" w14:textId="77777777" w:rsidR="00F97861" w:rsidRDefault="00F97861" w:rsidP="00F97861"/>
    <w:p w14:paraId="5AA41F3A" w14:textId="77777777" w:rsidR="00F97861" w:rsidRPr="00E26D30" w:rsidRDefault="00F97861" w:rsidP="00F97861"/>
    <w:p w14:paraId="654EDA32" w14:textId="77777777" w:rsidR="00F97861" w:rsidRPr="00E26D30" w:rsidRDefault="00F97861" w:rsidP="00F97861">
      <w:pPr>
        <w:spacing w:line="360" w:lineRule="auto"/>
        <w:jc w:val="both"/>
      </w:pPr>
      <w:r w:rsidRPr="00E26D30">
        <w:t xml:space="preserve">Ponudnik:   </w:t>
      </w:r>
      <w:r w:rsidRPr="00E26D30">
        <w:tab/>
        <w:t>______________________</w:t>
      </w:r>
    </w:p>
    <w:p w14:paraId="1D15A01C" w14:textId="77777777" w:rsidR="00F97861" w:rsidRPr="00E26D30" w:rsidRDefault="00F97861" w:rsidP="00F97861">
      <w:pPr>
        <w:spacing w:line="360" w:lineRule="auto"/>
        <w:ind w:left="708" w:firstLine="708"/>
        <w:jc w:val="both"/>
      </w:pPr>
      <w:r w:rsidRPr="00E26D30">
        <w:t>______________________</w:t>
      </w:r>
    </w:p>
    <w:p w14:paraId="61AC13E2" w14:textId="77777777" w:rsidR="00F97861" w:rsidRPr="00E26D30" w:rsidRDefault="00F97861" w:rsidP="00F97861">
      <w:pPr>
        <w:spacing w:line="360" w:lineRule="auto"/>
        <w:ind w:left="708" w:firstLine="708"/>
        <w:jc w:val="both"/>
      </w:pPr>
      <w:r w:rsidRPr="00E26D30">
        <w:t>______________________</w:t>
      </w:r>
    </w:p>
    <w:p w14:paraId="2183AA68" w14:textId="77777777" w:rsidR="00F97861" w:rsidRDefault="00F97861" w:rsidP="00F97861">
      <w:pPr>
        <w:jc w:val="both"/>
      </w:pPr>
    </w:p>
    <w:p w14:paraId="05688E5F" w14:textId="77777777" w:rsidR="00F97861" w:rsidRDefault="00F97861" w:rsidP="00F97861">
      <w:pPr>
        <w:jc w:val="both"/>
      </w:pPr>
    </w:p>
    <w:p w14:paraId="172A8D55" w14:textId="77777777" w:rsidR="00F97861" w:rsidRPr="00E26D30" w:rsidRDefault="00F97861" w:rsidP="00F97861">
      <w:pPr>
        <w:jc w:val="both"/>
      </w:pPr>
    </w:p>
    <w:p w14:paraId="567CBFE8" w14:textId="77777777" w:rsidR="00F97861" w:rsidRPr="00E26D30" w:rsidRDefault="00F97861" w:rsidP="00F97861">
      <w:pPr>
        <w:jc w:val="center"/>
        <w:rPr>
          <w:b/>
          <w:spacing w:val="32"/>
        </w:rPr>
      </w:pPr>
      <w:r w:rsidRPr="00E26D30">
        <w:rPr>
          <w:b/>
          <w:spacing w:val="32"/>
        </w:rPr>
        <w:t xml:space="preserve">IZJAVA </w:t>
      </w:r>
      <w:r w:rsidRPr="00E26D30">
        <w:rPr>
          <w:b/>
        </w:rPr>
        <w:t xml:space="preserve">PONUDNIKA </w:t>
      </w:r>
    </w:p>
    <w:p w14:paraId="0ADB12CF" w14:textId="29E6F18D" w:rsidR="00F97861" w:rsidRPr="00E26D30" w:rsidRDefault="00F97861" w:rsidP="00F97861">
      <w:pPr>
        <w:jc w:val="center"/>
        <w:rPr>
          <w:b/>
        </w:rPr>
      </w:pPr>
      <w:r w:rsidRPr="002F5FE1">
        <w:rPr>
          <w:b/>
        </w:rPr>
        <w:t xml:space="preserve">o izpolnjevanju pogojev iz </w:t>
      </w:r>
      <w:r w:rsidR="00073430">
        <w:rPr>
          <w:b/>
        </w:rPr>
        <w:t>19</w:t>
      </w:r>
      <w:r>
        <w:rPr>
          <w:b/>
        </w:rPr>
        <w:t xml:space="preserve">. do </w:t>
      </w:r>
      <w:r w:rsidR="00073430">
        <w:rPr>
          <w:b/>
        </w:rPr>
        <w:t>20</w:t>
      </w:r>
      <w:r>
        <w:rPr>
          <w:b/>
        </w:rPr>
        <w:t xml:space="preserve">. </w:t>
      </w:r>
      <w:r w:rsidRPr="002F5FE1">
        <w:rPr>
          <w:b/>
        </w:rPr>
        <w:t>točke 9. člena</w:t>
      </w:r>
      <w:r w:rsidRPr="00E26D30">
        <w:rPr>
          <w:b/>
        </w:rPr>
        <w:t xml:space="preserve"> </w:t>
      </w:r>
    </w:p>
    <w:p w14:paraId="116D356A" w14:textId="0713A443" w:rsidR="00F97861" w:rsidRPr="00E26D30" w:rsidRDefault="00F97861" w:rsidP="00F97861">
      <w:pPr>
        <w:jc w:val="center"/>
        <w:rPr>
          <w:b/>
        </w:rPr>
      </w:pPr>
      <w:r w:rsidRPr="00E26D30">
        <w:rPr>
          <w:b/>
        </w:rPr>
        <w:t xml:space="preserve">Navodil ponudnikom za izdelavo ponudbe št. </w:t>
      </w:r>
      <w:r>
        <w:rPr>
          <w:b/>
        </w:rPr>
        <w:t xml:space="preserve">5006-3/2024, z dne </w:t>
      </w:r>
      <w:r w:rsidR="00A749C9">
        <w:rPr>
          <w:b/>
        </w:rPr>
        <w:t>15.10.2024</w:t>
      </w:r>
    </w:p>
    <w:p w14:paraId="25A6EF69" w14:textId="77777777" w:rsidR="00F97861" w:rsidRDefault="00F97861" w:rsidP="00F97861">
      <w:pPr>
        <w:rPr>
          <w:b/>
        </w:rPr>
      </w:pPr>
    </w:p>
    <w:p w14:paraId="103B6910" w14:textId="77777777" w:rsidR="00F97861" w:rsidRDefault="00F97861" w:rsidP="00F97861">
      <w:pPr>
        <w:rPr>
          <w:b/>
        </w:rPr>
      </w:pPr>
    </w:p>
    <w:p w14:paraId="5E71498A" w14:textId="0F8F01A6" w:rsidR="006433FE" w:rsidRPr="006433FE" w:rsidRDefault="00FF35F4" w:rsidP="006433FE">
      <w:pPr>
        <w:pStyle w:val="Odstavekseznama"/>
        <w:numPr>
          <w:ilvl w:val="0"/>
          <w:numId w:val="80"/>
        </w:numPr>
        <w:spacing w:before="120" w:after="120"/>
        <w:ind w:left="567" w:hanging="567"/>
        <w:rPr>
          <w:rFonts w:ascii="Arial" w:hAnsi="Arial" w:cs="Arial"/>
          <w:bCs/>
        </w:rPr>
      </w:pPr>
      <w:r>
        <w:rPr>
          <w:rFonts w:ascii="Arial" w:hAnsi="Arial" w:cs="Arial"/>
          <w:bCs/>
        </w:rPr>
        <w:t xml:space="preserve">Zagotavljamo, da bomo </w:t>
      </w:r>
      <w:r w:rsidR="006433FE" w:rsidRPr="006433FE">
        <w:rPr>
          <w:rFonts w:ascii="Arial" w:hAnsi="Arial" w:cs="Arial"/>
          <w:bCs/>
        </w:rPr>
        <w:t>naročniku ob dobavi 1. serije oz. za artikle, ki jih še ni dobavil, najkasneje v 30-ih dneh po podpisu pogodbe, za vse artikle iz sklopa za katerega bo izbran, predložil:</w:t>
      </w:r>
    </w:p>
    <w:p w14:paraId="3B1F2300" w14:textId="77777777" w:rsidR="006433FE" w:rsidRPr="00566F5E" w:rsidRDefault="006433FE" w:rsidP="006433FE">
      <w:pPr>
        <w:pStyle w:val="Odstavekseznama"/>
        <w:numPr>
          <w:ilvl w:val="0"/>
          <w:numId w:val="52"/>
        </w:numPr>
        <w:ind w:left="874" w:hanging="284"/>
        <w:contextualSpacing/>
        <w:rPr>
          <w:rFonts w:ascii="Arial" w:hAnsi="Arial" w:cs="Arial"/>
          <w:i/>
        </w:rPr>
      </w:pPr>
      <w:r w:rsidRPr="00566F5E">
        <w:rPr>
          <w:rFonts w:ascii="Arial" w:hAnsi="Arial" w:cs="Arial"/>
          <w:b/>
        </w:rPr>
        <w:t>specifikacijo ovojnine,</w:t>
      </w:r>
      <w:r w:rsidRPr="00566F5E">
        <w:rPr>
          <w:rFonts w:ascii="Arial" w:hAnsi="Arial" w:cs="Arial"/>
        </w:rPr>
        <w:t xml:space="preserve"> iz katere je razvidno ime ovojnine, ime proizvajalca ovojnine</w:t>
      </w:r>
      <w:r>
        <w:rPr>
          <w:rFonts w:ascii="Arial" w:hAnsi="Arial" w:cs="Arial"/>
        </w:rPr>
        <w:t xml:space="preserve"> in posameznih sestavnih delov, če je ta drugačen od proizvajalca ovojnine, material ovojnine oz. posameznih sestavnih delov</w:t>
      </w:r>
      <w:r w:rsidRPr="00566F5E">
        <w:rPr>
          <w:rFonts w:ascii="Arial" w:hAnsi="Arial" w:cs="Arial"/>
        </w:rPr>
        <w:t xml:space="preserve"> </w:t>
      </w:r>
    </w:p>
    <w:p w14:paraId="348E981C" w14:textId="77777777" w:rsidR="006433FE" w:rsidRPr="00566F5E" w:rsidRDefault="006433FE" w:rsidP="006433FE">
      <w:pPr>
        <w:pStyle w:val="Odstavekseznama"/>
        <w:numPr>
          <w:ilvl w:val="0"/>
          <w:numId w:val="53"/>
        </w:numPr>
        <w:ind w:left="874" w:hanging="284"/>
        <w:rPr>
          <w:rFonts w:ascii="Arial" w:hAnsi="Arial" w:cs="Arial"/>
        </w:rPr>
      </w:pPr>
      <w:r w:rsidRPr="00566F5E">
        <w:rPr>
          <w:rFonts w:ascii="Arial" w:hAnsi="Arial" w:cs="Arial"/>
          <w:b/>
        </w:rPr>
        <w:t>tehnično skico</w:t>
      </w:r>
      <w:r w:rsidRPr="00566F5E">
        <w:rPr>
          <w:rFonts w:ascii="Arial" w:hAnsi="Arial" w:cs="Arial"/>
        </w:rPr>
        <w:t xml:space="preserve"> ovojnine in vseh funkcionalnih delov </w:t>
      </w:r>
    </w:p>
    <w:p w14:paraId="5D6E2D3B" w14:textId="77777777" w:rsidR="006433FE" w:rsidRPr="00566F5E" w:rsidRDefault="006433FE" w:rsidP="006433FE">
      <w:pPr>
        <w:pStyle w:val="Odstavekseznama"/>
        <w:numPr>
          <w:ilvl w:val="0"/>
          <w:numId w:val="54"/>
        </w:numPr>
        <w:ind w:left="874" w:hanging="284"/>
        <w:rPr>
          <w:rFonts w:ascii="Arial" w:hAnsi="Arial" w:cs="Arial"/>
        </w:rPr>
      </w:pPr>
      <w:r w:rsidRPr="00566F5E">
        <w:rPr>
          <w:rFonts w:ascii="Arial" w:hAnsi="Arial" w:cs="Arial"/>
          <w:b/>
        </w:rPr>
        <w:t>Izjavo proizvajalca</w:t>
      </w:r>
      <w:r w:rsidRPr="00566F5E">
        <w:rPr>
          <w:rFonts w:ascii="Arial" w:hAnsi="Arial" w:cs="Arial"/>
        </w:rPr>
        <w:t xml:space="preserve">, da je ovojnina izdelana iz materialov, ki so primerni za uporabo v farmaciji in kozmetiki </w:t>
      </w:r>
    </w:p>
    <w:p w14:paraId="66CA2013" w14:textId="77777777" w:rsidR="006433FE" w:rsidRDefault="006433FE" w:rsidP="006433FE">
      <w:pPr>
        <w:pStyle w:val="Odstavekseznama"/>
        <w:numPr>
          <w:ilvl w:val="0"/>
          <w:numId w:val="55"/>
        </w:numPr>
        <w:ind w:left="874" w:hanging="284"/>
        <w:rPr>
          <w:rFonts w:ascii="Arial" w:hAnsi="Arial" w:cs="Arial"/>
        </w:rPr>
      </w:pPr>
      <w:r w:rsidRPr="00566F5E">
        <w:rPr>
          <w:rFonts w:ascii="Arial" w:hAnsi="Arial" w:cs="Arial"/>
          <w:b/>
        </w:rPr>
        <w:t xml:space="preserve">izjavo o skladnosti  polimernih </w:t>
      </w:r>
      <w:r w:rsidRPr="00566F5E">
        <w:rPr>
          <w:rFonts w:ascii="Arial" w:hAnsi="Arial" w:cs="Arial"/>
        </w:rPr>
        <w:t>materialov in izdelkov namenjenih za stik z živili za ovojnino kot je predpisano v 15. členu uredbe EU 10/2011/ES. Izjava o skladnosti mora vsebovati vse podatke zahtevane v Prilogi IV te uredbe (v 9. točkah), za artikle izdelane iz polimernih materialov iz sklopa 1, 2</w:t>
      </w:r>
      <w:r>
        <w:rPr>
          <w:rFonts w:ascii="Arial" w:hAnsi="Arial" w:cs="Arial"/>
        </w:rPr>
        <w:t xml:space="preserve"> in 9.</w:t>
      </w:r>
    </w:p>
    <w:p w14:paraId="0A2EE0F6" w14:textId="77777777" w:rsidR="00FF35F4" w:rsidRDefault="00FF35F4" w:rsidP="00FF35F4">
      <w:pPr>
        <w:pStyle w:val="Odstavekseznama"/>
        <w:ind w:left="874"/>
        <w:rPr>
          <w:rFonts w:ascii="Arial" w:hAnsi="Arial" w:cs="Arial"/>
        </w:rPr>
      </w:pPr>
    </w:p>
    <w:p w14:paraId="6432102D" w14:textId="77777777" w:rsidR="00FF35F4" w:rsidRPr="00FF35F4" w:rsidRDefault="00FF35F4" w:rsidP="00FF35F4">
      <w:pPr>
        <w:pStyle w:val="Odstavekseznama"/>
        <w:numPr>
          <w:ilvl w:val="0"/>
          <w:numId w:val="80"/>
        </w:numPr>
        <w:spacing w:before="120" w:after="120"/>
        <w:ind w:left="567" w:hanging="567"/>
        <w:rPr>
          <w:rFonts w:ascii="Arial" w:hAnsi="Arial" w:cs="Arial"/>
          <w:bCs/>
        </w:rPr>
      </w:pPr>
      <w:r w:rsidRPr="00FF35F4">
        <w:rPr>
          <w:rFonts w:ascii="Arial" w:hAnsi="Arial" w:cs="Arial"/>
          <w:bCs/>
        </w:rPr>
        <w:t>Ponudnik mora ob oddaji ponudbe za artikle iz sklopov 1, 5 in 6 za katere oddaja ponudbo predložiti:</w:t>
      </w:r>
    </w:p>
    <w:p w14:paraId="6FA37213" w14:textId="77777777" w:rsidR="00FF35F4" w:rsidRPr="00566F5E" w:rsidRDefault="00FF35F4" w:rsidP="00FF35F4">
      <w:pPr>
        <w:pStyle w:val="Odstavekseznama"/>
        <w:numPr>
          <w:ilvl w:val="0"/>
          <w:numId w:val="52"/>
        </w:numPr>
        <w:ind w:left="851" w:hanging="284"/>
        <w:rPr>
          <w:rFonts w:ascii="Arial" w:hAnsi="Arial" w:cs="Arial"/>
          <w:i/>
        </w:rPr>
      </w:pPr>
      <w:r w:rsidRPr="00566F5E">
        <w:rPr>
          <w:rFonts w:ascii="Arial" w:hAnsi="Arial" w:cs="Arial"/>
          <w:b/>
        </w:rPr>
        <w:t>specifikacijo ovojnine,</w:t>
      </w:r>
      <w:r w:rsidRPr="00566F5E">
        <w:rPr>
          <w:rFonts w:ascii="Arial" w:hAnsi="Arial" w:cs="Arial"/>
        </w:rPr>
        <w:t xml:space="preserve"> iz katere je razvidno ime ovojnine, ime proizvajalca ovojnine</w:t>
      </w:r>
      <w:r>
        <w:rPr>
          <w:rFonts w:ascii="Arial" w:hAnsi="Arial" w:cs="Arial"/>
        </w:rPr>
        <w:t xml:space="preserve"> in posameznih sestavnih delov, če je ta drugačen od proizvajalca ovojnine, material ovojnine oz. posameznih sestavnih delov</w:t>
      </w:r>
    </w:p>
    <w:p w14:paraId="6C5C3A09" w14:textId="77777777" w:rsidR="00FF35F4" w:rsidRPr="00566F5E" w:rsidRDefault="00FF35F4" w:rsidP="00FF35F4">
      <w:pPr>
        <w:pStyle w:val="Odstavekseznama"/>
        <w:numPr>
          <w:ilvl w:val="0"/>
          <w:numId w:val="52"/>
        </w:numPr>
        <w:ind w:left="851" w:hanging="284"/>
        <w:rPr>
          <w:rFonts w:ascii="Arial" w:hAnsi="Arial" w:cs="Arial"/>
        </w:rPr>
      </w:pPr>
      <w:r w:rsidRPr="00566F5E">
        <w:rPr>
          <w:rFonts w:ascii="Arial" w:hAnsi="Arial" w:cs="Arial"/>
          <w:b/>
        </w:rPr>
        <w:t>tehnično skico</w:t>
      </w:r>
      <w:r w:rsidRPr="00566F5E">
        <w:rPr>
          <w:rFonts w:ascii="Arial" w:hAnsi="Arial" w:cs="Arial"/>
        </w:rPr>
        <w:t xml:space="preserve"> ovojnine in vseh funkcionalnih delov </w:t>
      </w:r>
    </w:p>
    <w:p w14:paraId="292B6448" w14:textId="77777777" w:rsidR="00FF35F4" w:rsidRPr="00566F5E" w:rsidRDefault="00FF35F4" w:rsidP="00FF35F4">
      <w:pPr>
        <w:pStyle w:val="Odstavekseznama"/>
        <w:numPr>
          <w:ilvl w:val="0"/>
          <w:numId w:val="52"/>
        </w:numPr>
        <w:ind w:left="851" w:hanging="284"/>
        <w:rPr>
          <w:rFonts w:ascii="Arial" w:hAnsi="Arial" w:cs="Arial"/>
        </w:rPr>
      </w:pPr>
      <w:r w:rsidRPr="00566F5E">
        <w:rPr>
          <w:rFonts w:ascii="Arial" w:hAnsi="Arial" w:cs="Arial"/>
          <w:b/>
        </w:rPr>
        <w:t>Izjavo proizvajalca</w:t>
      </w:r>
      <w:r w:rsidRPr="00566F5E">
        <w:rPr>
          <w:rFonts w:ascii="Arial" w:hAnsi="Arial" w:cs="Arial"/>
        </w:rPr>
        <w:t xml:space="preserve">, da je ovojnina izdelana iz materialov, ki so primerni za uporabo v farmaciji </w:t>
      </w:r>
    </w:p>
    <w:p w14:paraId="00B2DF20" w14:textId="77777777" w:rsidR="00FF35F4" w:rsidRPr="00566F5E" w:rsidRDefault="00FF35F4" w:rsidP="00FF35F4">
      <w:pPr>
        <w:pStyle w:val="Odstavekseznama"/>
        <w:numPr>
          <w:ilvl w:val="0"/>
          <w:numId w:val="52"/>
        </w:numPr>
        <w:ind w:left="851" w:hanging="284"/>
        <w:rPr>
          <w:rFonts w:ascii="Arial" w:hAnsi="Arial" w:cs="Arial"/>
          <w:i/>
        </w:rPr>
      </w:pPr>
      <w:r w:rsidRPr="00566F5E">
        <w:rPr>
          <w:rFonts w:ascii="Arial" w:hAnsi="Arial" w:cs="Arial"/>
        </w:rPr>
        <w:t>Za artikle</w:t>
      </w:r>
      <w:r w:rsidRPr="00566F5E">
        <w:rPr>
          <w:rFonts w:ascii="Arial" w:hAnsi="Arial" w:cs="Arial"/>
          <w:i/>
        </w:rPr>
        <w:t xml:space="preserve"> </w:t>
      </w:r>
      <w:r w:rsidRPr="00566F5E">
        <w:rPr>
          <w:rFonts w:ascii="Arial" w:hAnsi="Arial" w:cs="Arial"/>
        </w:rPr>
        <w:t>izdelane iz polimernih materialov</w:t>
      </w:r>
      <w:r>
        <w:rPr>
          <w:rFonts w:ascii="Arial" w:hAnsi="Arial" w:cs="Arial"/>
        </w:rPr>
        <w:t xml:space="preserve"> </w:t>
      </w:r>
      <w:r w:rsidRPr="00566F5E">
        <w:rPr>
          <w:rFonts w:ascii="Arial" w:hAnsi="Arial" w:cs="Arial"/>
          <w:i/>
        </w:rPr>
        <w:t xml:space="preserve">poleg specifikacije ovojnine, tehnične skice in izjave proizvajalca tudi: </w:t>
      </w:r>
    </w:p>
    <w:p w14:paraId="69266E3E" w14:textId="77777777" w:rsidR="00FF35F4" w:rsidRPr="00566F5E" w:rsidRDefault="00FF35F4" w:rsidP="00FF35F4">
      <w:pPr>
        <w:pStyle w:val="Odstavekseznama"/>
        <w:tabs>
          <w:tab w:val="center" w:pos="4922"/>
        </w:tabs>
        <w:ind w:left="851"/>
        <w:rPr>
          <w:rFonts w:ascii="Arial" w:hAnsi="Arial" w:cs="Arial"/>
          <w:i/>
          <w:u w:val="single"/>
          <w:lang w:eastAsia="en-US"/>
        </w:rPr>
      </w:pPr>
      <w:r w:rsidRPr="00566F5E">
        <w:rPr>
          <w:rFonts w:ascii="Arial" w:hAnsi="Arial" w:cs="Arial"/>
          <w:b/>
        </w:rPr>
        <w:t xml:space="preserve">izjavo o skladnosti  polimernih </w:t>
      </w:r>
      <w:r w:rsidRPr="00566F5E">
        <w:rPr>
          <w:rFonts w:ascii="Arial" w:hAnsi="Arial" w:cs="Arial"/>
        </w:rPr>
        <w:t>materialov in izdelkov namenjenih za stik z živili za ovojnino kot je predpisano v 15. členu uredbe EU 10/2011/ES. Izjava o skladnosti mora vsebovati vse podatke zahtevane v Prilogi IV te uredbe (v 9. točkah),</w:t>
      </w:r>
    </w:p>
    <w:p w14:paraId="02603365" w14:textId="77777777" w:rsidR="00FF35F4" w:rsidRPr="00566F5E" w:rsidRDefault="00FF35F4" w:rsidP="00FF35F4">
      <w:pPr>
        <w:pStyle w:val="HTML-oblikovano"/>
        <w:tabs>
          <w:tab w:val="clear" w:pos="916"/>
          <w:tab w:val="left" w:pos="880"/>
        </w:tabs>
        <w:spacing w:before="120"/>
        <w:ind w:left="306"/>
        <w:rPr>
          <w:rFonts w:ascii="Arial" w:hAnsi="Arial" w:cs="Arial"/>
          <w:i/>
          <w:color w:val="auto"/>
        </w:rPr>
      </w:pPr>
      <w:r w:rsidRPr="00566F5E">
        <w:rPr>
          <w:rFonts w:ascii="Arial" w:hAnsi="Arial" w:cs="Arial"/>
          <w:i/>
          <w:color w:val="auto"/>
          <w:u w:val="single"/>
        </w:rPr>
        <w:t>Dokazil</w:t>
      </w:r>
      <w:r>
        <w:rPr>
          <w:rFonts w:ascii="Arial" w:hAnsi="Arial" w:cs="Arial"/>
          <w:i/>
          <w:color w:val="auto"/>
          <w:u w:val="single"/>
        </w:rPr>
        <w:t>a</w:t>
      </w:r>
      <w:r w:rsidRPr="00566F5E">
        <w:rPr>
          <w:rFonts w:ascii="Arial" w:hAnsi="Arial" w:cs="Arial"/>
          <w:i/>
          <w:color w:val="auto"/>
          <w:u w:val="single"/>
        </w:rPr>
        <w:t>:</w:t>
      </w:r>
      <w:r w:rsidRPr="00566F5E">
        <w:rPr>
          <w:rFonts w:ascii="Arial" w:hAnsi="Arial" w:cs="Arial"/>
          <w:i/>
          <w:color w:val="auto"/>
        </w:rPr>
        <w:t xml:space="preserve"> Izjava ponudnika (obrazec 6) in</w:t>
      </w:r>
      <w:r>
        <w:rPr>
          <w:rFonts w:ascii="Arial" w:hAnsi="Arial" w:cs="Arial"/>
          <w:i/>
          <w:color w:val="auto"/>
        </w:rPr>
        <w:t xml:space="preserve"> listine iz prve do četrte alineje te točke. </w:t>
      </w:r>
    </w:p>
    <w:p w14:paraId="2B0FB3F4" w14:textId="77777777" w:rsidR="006433FE" w:rsidRDefault="006433FE" w:rsidP="00F97861">
      <w:pPr>
        <w:rPr>
          <w:bCs/>
        </w:rPr>
      </w:pPr>
    </w:p>
    <w:p w14:paraId="4E618517" w14:textId="77777777" w:rsidR="00F97861" w:rsidRDefault="00F97861" w:rsidP="00F97861">
      <w:pPr>
        <w:jc w:val="both"/>
      </w:pPr>
    </w:p>
    <w:p w14:paraId="0E3B9CF9" w14:textId="77777777" w:rsidR="00F97861" w:rsidRDefault="00F97861" w:rsidP="00F97861">
      <w:pPr>
        <w:jc w:val="both"/>
      </w:pPr>
      <w:r w:rsidRPr="00E26D30">
        <w:t xml:space="preserve">Ta izjava je sestavni del in priloga ponudbe, s katero se prijavljamo na </w:t>
      </w:r>
      <w:r>
        <w:t>javno naročilo za nakup farmacevtske ovojnine (9 sklopov).</w:t>
      </w:r>
    </w:p>
    <w:p w14:paraId="2001B93A" w14:textId="77777777" w:rsidR="00F97861" w:rsidRDefault="00F97861" w:rsidP="00F97861">
      <w:pPr>
        <w:jc w:val="both"/>
      </w:pPr>
    </w:p>
    <w:p w14:paraId="02C94B73" w14:textId="77777777" w:rsidR="00F97861" w:rsidRPr="00E26D30" w:rsidRDefault="00F97861" w:rsidP="00F97861">
      <w:r w:rsidRPr="0006506A">
        <w:t>V __________________, dne _____________</w:t>
      </w:r>
    </w:p>
    <w:p w14:paraId="2773C9F2" w14:textId="77777777" w:rsidR="00F97861" w:rsidRDefault="00F97861" w:rsidP="00F97861">
      <w:pPr>
        <w:ind w:left="5103"/>
      </w:pPr>
    </w:p>
    <w:p w14:paraId="20170DED" w14:textId="77777777" w:rsidR="00F97861" w:rsidRPr="00E26D30" w:rsidRDefault="00F97861" w:rsidP="00F97861">
      <w:pPr>
        <w:ind w:left="5103"/>
      </w:pPr>
      <w:r w:rsidRPr="00E26D30">
        <w:t>Žig in podpis odgovorne osebe ponudnika:</w:t>
      </w:r>
    </w:p>
    <w:p w14:paraId="0F2F55CF" w14:textId="77777777" w:rsidR="00F97861" w:rsidRPr="00E26D30" w:rsidRDefault="00F97861" w:rsidP="00F97861">
      <w:pPr>
        <w:ind w:left="5103"/>
      </w:pPr>
      <w:r w:rsidRPr="00E26D30">
        <w:t>__________________________________</w:t>
      </w:r>
    </w:p>
    <w:p w14:paraId="25FB9901" w14:textId="77777777" w:rsidR="00F97861" w:rsidRDefault="00F97861" w:rsidP="00F97861"/>
    <w:p w14:paraId="7632E5B2" w14:textId="77777777" w:rsidR="006D69BD" w:rsidRDefault="006D69BD" w:rsidP="006D69BD"/>
    <w:p w14:paraId="0B1C69B3" w14:textId="77777777" w:rsidR="006D69BD" w:rsidRPr="00CA5DA3" w:rsidRDefault="006D69BD" w:rsidP="006D69BD">
      <w:pPr>
        <w:jc w:val="both"/>
      </w:pPr>
    </w:p>
    <w:p w14:paraId="5C0FA848" w14:textId="605B6B3D" w:rsidR="006D69BD" w:rsidRDefault="006D69BD" w:rsidP="006D69BD">
      <w:pPr>
        <w:pBdr>
          <w:top w:val="single" w:sz="4" w:space="1" w:color="00B050"/>
        </w:pBdr>
        <w:rPr>
          <w:smallCaps/>
          <w:color w:val="00B050"/>
          <w:sz w:val="18"/>
          <w:szCs w:val="18"/>
        </w:rPr>
      </w:pPr>
      <w:r w:rsidRPr="00137CD5">
        <w:rPr>
          <w:smallCaps/>
          <w:color w:val="00B050"/>
          <w:sz w:val="18"/>
          <w:szCs w:val="18"/>
        </w:rPr>
        <w:t xml:space="preserve">Za izkazovanje izpolnjevanja razpisnega pogoja iz </w:t>
      </w:r>
      <w:r>
        <w:rPr>
          <w:smallCaps/>
          <w:color w:val="00B050"/>
          <w:sz w:val="18"/>
          <w:szCs w:val="18"/>
        </w:rPr>
        <w:t>20</w:t>
      </w:r>
      <w:r w:rsidRPr="00137CD5">
        <w:rPr>
          <w:smallCaps/>
          <w:color w:val="00B050"/>
          <w:sz w:val="18"/>
          <w:szCs w:val="18"/>
        </w:rPr>
        <w:t xml:space="preserve">. točke 9. člena Navodil ponudnikom za izdelavo ponudbe ponudnik tej izjavi za artikle </w:t>
      </w:r>
      <w:r>
        <w:rPr>
          <w:smallCaps/>
          <w:color w:val="00B050"/>
          <w:sz w:val="18"/>
          <w:szCs w:val="18"/>
        </w:rPr>
        <w:t>iz sklopov 1, 5 in 6 ob oddaji ponudbe predloži tudi listine, kot so navedene v prvi do četrti alineji 20. točke 9. člena Navodil ponudnikom za izdelavo ponudbe</w:t>
      </w:r>
      <w:r w:rsidRPr="00137CD5">
        <w:rPr>
          <w:smallCaps/>
          <w:color w:val="00B050"/>
          <w:sz w:val="18"/>
          <w:szCs w:val="18"/>
        </w:rPr>
        <w:t>.</w:t>
      </w:r>
    </w:p>
    <w:p w14:paraId="5FB7AB18" w14:textId="77777777" w:rsidR="006D69BD" w:rsidRPr="009539A4" w:rsidRDefault="006D69BD" w:rsidP="006D69BD">
      <w:pPr>
        <w:rPr>
          <w:i/>
          <w:smallCaps/>
          <w:color w:val="00B050"/>
          <w:sz w:val="10"/>
          <w:szCs w:val="10"/>
        </w:rPr>
      </w:pPr>
    </w:p>
    <w:p w14:paraId="242BA8DD" w14:textId="77777777" w:rsidR="006D69BD" w:rsidRDefault="006D69BD" w:rsidP="006D69BD">
      <w:pPr>
        <w:pBdr>
          <w:bottom w:val="single" w:sz="4" w:space="1" w:color="00B050"/>
        </w:pBdr>
      </w:pPr>
      <w:r w:rsidRPr="009539A4">
        <w:rPr>
          <w:i/>
          <w:smallCaps/>
          <w:color w:val="00B050"/>
          <w:sz w:val="18"/>
          <w:szCs w:val="18"/>
        </w:rPr>
        <w:t xml:space="preserve">Ponudnik na specifikacije ovojnine, tehnični skici, izjavi proizvajalca in izjavi o skladnosti </w:t>
      </w:r>
      <w:r w:rsidRPr="009539A4">
        <w:rPr>
          <w:b/>
          <w:i/>
          <w:smallCaps/>
          <w:color w:val="00B050"/>
          <w:sz w:val="18"/>
          <w:szCs w:val="18"/>
        </w:rPr>
        <w:t>nedvoumno označi na kateri artikel se nanaša, in sicer tako, da navede zap. št. artikla iz obrazca ponudbenega predračuna</w:t>
      </w:r>
      <w:r>
        <w:rPr>
          <w:b/>
          <w:i/>
          <w:smallCaps/>
          <w:color w:val="00B050"/>
          <w:sz w:val="18"/>
          <w:szCs w:val="18"/>
        </w:rPr>
        <w:t>.</w:t>
      </w:r>
      <w:r>
        <w:br w:type="page"/>
      </w:r>
    </w:p>
    <w:p w14:paraId="116E35B1" w14:textId="7EC6DAD7" w:rsidR="00F97861" w:rsidRDefault="00F97861" w:rsidP="00F97861"/>
    <w:p w14:paraId="4C0E9227" w14:textId="326704F2" w:rsidR="00F97861" w:rsidRPr="00896F82" w:rsidRDefault="00F97861" w:rsidP="00F97861">
      <w:pPr>
        <w:pStyle w:val="Naslov3"/>
        <w:jc w:val="right"/>
        <w:rPr>
          <w:color w:val="auto"/>
          <w:sz w:val="20"/>
          <w:szCs w:val="20"/>
        </w:rPr>
      </w:pPr>
      <w:r w:rsidRPr="00896F82">
        <w:rPr>
          <w:color w:val="auto"/>
          <w:sz w:val="20"/>
          <w:szCs w:val="20"/>
        </w:rPr>
        <w:t xml:space="preserve">Obrazec </w:t>
      </w:r>
      <w:r w:rsidR="006D69BD">
        <w:rPr>
          <w:color w:val="auto"/>
          <w:sz w:val="20"/>
          <w:szCs w:val="20"/>
        </w:rPr>
        <w:t>7</w:t>
      </w:r>
    </w:p>
    <w:p w14:paraId="6609CD9D" w14:textId="3F6974AA" w:rsidR="00F97861" w:rsidRPr="00E26D30" w:rsidRDefault="00F97861" w:rsidP="00F97861">
      <w:pPr>
        <w:rPr>
          <w:bCs/>
          <w:u w:val="single"/>
        </w:rPr>
      </w:pPr>
      <w:r w:rsidRPr="00E26D30">
        <w:t xml:space="preserve">Ljubljana,  </w:t>
      </w:r>
      <w:r w:rsidR="00A749C9">
        <w:t>15.10.2024</w:t>
      </w:r>
    </w:p>
    <w:p w14:paraId="2121EC02" w14:textId="77777777" w:rsidR="00F97861" w:rsidRPr="00E26D30" w:rsidRDefault="00F97861" w:rsidP="00F97861">
      <w:r w:rsidRPr="00E26D30">
        <w:t xml:space="preserve">Številka:   </w:t>
      </w:r>
      <w:r>
        <w:t>5006-3/2024</w:t>
      </w:r>
    </w:p>
    <w:p w14:paraId="2D67D8C0" w14:textId="77777777" w:rsidR="00F97861" w:rsidRDefault="00F97861" w:rsidP="00F97861"/>
    <w:p w14:paraId="1FD14E0C" w14:textId="77777777" w:rsidR="00F97861" w:rsidRPr="00E26D30" w:rsidRDefault="00F97861" w:rsidP="00F97861"/>
    <w:p w14:paraId="3BABE5DF" w14:textId="77777777" w:rsidR="00F97861" w:rsidRPr="00E26D30" w:rsidRDefault="00F97861" w:rsidP="00F97861">
      <w:pPr>
        <w:spacing w:line="360" w:lineRule="auto"/>
        <w:jc w:val="both"/>
      </w:pPr>
      <w:r w:rsidRPr="00E26D30">
        <w:t xml:space="preserve">Ponudnik:   </w:t>
      </w:r>
      <w:r w:rsidRPr="00E26D30">
        <w:tab/>
        <w:t>______________________</w:t>
      </w:r>
    </w:p>
    <w:p w14:paraId="4C9E68BD" w14:textId="77777777" w:rsidR="00F97861" w:rsidRPr="00E26D30" w:rsidRDefault="00F97861" w:rsidP="00F97861">
      <w:pPr>
        <w:spacing w:line="360" w:lineRule="auto"/>
        <w:ind w:left="708" w:firstLine="708"/>
        <w:jc w:val="both"/>
      </w:pPr>
      <w:r w:rsidRPr="00E26D30">
        <w:t>______________________</w:t>
      </w:r>
    </w:p>
    <w:p w14:paraId="7424F47F" w14:textId="77777777" w:rsidR="00F97861" w:rsidRPr="00E26D30" w:rsidRDefault="00F97861" w:rsidP="00F97861">
      <w:pPr>
        <w:spacing w:line="360" w:lineRule="auto"/>
        <w:ind w:left="708" w:firstLine="708"/>
        <w:jc w:val="both"/>
      </w:pPr>
      <w:r w:rsidRPr="00E26D30">
        <w:t>______________________</w:t>
      </w:r>
    </w:p>
    <w:p w14:paraId="48C4A42C" w14:textId="77777777" w:rsidR="00F97861" w:rsidRDefault="00F97861" w:rsidP="00F97861">
      <w:pPr>
        <w:jc w:val="both"/>
      </w:pPr>
    </w:p>
    <w:p w14:paraId="7D6C3EFA" w14:textId="77777777" w:rsidR="00F97861" w:rsidRPr="00E26D30" w:rsidRDefault="00F97861" w:rsidP="00F97861">
      <w:pPr>
        <w:jc w:val="both"/>
      </w:pPr>
    </w:p>
    <w:p w14:paraId="3CB8EFFC" w14:textId="77777777" w:rsidR="00F97861" w:rsidRPr="00E26D30" w:rsidRDefault="00F97861" w:rsidP="00F97861">
      <w:pPr>
        <w:jc w:val="center"/>
        <w:rPr>
          <w:b/>
          <w:spacing w:val="32"/>
        </w:rPr>
      </w:pPr>
      <w:r w:rsidRPr="00E26D30">
        <w:rPr>
          <w:b/>
          <w:spacing w:val="32"/>
        </w:rPr>
        <w:t xml:space="preserve">IZJAVA </w:t>
      </w:r>
      <w:r w:rsidRPr="00E26D30">
        <w:rPr>
          <w:b/>
        </w:rPr>
        <w:t xml:space="preserve">PONUDNIKA </w:t>
      </w:r>
    </w:p>
    <w:p w14:paraId="1DDB776E" w14:textId="511FE164" w:rsidR="00F97861" w:rsidRPr="00E26D30" w:rsidRDefault="00F97861" w:rsidP="00F97861">
      <w:pPr>
        <w:jc w:val="center"/>
        <w:rPr>
          <w:b/>
        </w:rPr>
      </w:pPr>
      <w:r w:rsidRPr="002F5FE1">
        <w:rPr>
          <w:b/>
        </w:rPr>
        <w:t xml:space="preserve">o izpolnjevanju pogojev iz </w:t>
      </w:r>
      <w:r w:rsidR="002F7D50">
        <w:rPr>
          <w:b/>
        </w:rPr>
        <w:t>21</w:t>
      </w:r>
      <w:r>
        <w:rPr>
          <w:b/>
        </w:rPr>
        <w:t xml:space="preserve">. </w:t>
      </w:r>
      <w:r w:rsidRPr="002F5FE1">
        <w:rPr>
          <w:b/>
        </w:rPr>
        <w:t>točke 9. člena</w:t>
      </w:r>
      <w:r w:rsidRPr="00E26D30">
        <w:rPr>
          <w:b/>
        </w:rPr>
        <w:t xml:space="preserve"> </w:t>
      </w:r>
    </w:p>
    <w:p w14:paraId="07818B7C" w14:textId="5795C87B" w:rsidR="00F97861" w:rsidRPr="00E26D30" w:rsidRDefault="00F97861" w:rsidP="00F97861">
      <w:pPr>
        <w:jc w:val="center"/>
        <w:rPr>
          <w:b/>
        </w:rPr>
      </w:pPr>
      <w:r w:rsidRPr="00E26D30">
        <w:rPr>
          <w:b/>
        </w:rPr>
        <w:t xml:space="preserve">Navodil ponudnikom za izdelavo ponudbe št. </w:t>
      </w:r>
      <w:r>
        <w:rPr>
          <w:b/>
        </w:rPr>
        <w:t xml:space="preserve">5006-3/2024, z dne </w:t>
      </w:r>
      <w:r w:rsidR="00A749C9">
        <w:rPr>
          <w:b/>
        </w:rPr>
        <w:t>15.10.2024</w:t>
      </w:r>
    </w:p>
    <w:p w14:paraId="73ADEE4D" w14:textId="77777777" w:rsidR="00C8325D" w:rsidRPr="00E841DC" w:rsidRDefault="00C8325D" w:rsidP="00C8325D">
      <w:pPr>
        <w:rPr>
          <w:b/>
          <w:sz w:val="16"/>
          <w:szCs w:val="16"/>
        </w:rPr>
      </w:pPr>
    </w:p>
    <w:p w14:paraId="729BEC64" w14:textId="77A33FB0" w:rsidR="00C8325D" w:rsidRPr="005F3F98" w:rsidRDefault="00C8325D" w:rsidP="005F3F98">
      <w:pPr>
        <w:pBdr>
          <w:top w:val="single" w:sz="2" w:space="1" w:color="00B050"/>
          <w:left w:val="single" w:sz="2" w:space="4" w:color="00B050"/>
          <w:bottom w:val="single" w:sz="2" w:space="1" w:color="00B050"/>
          <w:right w:val="single" w:sz="2" w:space="4" w:color="00B050"/>
        </w:pBdr>
        <w:spacing w:before="120" w:after="120"/>
        <w:jc w:val="center"/>
        <w:rPr>
          <w:smallCaps/>
          <w:color w:val="00B050"/>
          <w:sz w:val="22"/>
          <w:szCs w:val="22"/>
        </w:rPr>
      </w:pPr>
      <w:r w:rsidRPr="005F3F98">
        <w:rPr>
          <w:smallCaps/>
          <w:color w:val="00B050"/>
          <w:sz w:val="22"/>
          <w:szCs w:val="22"/>
        </w:rPr>
        <w:t>To izjavo podajo ponudniki, ki se prijavljajo na sklop 1. in  2.</w:t>
      </w:r>
    </w:p>
    <w:p w14:paraId="3FD1F5E6" w14:textId="77777777" w:rsidR="00C8325D" w:rsidRPr="00E841DC" w:rsidRDefault="00C8325D" w:rsidP="00F97861">
      <w:pPr>
        <w:rPr>
          <w:sz w:val="16"/>
          <w:szCs w:val="16"/>
        </w:rPr>
      </w:pPr>
    </w:p>
    <w:p w14:paraId="3FA1F935" w14:textId="4242F391" w:rsidR="00F97861" w:rsidRPr="005F3F98" w:rsidRDefault="00C8325D" w:rsidP="005F3F98">
      <w:pPr>
        <w:pStyle w:val="Odstavekseznama"/>
        <w:numPr>
          <w:ilvl w:val="0"/>
          <w:numId w:val="80"/>
        </w:numPr>
        <w:spacing w:before="120" w:after="120"/>
        <w:ind w:left="567" w:hanging="567"/>
        <w:rPr>
          <w:rFonts w:ascii="Arial" w:hAnsi="Arial" w:cs="Arial"/>
          <w:bCs/>
        </w:rPr>
      </w:pPr>
      <w:r w:rsidRPr="005F3F98">
        <w:rPr>
          <w:rFonts w:ascii="Arial" w:hAnsi="Arial" w:cs="Arial"/>
          <w:bCs/>
        </w:rPr>
        <w:t>V ponudbi</w:t>
      </w:r>
      <w:r w:rsidR="005F3F98" w:rsidRPr="005F3F98">
        <w:rPr>
          <w:rFonts w:ascii="Arial" w:hAnsi="Arial" w:cs="Arial"/>
          <w:bCs/>
        </w:rPr>
        <w:t xml:space="preserve"> prilagamo tudi sledeče listine: </w:t>
      </w:r>
    </w:p>
    <w:p w14:paraId="30722408" w14:textId="77777777" w:rsidR="005F3F98" w:rsidRPr="00566F5E" w:rsidRDefault="005F3F98" w:rsidP="005F3F98">
      <w:pPr>
        <w:pStyle w:val="HTML-oblikovano"/>
        <w:numPr>
          <w:ilvl w:val="0"/>
          <w:numId w:val="12"/>
        </w:numPr>
        <w:tabs>
          <w:tab w:val="clear" w:pos="916"/>
          <w:tab w:val="left" w:pos="596"/>
        </w:tabs>
        <w:spacing w:before="120"/>
        <w:ind w:left="924" w:hanging="357"/>
        <w:jc w:val="both"/>
        <w:rPr>
          <w:rFonts w:ascii="Arial" w:hAnsi="Arial" w:cs="Arial"/>
          <w:color w:val="auto"/>
        </w:rPr>
      </w:pPr>
      <w:r w:rsidRPr="00566F5E">
        <w:rPr>
          <w:rFonts w:ascii="Arial" w:hAnsi="Arial" w:cs="Arial"/>
          <w:color w:val="auto"/>
        </w:rPr>
        <w:t>Sklop 1 – C – plastenke – sterilne ( 1./C</w:t>
      </w:r>
      <w:r>
        <w:rPr>
          <w:rFonts w:ascii="Arial" w:hAnsi="Arial" w:cs="Arial"/>
          <w:color w:val="auto"/>
        </w:rPr>
        <w:t>-</w:t>
      </w:r>
      <w:r w:rsidRPr="00566F5E">
        <w:rPr>
          <w:rFonts w:ascii="Arial" w:hAnsi="Arial" w:cs="Arial"/>
          <w:color w:val="auto"/>
        </w:rPr>
        <w:t>1, 1./C</w:t>
      </w:r>
      <w:r>
        <w:rPr>
          <w:rFonts w:ascii="Arial" w:hAnsi="Arial" w:cs="Arial"/>
          <w:color w:val="auto"/>
        </w:rPr>
        <w:t>-</w:t>
      </w:r>
      <w:r w:rsidRPr="00566F5E">
        <w:rPr>
          <w:rFonts w:ascii="Arial" w:hAnsi="Arial" w:cs="Arial"/>
          <w:color w:val="auto"/>
        </w:rPr>
        <w:t>2</w:t>
      </w:r>
      <w:r>
        <w:rPr>
          <w:rFonts w:ascii="Arial" w:hAnsi="Arial" w:cs="Arial"/>
          <w:color w:val="auto"/>
        </w:rPr>
        <w:t xml:space="preserve">, </w:t>
      </w:r>
      <w:r w:rsidRPr="00566F5E">
        <w:rPr>
          <w:rFonts w:ascii="Arial" w:hAnsi="Arial" w:cs="Arial"/>
          <w:color w:val="auto"/>
        </w:rPr>
        <w:t>1.</w:t>
      </w:r>
      <w:r>
        <w:rPr>
          <w:rFonts w:ascii="Arial" w:hAnsi="Arial" w:cs="Arial"/>
          <w:color w:val="auto"/>
        </w:rPr>
        <w:t>/</w:t>
      </w:r>
      <w:r w:rsidRPr="00566F5E">
        <w:rPr>
          <w:rFonts w:ascii="Arial" w:hAnsi="Arial" w:cs="Arial"/>
          <w:color w:val="auto"/>
        </w:rPr>
        <w:t>C-3</w:t>
      </w:r>
      <w:r>
        <w:rPr>
          <w:rFonts w:ascii="Arial" w:hAnsi="Arial" w:cs="Arial"/>
          <w:color w:val="auto"/>
        </w:rPr>
        <w:t xml:space="preserve"> in 1./C-17</w:t>
      </w:r>
      <w:r w:rsidRPr="00566F5E">
        <w:rPr>
          <w:rFonts w:ascii="Arial" w:hAnsi="Arial" w:cs="Arial"/>
          <w:color w:val="auto"/>
        </w:rPr>
        <w:t>)</w:t>
      </w:r>
    </w:p>
    <w:p w14:paraId="25DD0CE4" w14:textId="77777777" w:rsidR="005F3F98" w:rsidRPr="00566F5E"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566F5E">
        <w:rPr>
          <w:rFonts w:ascii="Arial" w:hAnsi="Arial" w:cs="Arial"/>
          <w:color w:val="auto"/>
        </w:rPr>
        <w:t>Dokazilo proizvajalca, da vsebniki ustrezajo zahtevam za plastične vsebnike za kapljice za oko po veljavni Evropski farmakopeji</w:t>
      </w:r>
    </w:p>
    <w:p w14:paraId="2C445355" w14:textId="77777777" w:rsidR="005F3F98" w:rsidRPr="00566F5E"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566F5E">
        <w:rPr>
          <w:rFonts w:ascii="Arial" w:hAnsi="Arial" w:cs="Arial"/>
          <w:color w:val="auto"/>
        </w:rPr>
        <w:t>Certifikat o sestavi granulata za izdelavo ovojnine za shranjevanje očesnih pripravkov (</w:t>
      </w:r>
      <w:proofErr w:type="spellStart"/>
      <w:r w:rsidRPr="00566F5E">
        <w:rPr>
          <w:rFonts w:ascii="Arial" w:hAnsi="Arial" w:cs="Arial"/>
          <w:color w:val="auto"/>
        </w:rPr>
        <w:t>Ph.Eur</w:t>
      </w:r>
      <w:proofErr w:type="spellEnd"/>
      <w:r w:rsidRPr="00566F5E">
        <w:rPr>
          <w:rFonts w:ascii="Arial" w:hAnsi="Arial" w:cs="Arial"/>
          <w:color w:val="auto"/>
        </w:rPr>
        <w:t>.)</w:t>
      </w:r>
    </w:p>
    <w:p w14:paraId="543DA8D0" w14:textId="77777777" w:rsidR="005F3F98" w:rsidRPr="00566F5E" w:rsidRDefault="005F3F98" w:rsidP="005F3F98">
      <w:pPr>
        <w:pStyle w:val="HTML-oblikovano"/>
        <w:numPr>
          <w:ilvl w:val="0"/>
          <w:numId w:val="12"/>
        </w:numPr>
        <w:tabs>
          <w:tab w:val="clear" w:pos="916"/>
          <w:tab w:val="left" w:pos="596"/>
        </w:tabs>
        <w:spacing w:before="120"/>
        <w:ind w:left="924" w:hanging="357"/>
        <w:jc w:val="both"/>
        <w:rPr>
          <w:rFonts w:ascii="Arial" w:hAnsi="Arial" w:cs="Arial"/>
          <w:color w:val="auto"/>
        </w:rPr>
      </w:pPr>
      <w:r w:rsidRPr="00566F5E">
        <w:rPr>
          <w:rFonts w:ascii="Arial" w:hAnsi="Arial" w:cs="Arial"/>
          <w:color w:val="auto"/>
        </w:rPr>
        <w:t>Sklop 1 – D – steklenice – sterilne ( 1./D.1)</w:t>
      </w:r>
    </w:p>
    <w:p w14:paraId="5C821199" w14:textId="77777777" w:rsidR="005F3F98" w:rsidRPr="00566F5E"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566F5E">
        <w:rPr>
          <w:rFonts w:ascii="Arial" w:hAnsi="Arial" w:cs="Arial"/>
          <w:color w:val="auto"/>
        </w:rPr>
        <w:t>Dokazilo proizvajalca, da steklenice ustrezajo zahtevam za steklene vsebnike za kapljice za oko po veljavni Evropski farmakopeji</w:t>
      </w:r>
    </w:p>
    <w:p w14:paraId="04E9F2DA" w14:textId="77777777" w:rsidR="005F3F98" w:rsidRPr="00566F5E"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566F5E">
        <w:rPr>
          <w:rFonts w:ascii="Arial" w:hAnsi="Arial" w:cs="Arial"/>
          <w:color w:val="auto"/>
        </w:rPr>
        <w:t xml:space="preserve">Dokazilo o ustreznosti stekla, 1. </w:t>
      </w:r>
      <w:proofErr w:type="spellStart"/>
      <w:r w:rsidRPr="00566F5E">
        <w:rPr>
          <w:rFonts w:ascii="Arial" w:hAnsi="Arial" w:cs="Arial"/>
          <w:color w:val="auto"/>
        </w:rPr>
        <w:t>hidrolitska</w:t>
      </w:r>
      <w:proofErr w:type="spellEnd"/>
      <w:r w:rsidRPr="00566F5E">
        <w:rPr>
          <w:rFonts w:ascii="Arial" w:hAnsi="Arial" w:cs="Arial"/>
          <w:color w:val="auto"/>
        </w:rPr>
        <w:t xml:space="preserve"> skupina.</w:t>
      </w:r>
    </w:p>
    <w:p w14:paraId="1E1647A0" w14:textId="77777777" w:rsidR="005F3F98" w:rsidRDefault="005F3F98" w:rsidP="005F3F98">
      <w:pPr>
        <w:pStyle w:val="HTML-oblikovano"/>
        <w:numPr>
          <w:ilvl w:val="0"/>
          <w:numId w:val="12"/>
        </w:numPr>
        <w:tabs>
          <w:tab w:val="clear" w:pos="916"/>
          <w:tab w:val="left" w:pos="596"/>
        </w:tabs>
        <w:spacing w:before="120"/>
        <w:ind w:left="924" w:hanging="357"/>
        <w:jc w:val="both"/>
        <w:rPr>
          <w:rFonts w:ascii="Arial" w:hAnsi="Arial" w:cs="Arial"/>
          <w:color w:val="auto"/>
        </w:rPr>
      </w:pPr>
      <w:r w:rsidRPr="00566F5E">
        <w:rPr>
          <w:rFonts w:ascii="Arial" w:hAnsi="Arial" w:cs="Arial"/>
          <w:color w:val="auto"/>
        </w:rPr>
        <w:t>Sklop 2 – B – plastenke – sterilne (2./B-3, 2./B-4)</w:t>
      </w:r>
    </w:p>
    <w:p w14:paraId="57C681F7" w14:textId="77777777" w:rsidR="005F3F98" w:rsidRPr="00566F5E"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566F5E">
        <w:rPr>
          <w:rFonts w:ascii="Arial" w:hAnsi="Arial" w:cs="Arial"/>
          <w:color w:val="auto"/>
        </w:rPr>
        <w:t>Dokazilo proizvajalca, da vsebniki ustrezajo zahtevam za plastične vsebnike za kapljice za oko po veljavni Evropski farmakopeji</w:t>
      </w:r>
    </w:p>
    <w:p w14:paraId="7574CD73" w14:textId="77777777" w:rsidR="005F3F98" w:rsidRPr="00566F5E"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566F5E">
        <w:rPr>
          <w:rFonts w:ascii="Arial" w:hAnsi="Arial" w:cs="Arial"/>
          <w:color w:val="auto"/>
        </w:rPr>
        <w:t>Certifikat o sestavi granulata za izdelavo ovojnine za shranjevanje očesnih pripravkov (</w:t>
      </w:r>
      <w:proofErr w:type="spellStart"/>
      <w:r w:rsidRPr="00566F5E">
        <w:rPr>
          <w:rFonts w:ascii="Arial" w:hAnsi="Arial" w:cs="Arial"/>
          <w:color w:val="auto"/>
        </w:rPr>
        <w:t>Ph.Eur</w:t>
      </w:r>
      <w:proofErr w:type="spellEnd"/>
      <w:r w:rsidRPr="00566F5E">
        <w:rPr>
          <w:rFonts w:ascii="Arial" w:hAnsi="Arial" w:cs="Arial"/>
          <w:color w:val="auto"/>
        </w:rPr>
        <w:t>.)</w:t>
      </w:r>
    </w:p>
    <w:p w14:paraId="1CFAA420" w14:textId="77777777" w:rsidR="005F3F98" w:rsidRPr="00A1594A" w:rsidRDefault="005F3F98" w:rsidP="005F3F98">
      <w:pPr>
        <w:pStyle w:val="HTML-oblikovano"/>
        <w:numPr>
          <w:ilvl w:val="0"/>
          <w:numId w:val="12"/>
        </w:numPr>
        <w:tabs>
          <w:tab w:val="clear" w:pos="916"/>
          <w:tab w:val="left" w:pos="596"/>
        </w:tabs>
        <w:spacing w:before="120"/>
        <w:ind w:left="924" w:hanging="357"/>
        <w:jc w:val="both"/>
        <w:rPr>
          <w:rFonts w:ascii="Arial" w:hAnsi="Arial" w:cs="Arial"/>
          <w:color w:val="auto"/>
        </w:rPr>
      </w:pPr>
      <w:r w:rsidRPr="00A1594A">
        <w:rPr>
          <w:rFonts w:ascii="Arial" w:hAnsi="Arial" w:cs="Arial"/>
          <w:color w:val="auto"/>
        </w:rPr>
        <w:t>sklop 2 - C – steklenice – sterilne (2./C-10)</w:t>
      </w:r>
    </w:p>
    <w:p w14:paraId="5677101A" w14:textId="77777777" w:rsidR="005F3F98"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A1594A">
        <w:rPr>
          <w:rFonts w:ascii="Arial" w:hAnsi="Arial" w:cs="Arial"/>
          <w:color w:val="auto"/>
        </w:rPr>
        <w:t>Dokazilo proizvajalca, da je ovojnina sterilna</w:t>
      </w:r>
    </w:p>
    <w:p w14:paraId="30B1A34B" w14:textId="77777777" w:rsidR="005F3F98" w:rsidRPr="00922389" w:rsidRDefault="005F3F98" w:rsidP="005F3F98">
      <w:pPr>
        <w:pStyle w:val="HTML-oblikovano"/>
        <w:numPr>
          <w:ilvl w:val="0"/>
          <w:numId w:val="12"/>
        </w:numPr>
        <w:tabs>
          <w:tab w:val="clear" w:pos="916"/>
          <w:tab w:val="left" w:pos="596"/>
        </w:tabs>
        <w:spacing w:before="120"/>
        <w:ind w:left="924" w:hanging="357"/>
        <w:jc w:val="both"/>
        <w:rPr>
          <w:rFonts w:ascii="Arial" w:hAnsi="Arial" w:cs="Arial"/>
          <w:color w:val="auto"/>
        </w:rPr>
      </w:pPr>
      <w:r w:rsidRPr="00922389">
        <w:rPr>
          <w:rFonts w:ascii="Arial" w:hAnsi="Arial" w:cs="Arial"/>
          <w:color w:val="auto"/>
        </w:rPr>
        <w:t>sklop 2 - C – steklenice – 1000 ml (2./C-8)</w:t>
      </w:r>
    </w:p>
    <w:p w14:paraId="29D232AA" w14:textId="77777777" w:rsidR="005F3F98" w:rsidRPr="00922389" w:rsidRDefault="005F3F98" w:rsidP="005F3F98">
      <w:pPr>
        <w:pStyle w:val="HTML-oblikovano"/>
        <w:numPr>
          <w:ilvl w:val="0"/>
          <w:numId w:val="56"/>
        </w:numPr>
        <w:tabs>
          <w:tab w:val="clear" w:pos="1832"/>
          <w:tab w:val="left" w:pos="1440"/>
        </w:tabs>
        <w:ind w:left="1440" w:hanging="284"/>
        <w:jc w:val="both"/>
        <w:rPr>
          <w:rFonts w:ascii="Arial" w:hAnsi="Arial" w:cs="Arial"/>
          <w:color w:val="auto"/>
        </w:rPr>
      </w:pPr>
      <w:r w:rsidRPr="00922389">
        <w:rPr>
          <w:rFonts w:ascii="Arial" w:hAnsi="Arial" w:cs="Arial"/>
          <w:color w:val="auto"/>
        </w:rPr>
        <w:t xml:space="preserve">Dokazilo proizvajalca, da je ovojnina brez napak v steklu, ki vpliva na kvaliteto steklenice </w:t>
      </w:r>
    </w:p>
    <w:p w14:paraId="1DCA6101" w14:textId="77777777" w:rsidR="00F97861" w:rsidRDefault="00F97861" w:rsidP="00F97861">
      <w:pPr>
        <w:jc w:val="both"/>
      </w:pPr>
    </w:p>
    <w:p w14:paraId="77F82226" w14:textId="77777777" w:rsidR="00F97861" w:rsidRDefault="00F97861" w:rsidP="00F97861">
      <w:pPr>
        <w:jc w:val="both"/>
      </w:pPr>
      <w:r w:rsidRPr="00E26D30">
        <w:t xml:space="preserve">Ta izjava je sestavni del in priloga ponudbe, s katero se prijavljamo na </w:t>
      </w:r>
      <w:r>
        <w:t>javno naročilo za nakup farmacevtske ovojnine (9 sklopov).</w:t>
      </w:r>
    </w:p>
    <w:p w14:paraId="2894E7D6" w14:textId="77777777" w:rsidR="00F97861" w:rsidRDefault="00F97861" w:rsidP="00F97861">
      <w:pPr>
        <w:jc w:val="both"/>
      </w:pPr>
    </w:p>
    <w:p w14:paraId="738EC51F" w14:textId="77777777" w:rsidR="00F97861" w:rsidRPr="00E26D30" w:rsidRDefault="00F97861" w:rsidP="00F97861">
      <w:r w:rsidRPr="0006506A">
        <w:t>V __________________, dne _____________</w:t>
      </w:r>
    </w:p>
    <w:p w14:paraId="297BA86A" w14:textId="77777777" w:rsidR="00F97861" w:rsidRDefault="00F97861" w:rsidP="00F97861">
      <w:pPr>
        <w:ind w:left="5103"/>
      </w:pPr>
    </w:p>
    <w:p w14:paraId="07F8B524" w14:textId="77777777" w:rsidR="00F97861" w:rsidRPr="00E26D30" w:rsidRDefault="00F97861" w:rsidP="00F97861">
      <w:pPr>
        <w:ind w:left="5103"/>
      </w:pPr>
      <w:r w:rsidRPr="00E26D30">
        <w:t>Žig in podpis odgovorne osebe ponudnika:</w:t>
      </w:r>
    </w:p>
    <w:p w14:paraId="6B49D641" w14:textId="77777777" w:rsidR="00F97861" w:rsidRPr="00E26D30" w:rsidRDefault="00F97861" w:rsidP="00F97861">
      <w:pPr>
        <w:ind w:left="5103"/>
      </w:pPr>
    </w:p>
    <w:p w14:paraId="0AAD73F4" w14:textId="77777777" w:rsidR="00F97861" w:rsidRPr="00E26D30" w:rsidRDefault="00F97861" w:rsidP="00F97861">
      <w:pPr>
        <w:ind w:left="5103"/>
      </w:pPr>
      <w:r w:rsidRPr="00E26D30">
        <w:t>__________________________________</w:t>
      </w:r>
    </w:p>
    <w:p w14:paraId="3B460054" w14:textId="77777777" w:rsidR="00F97861" w:rsidRDefault="00F97861" w:rsidP="00F97861"/>
    <w:p w14:paraId="2C8AE690" w14:textId="77777777" w:rsidR="00C8325D" w:rsidRPr="003A666A" w:rsidRDefault="00C8325D" w:rsidP="00C8325D">
      <w:pPr>
        <w:pBdr>
          <w:top w:val="single" w:sz="4" w:space="1" w:color="00B050"/>
        </w:pBdr>
        <w:rPr>
          <w:smallCaps/>
          <w:color w:val="00B050"/>
          <w:sz w:val="6"/>
          <w:szCs w:val="6"/>
        </w:rPr>
      </w:pPr>
    </w:p>
    <w:p w14:paraId="67BBF69B" w14:textId="40BB055C" w:rsidR="00C8325D" w:rsidRDefault="00C8325D" w:rsidP="00C8325D">
      <w:pPr>
        <w:pBdr>
          <w:top w:val="single" w:sz="4" w:space="1" w:color="00B050"/>
        </w:pBdr>
        <w:rPr>
          <w:smallCaps/>
          <w:color w:val="00B050"/>
          <w:sz w:val="18"/>
          <w:szCs w:val="18"/>
        </w:rPr>
      </w:pPr>
      <w:r w:rsidRPr="003A666A">
        <w:rPr>
          <w:smallCaps/>
          <w:color w:val="00B050"/>
          <w:sz w:val="18"/>
          <w:szCs w:val="18"/>
        </w:rPr>
        <w:t xml:space="preserve">Za izkazovanje izpolnjevanja razpisnega pogoja </w:t>
      </w:r>
      <w:r>
        <w:rPr>
          <w:smallCaps/>
          <w:color w:val="00B050"/>
          <w:sz w:val="18"/>
          <w:szCs w:val="18"/>
        </w:rPr>
        <w:t>21</w:t>
      </w:r>
      <w:r w:rsidRPr="003A666A">
        <w:rPr>
          <w:smallCaps/>
          <w:color w:val="00B050"/>
          <w:sz w:val="18"/>
          <w:szCs w:val="18"/>
        </w:rPr>
        <w:t>. točke 9. Člena navodil ponudnikom za izdelavo ponudbe ponudnik</w:t>
      </w:r>
      <w:r>
        <w:rPr>
          <w:smallCaps/>
          <w:color w:val="00B050"/>
          <w:sz w:val="18"/>
          <w:szCs w:val="18"/>
        </w:rPr>
        <w:t>, ki oddaja ponudbo za sklop 1</w:t>
      </w:r>
      <w:r w:rsidR="005F3F98">
        <w:rPr>
          <w:smallCaps/>
          <w:color w:val="00B050"/>
          <w:sz w:val="18"/>
          <w:szCs w:val="18"/>
        </w:rPr>
        <w:t xml:space="preserve"> in </w:t>
      </w:r>
      <w:r>
        <w:rPr>
          <w:smallCaps/>
          <w:color w:val="00B050"/>
          <w:sz w:val="18"/>
          <w:szCs w:val="18"/>
        </w:rPr>
        <w:t xml:space="preserve"> 2 </w:t>
      </w:r>
      <w:r w:rsidR="005F3F98">
        <w:rPr>
          <w:smallCaps/>
          <w:color w:val="00B050"/>
          <w:sz w:val="18"/>
          <w:szCs w:val="18"/>
        </w:rPr>
        <w:t xml:space="preserve"> </w:t>
      </w:r>
      <w:r w:rsidRPr="003A666A">
        <w:rPr>
          <w:smallCaps/>
          <w:color w:val="00B050"/>
          <w:sz w:val="18"/>
          <w:szCs w:val="18"/>
        </w:rPr>
        <w:t>tej izjavi priloži</w:t>
      </w:r>
      <w:r>
        <w:rPr>
          <w:smallCaps/>
          <w:color w:val="00B050"/>
          <w:sz w:val="18"/>
          <w:szCs w:val="18"/>
        </w:rPr>
        <w:t xml:space="preserve"> tudi dokazila iz prve do pete alineje 21. točke 9. člena Navodil ponudnikom za izdelavo ponudbe.</w:t>
      </w:r>
      <w:r w:rsidRPr="003A666A">
        <w:rPr>
          <w:smallCaps/>
          <w:color w:val="00B050"/>
          <w:sz w:val="18"/>
          <w:szCs w:val="18"/>
        </w:rPr>
        <w:t xml:space="preserve"> </w:t>
      </w:r>
    </w:p>
    <w:p w14:paraId="30F07F69" w14:textId="77777777" w:rsidR="00C8325D" w:rsidRPr="003A666A" w:rsidRDefault="00C8325D" w:rsidP="00C8325D">
      <w:pPr>
        <w:spacing w:before="120"/>
        <w:rPr>
          <w:smallCaps/>
          <w:color w:val="00B050"/>
          <w:sz w:val="18"/>
          <w:szCs w:val="18"/>
        </w:rPr>
      </w:pPr>
      <w:r w:rsidRPr="003A666A">
        <w:rPr>
          <w:smallCaps/>
          <w:color w:val="00B050"/>
          <w:sz w:val="18"/>
          <w:szCs w:val="18"/>
        </w:rPr>
        <w:t>Ponudnik na certifikatih in dokazilih nedvoumno označi na kateri artikel se nanaša, in sicer tako, da navede zap. št. artikla iz obrazca ponudbenega predračuna.</w:t>
      </w:r>
    </w:p>
    <w:p w14:paraId="1554B697" w14:textId="77777777" w:rsidR="00C8325D" w:rsidRPr="003A666A" w:rsidRDefault="00C8325D" w:rsidP="00C8325D">
      <w:pPr>
        <w:pBdr>
          <w:bottom w:val="single" w:sz="4" w:space="1" w:color="00B050"/>
        </w:pBdr>
        <w:rPr>
          <w:smallCaps/>
          <w:color w:val="00B050"/>
          <w:sz w:val="6"/>
          <w:szCs w:val="6"/>
        </w:rPr>
      </w:pPr>
    </w:p>
    <w:p w14:paraId="07876232" w14:textId="5985421C" w:rsidR="006F0975" w:rsidRDefault="006F0975">
      <w:pPr>
        <w:widowControl/>
        <w:spacing w:after="160" w:line="259" w:lineRule="auto"/>
      </w:pPr>
    </w:p>
    <w:p w14:paraId="00C7ADCD" w14:textId="77777777" w:rsidR="00F97861" w:rsidRDefault="00F97861" w:rsidP="00F97861"/>
    <w:p w14:paraId="4422CF38" w14:textId="032E546D" w:rsidR="00336BD4" w:rsidRPr="00896F82" w:rsidRDefault="00336BD4" w:rsidP="00336BD4">
      <w:pPr>
        <w:pStyle w:val="Naslov3"/>
        <w:jc w:val="right"/>
        <w:rPr>
          <w:color w:val="auto"/>
          <w:sz w:val="20"/>
          <w:szCs w:val="20"/>
        </w:rPr>
      </w:pPr>
      <w:r w:rsidRPr="00896F82">
        <w:rPr>
          <w:color w:val="auto"/>
          <w:sz w:val="20"/>
          <w:szCs w:val="20"/>
        </w:rPr>
        <w:t xml:space="preserve">Obrazec </w:t>
      </w:r>
      <w:r w:rsidR="006F0975">
        <w:rPr>
          <w:color w:val="auto"/>
          <w:sz w:val="20"/>
          <w:szCs w:val="20"/>
        </w:rPr>
        <w:t>8</w:t>
      </w:r>
    </w:p>
    <w:p w14:paraId="06745FF4" w14:textId="2A50A349" w:rsidR="00336BD4" w:rsidRPr="00E26D30" w:rsidRDefault="00336BD4" w:rsidP="00336BD4">
      <w:pPr>
        <w:rPr>
          <w:bCs/>
          <w:u w:val="single"/>
        </w:rPr>
      </w:pPr>
      <w:r w:rsidRPr="00E26D30">
        <w:t xml:space="preserve">Ljubljana,  </w:t>
      </w:r>
      <w:r w:rsidR="00A749C9">
        <w:t>15.10.2024</w:t>
      </w:r>
    </w:p>
    <w:p w14:paraId="3991C77E" w14:textId="77777777" w:rsidR="00336BD4" w:rsidRPr="00E26D30" w:rsidRDefault="00336BD4" w:rsidP="00336BD4">
      <w:r w:rsidRPr="00E26D30">
        <w:t xml:space="preserve">Številka:   </w:t>
      </w:r>
      <w:r>
        <w:t>5006-3/2024</w:t>
      </w:r>
    </w:p>
    <w:p w14:paraId="289EFAED" w14:textId="77777777" w:rsidR="00336BD4" w:rsidRDefault="00336BD4" w:rsidP="00336BD4"/>
    <w:p w14:paraId="760D1AE1" w14:textId="77777777" w:rsidR="00336BD4" w:rsidRDefault="00336BD4" w:rsidP="00336BD4"/>
    <w:p w14:paraId="6FCD2033" w14:textId="77777777" w:rsidR="00336BD4" w:rsidRPr="00E26D30" w:rsidRDefault="00336BD4" w:rsidP="00336BD4"/>
    <w:p w14:paraId="2B59251D" w14:textId="77777777" w:rsidR="00336BD4" w:rsidRPr="00E26D30" w:rsidRDefault="00336BD4" w:rsidP="00336BD4">
      <w:pPr>
        <w:spacing w:line="360" w:lineRule="auto"/>
        <w:jc w:val="both"/>
      </w:pPr>
      <w:r w:rsidRPr="00E26D30">
        <w:t xml:space="preserve">Ponudnik:   </w:t>
      </w:r>
      <w:r w:rsidRPr="00E26D30">
        <w:tab/>
        <w:t>______________________</w:t>
      </w:r>
    </w:p>
    <w:p w14:paraId="15F18242" w14:textId="77777777" w:rsidR="00336BD4" w:rsidRPr="00E26D30" w:rsidRDefault="00336BD4" w:rsidP="00336BD4">
      <w:pPr>
        <w:spacing w:line="360" w:lineRule="auto"/>
        <w:ind w:left="708" w:firstLine="708"/>
        <w:jc w:val="both"/>
      </w:pPr>
      <w:r w:rsidRPr="00E26D30">
        <w:t>______________________</w:t>
      </w:r>
    </w:p>
    <w:p w14:paraId="6D1EE4B5" w14:textId="77777777" w:rsidR="00336BD4" w:rsidRPr="00E26D30" w:rsidRDefault="00336BD4" w:rsidP="00336BD4">
      <w:pPr>
        <w:spacing w:line="360" w:lineRule="auto"/>
        <w:ind w:left="708" w:firstLine="708"/>
        <w:jc w:val="both"/>
      </w:pPr>
      <w:r w:rsidRPr="00E26D30">
        <w:t>______________________</w:t>
      </w:r>
    </w:p>
    <w:p w14:paraId="5538DF93" w14:textId="77777777" w:rsidR="00336BD4" w:rsidRDefault="00336BD4" w:rsidP="00336BD4">
      <w:pPr>
        <w:jc w:val="both"/>
      </w:pPr>
    </w:p>
    <w:p w14:paraId="01E5F2EE" w14:textId="77777777" w:rsidR="00336BD4" w:rsidRDefault="00336BD4" w:rsidP="00336BD4">
      <w:pPr>
        <w:jc w:val="both"/>
      </w:pPr>
    </w:p>
    <w:p w14:paraId="6DA556D8" w14:textId="77777777" w:rsidR="00336BD4" w:rsidRDefault="00336BD4" w:rsidP="00336BD4">
      <w:pPr>
        <w:jc w:val="both"/>
      </w:pPr>
    </w:p>
    <w:p w14:paraId="7B019A1F" w14:textId="77777777" w:rsidR="00336BD4" w:rsidRPr="00E26D30" w:rsidRDefault="00336BD4" w:rsidP="00336BD4">
      <w:pPr>
        <w:jc w:val="both"/>
      </w:pPr>
    </w:p>
    <w:p w14:paraId="07829F8F" w14:textId="77777777" w:rsidR="00336BD4" w:rsidRPr="00E26D30" w:rsidRDefault="00336BD4" w:rsidP="00336BD4">
      <w:pPr>
        <w:jc w:val="center"/>
        <w:rPr>
          <w:b/>
          <w:spacing w:val="32"/>
        </w:rPr>
      </w:pPr>
      <w:r w:rsidRPr="00E26D30">
        <w:rPr>
          <w:b/>
          <w:spacing w:val="32"/>
        </w:rPr>
        <w:t xml:space="preserve">IZJAVA </w:t>
      </w:r>
      <w:r w:rsidRPr="00E26D30">
        <w:rPr>
          <w:b/>
        </w:rPr>
        <w:t xml:space="preserve">PONUDNIKA </w:t>
      </w:r>
    </w:p>
    <w:p w14:paraId="392FF403" w14:textId="4B08B53F" w:rsidR="00336BD4" w:rsidRPr="00E26D30" w:rsidRDefault="00336BD4" w:rsidP="00336BD4">
      <w:pPr>
        <w:jc w:val="center"/>
        <w:rPr>
          <w:b/>
        </w:rPr>
      </w:pPr>
      <w:r w:rsidRPr="002F5FE1">
        <w:rPr>
          <w:b/>
        </w:rPr>
        <w:t xml:space="preserve">o izpolnjevanju pogojev iz </w:t>
      </w:r>
      <w:r w:rsidR="006F0975">
        <w:rPr>
          <w:b/>
        </w:rPr>
        <w:t>22</w:t>
      </w:r>
      <w:r>
        <w:rPr>
          <w:b/>
        </w:rPr>
        <w:t xml:space="preserve">. </w:t>
      </w:r>
      <w:r w:rsidRPr="002F5FE1">
        <w:rPr>
          <w:b/>
        </w:rPr>
        <w:t>točke 9. člena</w:t>
      </w:r>
      <w:r w:rsidRPr="00E26D30">
        <w:rPr>
          <w:b/>
        </w:rPr>
        <w:t xml:space="preserve"> </w:t>
      </w:r>
    </w:p>
    <w:p w14:paraId="7FB0E05E" w14:textId="57D549F1" w:rsidR="00336BD4" w:rsidRPr="00E26D30" w:rsidRDefault="00336BD4" w:rsidP="00336BD4">
      <w:pPr>
        <w:jc w:val="center"/>
        <w:rPr>
          <w:b/>
        </w:rPr>
      </w:pPr>
      <w:r w:rsidRPr="00E26D30">
        <w:rPr>
          <w:b/>
        </w:rPr>
        <w:t xml:space="preserve">Navodil ponudnikom za izdelavo ponudbe št. </w:t>
      </w:r>
      <w:r>
        <w:rPr>
          <w:b/>
        </w:rPr>
        <w:t xml:space="preserve">5006-3/2024, z dne </w:t>
      </w:r>
      <w:r w:rsidR="00A749C9">
        <w:rPr>
          <w:b/>
        </w:rPr>
        <w:t>15.10.2024</w:t>
      </w:r>
    </w:p>
    <w:p w14:paraId="3F9C68B7" w14:textId="77777777" w:rsidR="00336BD4" w:rsidRDefault="00336BD4" w:rsidP="00336BD4">
      <w:pPr>
        <w:rPr>
          <w:b/>
        </w:rPr>
      </w:pPr>
    </w:p>
    <w:p w14:paraId="6E6A03FA" w14:textId="77777777" w:rsidR="00336BD4" w:rsidRDefault="00336BD4" w:rsidP="00336BD4">
      <w:pPr>
        <w:rPr>
          <w:b/>
        </w:rPr>
      </w:pPr>
    </w:p>
    <w:p w14:paraId="2AE54059" w14:textId="77777777" w:rsidR="00336BD4" w:rsidRDefault="00336BD4" w:rsidP="00336BD4">
      <w:pPr>
        <w:rPr>
          <w:bCs/>
        </w:rPr>
      </w:pPr>
    </w:p>
    <w:p w14:paraId="18636B49" w14:textId="68460689" w:rsidR="006F0975" w:rsidRPr="006F0975" w:rsidRDefault="00FA0168" w:rsidP="006F0975">
      <w:pPr>
        <w:pStyle w:val="Odstavekseznama"/>
        <w:numPr>
          <w:ilvl w:val="0"/>
          <w:numId w:val="81"/>
        </w:numPr>
        <w:spacing w:before="120" w:after="120" w:line="280" w:lineRule="exact"/>
        <w:ind w:left="567" w:hanging="567"/>
        <w:rPr>
          <w:rFonts w:ascii="Arial" w:hAnsi="Arial" w:cs="Arial"/>
          <w:bCs/>
        </w:rPr>
      </w:pPr>
      <w:r>
        <w:rPr>
          <w:rFonts w:ascii="Arial" w:hAnsi="Arial" w:cs="Arial"/>
        </w:rPr>
        <w:t>A</w:t>
      </w:r>
      <w:r w:rsidR="006F0975" w:rsidRPr="006F0975">
        <w:rPr>
          <w:rFonts w:ascii="Arial" w:hAnsi="Arial" w:cs="Arial"/>
        </w:rPr>
        <w:t>rtikel iz sklopa 1 - 1. /B-5 Adapter za brizgo za aplikacijo suspenzije</w:t>
      </w:r>
      <w:r>
        <w:rPr>
          <w:rFonts w:ascii="Arial" w:hAnsi="Arial" w:cs="Arial"/>
        </w:rPr>
        <w:t xml:space="preserve"> je</w:t>
      </w:r>
      <w:r w:rsidR="006F0975" w:rsidRPr="006F0975">
        <w:rPr>
          <w:rFonts w:ascii="Arial" w:hAnsi="Arial" w:cs="Arial"/>
        </w:rPr>
        <w:t xml:space="preserve"> kompatibilen z artikli</w:t>
      </w:r>
      <w:r w:rsidR="00E841DC">
        <w:rPr>
          <w:rFonts w:ascii="Arial" w:hAnsi="Arial" w:cs="Arial"/>
        </w:rPr>
        <w:t>:</w:t>
      </w:r>
      <w:r w:rsidR="006F0975" w:rsidRPr="006F0975">
        <w:rPr>
          <w:rFonts w:ascii="Arial" w:hAnsi="Arial" w:cs="Arial"/>
          <w:bCs/>
        </w:rPr>
        <w:t xml:space="preserve"> </w:t>
      </w:r>
    </w:p>
    <w:p w14:paraId="3172CB11" w14:textId="2E98FBFF" w:rsidR="006F0975" w:rsidRPr="006F0975" w:rsidRDefault="006F0975" w:rsidP="006F0975">
      <w:pPr>
        <w:pStyle w:val="HTML-oblikovano"/>
        <w:numPr>
          <w:ilvl w:val="0"/>
          <w:numId w:val="12"/>
        </w:numPr>
        <w:tabs>
          <w:tab w:val="clear" w:pos="916"/>
          <w:tab w:val="left" w:pos="596"/>
        </w:tabs>
        <w:spacing w:before="160" w:line="280" w:lineRule="exact"/>
        <w:jc w:val="both"/>
        <w:rPr>
          <w:rFonts w:ascii="Arial" w:hAnsi="Arial" w:cs="Arial"/>
          <w:color w:val="auto"/>
        </w:rPr>
      </w:pPr>
      <w:r w:rsidRPr="006F0975">
        <w:rPr>
          <w:rFonts w:ascii="Arial" w:hAnsi="Arial" w:cs="Arial"/>
          <w:color w:val="auto"/>
        </w:rPr>
        <w:t xml:space="preserve">Sklop 1 – B. </w:t>
      </w:r>
      <w:proofErr w:type="spellStart"/>
      <w:r w:rsidRPr="006F0975">
        <w:rPr>
          <w:rFonts w:ascii="Arial" w:hAnsi="Arial" w:cs="Arial"/>
          <w:color w:val="auto"/>
        </w:rPr>
        <w:t>Odmerna</w:t>
      </w:r>
      <w:proofErr w:type="spellEnd"/>
      <w:r w:rsidRPr="006F0975">
        <w:rPr>
          <w:rFonts w:ascii="Arial" w:hAnsi="Arial" w:cs="Arial"/>
          <w:color w:val="auto"/>
        </w:rPr>
        <w:t xml:space="preserve"> brizga z </w:t>
      </w:r>
      <w:proofErr w:type="spellStart"/>
      <w:r w:rsidRPr="006F0975">
        <w:rPr>
          <w:rFonts w:ascii="Arial" w:hAnsi="Arial" w:cs="Arial"/>
          <w:color w:val="auto"/>
        </w:rPr>
        <w:t>adaptarjem</w:t>
      </w:r>
      <w:proofErr w:type="spellEnd"/>
      <w:r w:rsidRPr="006F0975">
        <w:rPr>
          <w:rFonts w:ascii="Arial" w:hAnsi="Arial" w:cs="Arial"/>
          <w:color w:val="auto"/>
        </w:rPr>
        <w:t xml:space="preserve"> za aplikacijo peroralne </w:t>
      </w:r>
      <w:proofErr w:type="spellStart"/>
      <w:r w:rsidRPr="006F0975">
        <w:rPr>
          <w:rFonts w:ascii="Arial" w:hAnsi="Arial" w:cs="Arial"/>
          <w:color w:val="auto"/>
        </w:rPr>
        <w:t>supspenzije</w:t>
      </w:r>
      <w:proofErr w:type="spellEnd"/>
      <w:r w:rsidRPr="006F0975">
        <w:rPr>
          <w:rFonts w:ascii="Arial" w:hAnsi="Arial" w:cs="Arial"/>
          <w:color w:val="auto"/>
        </w:rPr>
        <w:t xml:space="preserve">: 1. /B-1, 1. /B-2. 1. /B-3, 1. /B-4; </w:t>
      </w:r>
    </w:p>
    <w:p w14:paraId="1BE50D44" w14:textId="77777777" w:rsidR="006F0975" w:rsidRPr="006F0975" w:rsidRDefault="006F0975" w:rsidP="006F0975">
      <w:pPr>
        <w:pStyle w:val="HTML-oblikovano"/>
        <w:numPr>
          <w:ilvl w:val="0"/>
          <w:numId w:val="12"/>
        </w:numPr>
        <w:tabs>
          <w:tab w:val="clear" w:pos="916"/>
          <w:tab w:val="left" w:pos="596"/>
        </w:tabs>
        <w:spacing w:before="160" w:line="280" w:lineRule="exact"/>
        <w:jc w:val="both"/>
        <w:rPr>
          <w:rFonts w:ascii="Arial" w:hAnsi="Arial" w:cs="Arial"/>
          <w:color w:val="auto"/>
        </w:rPr>
      </w:pPr>
      <w:r w:rsidRPr="006F0975">
        <w:rPr>
          <w:rFonts w:ascii="Arial" w:hAnsi="Arial" w:cs="Arial"/>
          <w:color w:val="auto"/>
        </w:rPr>
        <w:t xml:space="preserve">Sklop 1 – C. Plastenke: 1. /C-7, 1. /C-8, 1. /C-9, 1. /C-10, 1. /C-11 in </w:t>
      </w:r>
    </w:p>
    <w:p w14:paraId="3D3AA51F" w14:textId="77777777" w:rsidR="006F0975" w:rsidRPr="006F0975" w:rsidRDefault="006F0975" w:rsidP="006F0975">
      <w:pPr>
        <w:pStyle w:val="HTML-oblikovano"/>
        <w:numPr>
          <w:ilvl w:val="0"/>
          <w:numId w:val="12"/>
        </w:numPr>
        <w:tabs>
          <w:tab w:val="clear" w:pos="916"/>
          <w:tab w:val="left" w:pos="596"/>
        </w:tabs>
        <w:spacing w:before="160" w:line="280" w:lineRule="exact"/>
        <w:jc w:val="both"/>
        <w:rPr>
          <w:rFonts w:ascii="Arial" w:hAnsi="Arial" w:cs="Arial"/>
          <w:color w:val="auto"/>
        </w:rPr>
      </w:pPr>
      <w:r w:rsidRPr="006F0975">
        <w:rPr>
          <w:rFonts w:ascii="Arial" w:hAnsi="Arial" w:cs="Arial"/>
          <w:color w:val="auto"/>
        </w:rPr>
        <w:t>Sklop 1 – D. Steklenice: 1. /D-5, 1. /D-6, 1. /D-7, 1. /D-8, 1. /D-9, 1. /D-23, 1. /D-24</w:t>
      </w:r>
    </w:p>
    <w:p w14:paraId="6B6204E2" w14:textId="0DDD71AD" w:rsidR="00336BD4" w:rsidRPr="006F0975" w:rsidRDefault="00336BD4" w:rsidP="006F0975">
      <w:pPr>
        <w:spacing w:before="160" w:after="120"/>
        <w:rPr>
          <w:bCs/>
        </w:rPr>
      </w:pPr>
    </w:p>
    <w:p w14:paraId="2A623C6D" w14:textId="77777777" w:rsidR="00336BD4" w:rsidRDefault="00336BD4" w:rsidP="00336BD4">
      <w:pPr>
        <w:rPr>
          <w:bCs/>
        </w:rPr>
      </w:pPr>
    </w:p>
    <w:p w14:paraId="15B4F1D9" w14:textId="77777777" w:rsidR="00336BD4" w:rsidRDefault="00336BD4" w:rsidP="00336BD4">
      <w:pPr>
        <w:rPr>
          <w:bCs/>
        </w:rPr>
      </w:pPr>
    </w:p>
    <w:p w14:paraId="59AED9E9" w14:textId="77777777" w:rsidR="00336BD4" w:rsidRDefault="00336BD4" w:rsidP="00336BD4">
      <w:pPr>
        <w:jc w:val="both"/>
      </w:pPr>
    </w:p>
    <w:p w14:paraId="23EAB5CF" w14:textId="77777777" w:rsidR="00336BD4" w:rsidRDefault="00336BD4" w:rsidP="00336BD4">
      <w:pPr>
        <w:jc w:val="both"/>
      </w:pPr>
      <w:r w:rsidRPr="00E26D30">
        <w:t xml:space="preserve">Ta izjava je sestavni del in priloga ponudbe, s katero se prijavljamo na </w:t>
      </w:r>
      <w:r>
        <w:t>javno naročilo za nakup farmacevtske ovojnine (9 sklopov).</w:t>
      </w:r>
    </w:p>
    <w:p w14:paraId="7E4D8AD4" w14:textId="77777777" w:rsidR="00336BD4" w:rsidRDefault="00336BD4" w:rsidP="00336BD4">
      <w:pPr>
        <w:jc w:val="both"/>
      </w:pPr>
    </w:p>
    <w:p w14:paraId="7FD3F5E6" w14:textId="77777777" w:rsidR="00336BD4" w:rsidRDefault="00336BD4" w:rsidP="00336BD4">
      <w:pPr>
        <w:jc w:val="both"/>
      </w:pPr>
    </w:p>
    <w:p w14:paraId="018D87BF" w14:textId="77777777" w:rsidR="00336BD4" w:rsidRDefault="00336BD4" w:rsidP="00336BD4">
      <w:pPr>
        <w:jc w:val="both"/>
      </w:pPr>
    </w:p>
    <w:p w14:paraId="2D9D625C" w14:textId="77777777" w:rsidR="00336BD4" w:rsidRDefault="00336BD4" w:rsidP="00336BD4">
      <w:pPr>
        <w:jc w:val="both"/>
      </w:pPr>
    </w:p>
    <w:p w14:paraId="09D33134" w14:textId="77777777" w:rsidR="00336BD4" w:rsidRPr="00E26D30" w:rsidRDefault="00336BD4" w:rsidP="00336BD4">
      <w:r w:rsidRPr="0006506A">
        <w:t>V __________________, dne _____________</w:t>
      </w:r>
    </w:p>
    <w:p w14:paraId="06134557" w14:textId="77777777" w:rsidR="00336BD4" w:rsidRDefault="00336BD4" w:rsidP="00336BD4">
      <w:pPr>
        <w:ind w:left="5103"/>
      </w:pPr>
    </w:p>
    <w:p w14:paraId="2C57C13C" w14:textId="77777777" w:rsidR="00336BD4" w:rsidRDefault="00336BD4" w:rsidP="00336BD4">
      <w:pPr>
        <w:ind w:left="5103"/>
      </w:pPr>
    </w:p>
    <w:p w14:paraId="3D9CD37B" w14:textId="77777777" w:rsidR="00336BD4" w:rsidRPr="00E26D30" w:rsidRDefault="00336BD4" w:rsidP="00336BD4">
      <w:pPr>
        <w:ind w:left="5103"/>
      </w:pPr>
      <w:r w:rsidRPr="00E26D30">
        <w:t>Žig in podpis odgovorne osebe ponudnika:</w:t>
      </w:r>
    </w:p>
    <w:p w14:paraId="4469EC1D" w14:textId="77777777" w:rsidR="00336BD4" w:rsidRPr="00E26D30" w:rsidRDefault="00336BD4" w:rsidP="00336BD4">
      <w:pPr>
        <w:ind w:left="5103"/>
      </w:pPr>
    </w:p>
    <w:p w14:paraId="2E93EF33" w14:textId="77777777" w:rsidR="00336BD4" w:rsidRPr="00E26D30" w:rsidRDefault="00336BD4" w:rsidP="00336BD4">
      <w:pPr>
        <w:ind w:left="5103"/>
      </w:pPr>
      <w:r w:rsidRPr="00E26D30">
        <w:t>__________________________________</w:t>
      </w:r>
    </w:p>
    <w:p w14:paraId="7C4C491F" w14:textId="77777777" w:rsidR="00336BD4" w:rsidRDefault="00336BD4" w:rsidP="00336BD4"/>
    <w:p w14:paraId="159E230D" w14:textId="77777777" w:rsidR="00336BD4" w:rsidRDefault="00336BD4" w:rsidP="00336BD4"/>
    <w:p w14:paraId="6EB355B4" w14:textId="77777777" w:rsidR="00336BD4" w:rsidRDefault="00336BD4" w:rsidP="00336BD4">
      <w:r>
        <w:br w:type="page"/>
      </w:r>
    </w:p>
    <w:p w14:paraId="70EBCC21" w14:textId="795B2E2E" w:rsidR="00336BD4" w:rsidRPr="00896F82" w:rsidRDefault="00336BD4" w:rsidP="00336BD4">
      <w:pPr>
        <w:pStyle w:val="Naslov3"/>
        <w:jc w:val="right"/>
        <w:rPr>
          <w:color w:val="auto"/>
          <w:sz w:val="20"/>
          <w:szCs w:val="20"/>
        </w:rPr>
      </w:pPr>
      <w:r w:rsidRPr="00896F82">
        <w:rPr>
          <w:color w:val="auto"/>
          <w:sz w:val="20"/>
          <w:szCs w:val="20"/>
        </w:rPr>
        <w:lastRenderedPageBreak/>
        <w:t xml:space="preserve">Obrazec </w:t>
      </w:r>
      <w:r w:rsidR="00A768B1">
        <w:rPr>
          <w:color w:val="auto"/>
          <w:sz w:val="20"/>
          <w:szCs w:val="20"/>
        </w:rPr>
        <w:t>9</w:t>
      </w:r>
    </w:p>
    <w:p w14:paraId="21030401" w14:textId="23D6E66B" w:rsidR="00336BD4" w:rsidRPr="00E26D30" w:rsidRDefault="00336BD4" w:rsidP="00336BD4">
      <w:pPr>
        <w:rPr>
          <w:bCs/>
          <w:u w:val="single"/>
        </w:rPr>
      </w:pPr>
      <w:r w:rsidRPr="00E26D30">
        <w:t xml:space="preserve">Ljubljana,  </w:t>
      </w:r>
      <w:r w:rsidR="00A749C9">
        <w:t>15.10.2024</w:t>
      </w:r>
    </w:p>
    <w:p w14:paraId="0BBD5124" w14:textId="77777777" w:rsidR="00336BD4" w:rsidRPr="00E26D30" w:rsidRDefault="00336BD4" w:rsidP="00336BD4">
      <w:r w:rsidRPr="00E26D30">
        <w:t xml:space="preserve">Številka:   </w:t>
      </w:r>
      <w:r>
        <w:t>5006-3/2024</w:t>
      </w:r>
    </w:p>
    <w:p w14:paraId="78DE7D15" w14:textId="77777777" w:rsidR="00336BD4" w:rsidRDefault="00336BD4" w:rsidP="00336BD4"/>
    <w:p w14:paraId="0A7198E0" w14:textId="77777777" w:rsidR="00336BD4" w:rsidRDefault="00336BD4" w:rsidP="00336BD4"/>
    <w:p w14:paraId="430281CC" w14:textId="77777777" w:rsidR="00336BD4" w:rsidRPr="00E26D30" w:rsidRDefault="00336BD4" w:rsidP="00336BD4"/>
    <w:p w14:paraId="523A4055" w14:textId="77777777" w:rsidR="00336BD4" w:rsidRPr="00E26D30" w:rsidRDefault="00336BD4" w:rsidP="00336BD4">
      <w:pPr>
        <w:spacing w:line="360" w:lineRule="auto"/>
        <w:jc w:val="both"/>
      </w:pPr>
      <w:r w:rsidRPr="00E26D30">
        <w:t xml:space="preserve">Ponudnik:   </w:t>
      </w:r>
      <w:r w:rsidRPr="00E26D30">
        <w:tab/>
        <w:t>______________________</w:t>
      </w:r>
    </w:p>
    <w:p w14:paraId="1FC2D2D3" w14:textId="77777777" w:rsidR="00336BD4" w:rsidRPr="00E26D30" w:rsidRDefault="00336BD4" w:rsidP="00336BD4">
      <w:pPr>
        <w:spacing w:line="360" w:lineRule="auto"/>
        <w:ind w:left="708" w:firstLine="708"/>
        <w:jc w:val="both"/>
      </w:pPr>
      <w:r w:rsidRPr="00E26D30">
        <w:t>______________________</w:t>
      </w:r>
    </w:p>
    <w:p w14:paraId="101EA93E" w14:textId="77777777" w:rsidR="00336BD4" w:rsidRPr="00E26D30" w:rsidRDefault="00336BD4" w:rsidP="00336BD4">
      <w:pPr>
        <w:spacing w:line="360" w:lineRule="auto"/>
        <w:ind w:left="708" w:firstLine="708"/>
        <w:jc w:val="both"/>
      </w:pPr>
      <w:r w:rsidRPr="00E26D30">
        <w:t>______________________</w:t>
      </w:r>
    </w:p>
    <w:p w14:paraId="034F7908" w14:textId="77777777" w:rsidR="00336BD4" w:rsidRDefault="00336BD4" w:rsidP="00336BD4">
      <w:pPr>
        <w:jc w:val="both"/>
      </w:pPr>
    </w:p>
    <w:p w14:paraId="1AE2E2A7" w14:textId="77777777" w:rsidR="00336BD4" w:rsidRDefault="00336BD4" w:rsidP="00336BD4">
      <w:pPr>
        <w:jc w:val="both"/>
      </w:pPr>
    </w:p>
    <w:p w14:paraId="0D1DE3BC" w14:textId="77777777" w:rsidR="00336BD4" w:rsidRDefault="00336BD4" w:rsidP="00336BD4">
      <w:pPr>
        <w:jc w:val="both"/>
      </w:pPr>
    </w:p>
    <w:p w14:paraId="4EB65D37" w14:textId="77777777" w:rsidR="00336BD4" w:rsidRPr="00E26D30" w:rsidRDefault="00336BD4" w:rsidP="00336BD4">
      <w:pPr>
        <w:jc w:val="both"/>
      </w:pPr>
    </w:p>
    <w:p w14:paraId="4522F07B" w14:textId="77777777" w:rsidR="00336BD4" w:rsidRPr="00E26D30" w:rsidRDefault="00336BD4" w:rsidP="00336BD4">
      <w:pPr>
        <w:jc w:val="center"/>
        <w:rPr>
          <w:b/>
          <w:spacing w:val="32"/>
        </w:rPr>
      </w:pPr>
      <w:r w:rsidRPr="00E26D30">
        <w:rPr>
          <w:b/>
          <w:spacing w:val="32"/>
        </w:rPr>
        <w:t xml:space="preserve">IZJAVA </w:t>
      </w:r>
      <w:r w:rsidRPr="00E26D30">
        <w:rPr>
          <w:b/>
        </w:rPr>
        <w:t xml:space="preserve">PONUDNIKA </w:t>
      </w:r>
    </w:p>
    <w:p w14:paraId="68706EEE" w14:textId="76FE4681" w:rsidR="00336BD4" w:rsidRPr="00E26D30" w:rsidRDefault="00336BD4" w:rsidP="00336BD4">
      <w:pPr>
        <w:jc w:val="center"/>
        <w:rPr>
          <w:b/>
        </w:rPr>
      </w:pPr>
      <w:r w:rsidRPr="002F5FE1">
        <w:rPr>
          <w:b/>
        </w:rPr>
        <w:t xml:space="preserve">o izpolnjevanju pogojev iz </w:t>
      </w:r>
      <w:r w:rsidR="00A768B1">
        <w:rPr>
          <w:b/>
        </w:rPr>
        <w:t>23</w:t>
      </w:r>
      <w:r>
        <w:rPr>
          <w:b/>
        </w:rPr>
        <w:t xml:space="preserve">. </w:t>
      </w:r>
      <w:r w:rsidRPr="002F5FE1">
        <w:rPr>
          <w:b/>
        </w:rPr>
        <w:t>točke 9. člena</w:t>
      </w:r>
      <w:r w:rsidRPr="00E26D30">
        <w:rPr>
          <w:b/>
        </w:rPr>
        <w:t xml:space="preserve"> </w:t>
      </w:r>
    </w:p>
    <w:p w14:paraId="3C5C8EE8" w14:textId="1FB5B617" w:rsidR="00336BD4" w:rsidRPr="00E26D30" w:rsidRDefault="00336BD4" w:rsidP="00336BD4">
      <w:pPr>
        <w:jc w:val="center"/>
        <w:rPr>
          <w:b/>
        </w:rPr>
      </w:pPr>
      <w:r w:rsidRPr="00E26D30">
        <w:rPr>
          <w:b/>
        </w:rPr>
        <w:t xml:space="preserve">Navodil ponudnikom za izdelavo ponudbe št. </w:t>
      </w:r>
      <w:r>
        <w:rPr>
          <w:b/>
        </w:rPr>
        <w:t xml:space="preserve">5006-3/2024, z dne </w:t>
      </w:r>
      <w:r w:rsidR="00A749C9">
        <w:rPr>
          <w:b/>
        </w:rPr>
        <w:t>15.10.2024</w:t>
      </w:r>
    </w:p>
    <w:p w14:paraId="45E32A14" w14:textId="77777777" w:rsidR="00336BD4" w:rsidRDefault="00336BD4" w:rsidP="00336BD4">
      <w:pPr>
        <w:rPr>
          <w:b/>
        </w:rPr>
      </w:pPr>
    </w:p>
    <w:p w14:paraId="36D22C44" w14:textId="77777777" w:rsidR="00336BD4" w:rsidRDefault="00336BD4" w:rsidP="00336BD4">
      <w:pPr>
        <w:rPr>
          <w:b/>
        </w:rPr>
      </w:pPr>
    </w:p>
    <w:p w14:paraId="63F07D08" w14:textId="77777777" w:rsidR="00336BD4" w:rsidRDefault="00336BD4" w:rsidP="00336BD4">
      <w:pPr>
        <w:rPr>
          <w:bCs/>
        </w:rPr>
      </w:pPr>
    </w:p>
    <w:p w14:paraId="1BF99990" w14:textId="2C10DECB" w:rsidR="00336BD4" w:rsidRPr="00A768B1" w:rsidRDefault="00FA0168" w:rsidP="00A768B1">
      <w:pPr>
        <w:pStyle w:val="Odstavekseznama"/>
        <w:numPr>
          <w:ilvl w:val="0"/>
          <w:numId w:val="81"/>
        </w:numPr>
        <w:spacing w:before="120" w:after="120" w:line="280" w:lineRule="exact"/>
        <w:ind w:left="567" w:hanging="567"/>
        <w:rPr>
          <w:rFonts w:ascii="Arial" w:hAnsi="Arial" w:cs="Arial"/>
        </w:rPr>
      </w:pPr>
      <w:r>
        <w:rPr>
          <w:rFonts w:ascii="Arial" w:hAnsi="Arial" w:cs="Arial"/>
        </w:rPr>
        <w:t>Z</w:t>
      </w:r>
      <w:r w:rsidR="00A768B1" w:rsidRPr="00A768B1">
        <w:rPr>
          <w:rFonts w:ascii="Arial" w:hAnsi="Arial" w:cs="Arial"/>
        </w:rPr>
        <w:t xml:space="preserve">a razpisano farmacevtsko ovojnino </w:t>
      </w:r>
      <w:r>
        <w:rPr>
          <w:rFonts w:ascii="Arial" w:hAnsi="Arial" w:cs="Arial"/>
        </w:rPr>
        <w:t xml:space="preserve">bomo </w:t>
      </w:r>
      <w:r w:rsidR="00A768B1" w:rsidRPr="00A768B1">
        <w:rPr>
          <w:rFonts w:ascii="Arial" w:hAnsi="Arial" w:cs="Arial"/>
        </w:rPr>
        <w:t>zagotavljal</w:t>
      </w:r>
      <w:r>
        <w:rPr>
          <w:rFonts w:ascii="Arial" w:hAnsi="Arial" w:cs="Arial"/>
        </w:rPr>
        <w:t>i</w:t>
      </w:r>
      <w:r w:rsidR="00A768B1" w:rsidRPr="00A768B1">
        <w:rPr>
          <w:rFonts w:ascii="Arial" w:hAnsi="Arial" w:cs="Arial"/>
        </w:rPr>
        <w:t xml:space="preserve"> stalno kakovost, ki jo bomo izkazali z analiznimi izvidi za vsako dobavljeno serijo. Za izpolnjevanje tega pogoja k izjavi prilagamo vzorec analiznega izvida za en artikel v posameznem sklopu za katerega oddajamo ponudbo.</w:t>
      </w:r>
    </w:p>
    <w:p w14:paraId="01527831" w14:textId="77777777" w:rsidR="00A768B1" w:rsidRDefault="00A768B1" w:rsidP="00336BD4">
      <w:pPr>
        <w:rPr>
          <w:bCs/>
        </w:rPr>
      </w:pPr>
    </w:p>
    <w:p w14:paraId="1FB10BDA" w14:textId="77777777" w:rsidR="00336BD4" w:rsidRDefault="00336BD4" w:rsidP="00336BD4">
      <w:pPr>
        <w:jc w:val="both"/>
      </w:pPr>
    </w:p>
    <w:p w14:paraId="6620635D" w14:textId="77777777" w:rsidR="00336BD4" w:rsidRDefault="00336BD4" w:rsidP="00336BD4">
      <w:pPr>
        <w:jc w:val="both"/>
      </w:pPr>
      <w:r w:rsidRPr="00E26D30">
        <w:t xml:space="preserve">Ta izjava je sestavni del in priloga ponudbe, s katero se prijavljamo na </w:t>
      </w:r>
      <w:r>
        <w:t>javno naročilo za nakup farmacevtske ovojnine (9 sklopov).</w:t>
      </w:r>
    </w:p>
    <w:p w14:paraId="0390D755" w14:textId="77777777" w:rsidR="00336BD4" w:rsidRDefault="00336BD4" w:rsidP="00336BD4">
      <w:pPr>
        <w:jc w:val="both"/>
      </w:pPr>
    </w:p>
    <w:p w14:paraId="66A1849C" w14:textId="77777777" w:rsidR="00336BD4" w:rsidRDefault="00336BD4" w:rsidP="00336BD4">
      <w:pPr>
        <w:jc w:val="both"/>
      </w:pPr>
    </w:p>
    <w:p w14:paraId="5D693F5E" w14:textId="77777777" w:rsidR="00336BD4" w:rsidRDefault="00336BD4" w:rsidP="00336BD4">
      <w:pPr>
        <w:jc w:val="both"/>
      </w:pPr>
    </w:p>
    <w:p w14:paraId="29B0EC2A" w14:textId="77777777" w:rsidR="00336BD4" w:rsidRDefault="00336BD4" w:rsidP="00336BD4">
      <w:pPr>
        <w:jc w:val="both"/>
      </w:pPr>
    </w:p>
    <w:p w14:paraId="0360DA22" w14:textId="77777777" w:rsidR="00336BD4" w:rsidRPr="00E26D30" w:rsidRDefault="00336BD4" w:rsidP="00336BD4">
      <w:r w:rsidRPr="0006506A">
        <w:t>V __________________, dne _____________</w:t>
      </w:r>
    </w:p>
    <w:p w14:paraId="359CF9C8" w14:textId="77777777" w:rsidR="00336BD4" w:rsidRDefault="00336BD4" w:rsidP="00336BD4">
      <w:pPr>
        <w:ind w:left="5103"/>
      </w:pPr>
    </w:p>
    <w:p w14:paraId="622746AB" w14:textId="77777777" w:rsidR="00336BD4" w:rsidRDefault="00336BD4" w:rsidP="00336BD4">
      <w:pPr>
        <w:ind w:left="5103"/>
      </w:pPr>
    </w:p>
    <w:p w14:paraId="17CF063C" w14:textId="77777777" w:rsidR="00336BD4" w:rsidRPr="00E26D30" w:rsidRDefault="00336BD4" w:rsidP="00336BD4">
      <w:pPr>
        <w:ind w:left="5103"/>
      </w:pPr>
      <w:r w:rsidRPr="00E26D30">
        <w:t>Žig in podpis odgovorne osebe ponudnika:</w:t>
      </w:r>
    </w:p>
    <w:p w14:paraId="7C2EE5CA" w14:textId="77777777" w:rsidR="00336BD4" w:rsidRPr="00E26D30" w:rsidRDefault="00336BD4" w:rsidP="00336BD4">
      <w:pPr>
        <w:ind w:left="5103"/>
      </w:pPr>
    </w:p>
    <w:p w14:paraId="2E3266DA" w14:textId="77777777" w:rsidR="00336BD4" w:rsidRPr="00E26D30" w:rsidRDefault="00336BD4" w:rsidP="00336BD4">
      <w:pPr>
        <w:ind w:left="5103"/>
      </w:pPr>
      <w:r w:rsidRPr="00E26D30">
        <w:t>__________________________________</w:t>
      </w:r>
    </w:p>
    <w:p w14:paraId="5EA08565" w14:textId="77777777" w:rsidR="00336BD4" w:rsidRDefault="00336BD4" w:rsidP="00336BD4"/>
    <w:p w14:paraId="3595AFBB" w14:textId="77777777" w:rsidR="008E7664" w:rsidRDefault="008E7664" w:rsidP="008E7664"/>
    <w:p w14:paraId="348CBA6A" w14:textId="77777777" w:rsidR="008E7664" w:rsidRDefault="008E7664" w:rsidP="008E7664"/>
    <w:p w14:paraId="22D2E594" w14:textId="77777777" w:rsidR="008E7664" w:rsidRDefault="008E7664" w:rsidP="008E7664"/>
    <w:p w14:paraId="0EBF6D4C" w14:textId="77777777" w:rsidR="008E7664" w:rsidRDefault="008E7664" w:rsidP="008E7664"/>
    <w:p w14:paraId="3F67E007" w14:textId="77777777" w:rsidR="008E7664" w:rsidRPr="00E26D30" w:rsidRDefault="008E7664" w:rsidP="008E7664"/>
    <w:p w14:paraId="2BD1D5E7" w14:textId="12544D7D" w:rsidR="008E7664" w:rsidRPr="00D30172" w:rsidRDefault="008E7664" w:rsidP="008E7664">
      <w:pPr>
        <w:pBdr>
          <w:top w:val="single" w:sz="4" w:space="1" w:color="00B050"/>
          <w:bottom w:val="single" w:sz="4" w:space="1" w:color="00B050"/>
        </w:pBdr>
        <w:jc w:val="center"/>
        <w:rPr>
          <w:smallCaps/>
          <w:color w:val="00B050"/>
          <w:sz w:val="18"/>
          <w:szCs w:val="18"/>
        </w:rPr>
      </w:pPr>
      <w:r w:rsidRPr="00D30172">
        <w:rPr>
          <w:smallCaps/>
          <w:color w:val="00B050"/>
          <w:sz w:val="18"/>
          <w:szCs w:val="18"/>
        </w:rPr>
        <w:t xml:space="preserve">Za izkazovanje izpolnjevanja razpisnega pogoja </w:t>
      </w:r>
      <w:r>
        <w:rPr>
          <w:smallCaps/>
          <w:color w:val="00B050"/>
          <w:sz w:val="18"/>
          <w:szCs w:val="18"/>
        </w:rPr>
        <w:t>23</w:t>
      </w:r>
      <w:r w:rsidRPr="00D30172">
        <w:rPr>
          <w:smallCaps/>
          <w:color w:val="00B050"/>
          <w:sz w:val="18"/>
          <w:szCs w:val="18"/>
        </w:rPr>
        <w:t>. točke 9. člena Navodil ponudnikom za izdelavo ponudbe ponudnik tej izjavi priloži tudi vzorec analiznega izvida za en artikel v posameznem sklopu</w:t>
      </w:r>
      <w:r>
        <w:rPr>
          <w:smallCaps/>
          <w:color w:val="00B050"/>
          <w:sz w:val="18"/>
          <w:szCs w:val="18"/>
        </w:rPr>
        <w:t xml:space="preserve"> za katerega oddaja ponudbo</w:t>
      </w:r>
      <w:r w:rsidRPr="00D30172">
        <w:rPr>
          <w:smallCaps/>
          <w:color w:val="00B050"/>
          <w:sz w:val="18"/>
          <w:szCs w:val="18"/>
        </w:rPr>
        <w:t>.</w:t>
      </w:r>
    </w:p>
    <w:p w14:paraId="2C07C37B" w14:textId="77777777" w:rsidR="008E7664" w:rsidRPr="00E26D30" w:rsidRDefault="008E7664" w:rsidP="008E7664"/>
    <w:p w14:paraId="4F2A697A" w14:textId="77777777" w:rsidR="00336BD4" w:rsidRDefault="00336BD4" w:rsidP="00336BD4"/>
    <w:p w14:paraId="291D5BD7" w14:textId="77777777" w:rsidR="00336BD4" w:rsidRDefault="00336BD4" w:rsidP="00336BD4">
      <w:r>
        <w:br w:type="page"/>
      </w:r>
    </w:p>
    <w:p w14:paraId="66591DDF" w14:textId="001DB3A8" w:rsidR="00336BD4" w:rsidRPr="00896F82" w:rsidRDefault="00336BD4" w:rsidP="00336BD4">
      <w:pPr>
        <w:pStyle w:val="Naslov3"/>
        <w:jc w:val="right"/>
        <w:rPr>
          <w:color w:val="auto"/>
          <w:sz w:val="20"/>
          <w:szCs w:val="20"/>
        </w:rPr>
      </w:pPr>
      <w:r w:rsidRPr="00896F82">
        <w:rPr>
          <w:color w:val="auto"/>
          <w:sz w:val="20"/>
          <w:szCs w:val="20"/>
        </w:rPr>
        <w:lastRenderedPageBreak/>
        <w:t xml:space="preserve">Obrazec </w:t>
      </w:r>
      <w:r w:rsidR="00196D30">
        <w:rPr>
          <w:color w:val="auto"/>
          <w:sz w:val="20"/>
          <w:szCs w:val="20"/>
        </w:rPr>
        <w:t>10</w:t>
      </w:r>
    </w:p>
    <w:p w14:paraId="03DBDAE4" w14:textId="2F217691" w:rsidR="00336BD4" w:rsidRPr="00E26D30" w:rsidRDefault="00336BD4" w:rsidP="00336BD4">
      <w:pPr>
        <w:rPr>
          <w:bCs/>
          <w:u w:val="single"/>
        </w:rPr>
      </w:pPr>
      <w:r w:rsidRPr="00E26D30">
        <w:t xml:space="preserve">Ljubljana,  </w:t>
      </w:r>
      <w:r w:rsidR="00A749C9">
        <w:t>15.10.2024</w:t>
      </w:r>
    </w:p>
    <w:p w14:paraId="24691F5E" w14:textId="77777777" w:rsidR="00336BD4" w:rsidRPr="00E26D30" w:rsidRDefault="00336BD4" w:rsidP="00336BD4">
      <w:r w:rsidRPr="00E26D30">
        <w:t xml:space="preserve">Številka:   </w:t>
      </w:r>
      <w:r>
        <w:t>5006-3/2024</w:t>
      </w:r>
    </w:p>
    <w:p w14:paraId="6FE51803" w14:textId="77777777" w:rsidR="00336BD4" w:rsidRDefault="00336BD4" w:rsidP="00336BD4"/>
    <w:p w14:paraId="42D71424" w14:textId="77777777" w:rsidR="00336BD4" w:rsidRDefault="00336BD4" w:rsidP="00336BD4"/>
    <w:p w14:paraId="502C7607" w14:textId="77777777" w:rsidR="00336BD4" w:rsidRPr="00E26D30" w:rsidRDefault="00336BD4" w:rsidP="00336BD4"/>
    <w:p w14:paraId="54B8D949" w14:textId="77777777" w:rsidR="00336BD4" w:rsidRPr="00E26D30" w:rsidRDefault="00336BD4" w:rsidP="00336BD4">
      <w:pPr>
        <w:spacing w:line="360" w:lineRule="auto"/>
        <w:jc w:val="both"/>
      </w:pPr>
      <w:r w:rsidRPr="00E26D30">
        <w:t xml:space="preserve">Ponudnik:   </w:t>
      </w:r>
      <w:r w:rsidRPr="00E26D30">
        <w:tab/>
        <w:t>______________________</w:t>
      </w:r>
    </w:p>
    <w:p w14:paraId="5274B131" w14:textId="77777777" w:rsidR="00336BD4" w:rsidRPr="00E26D30" w:rsidRDefault="00336BD4" w:rsidP="00336BD4">
      <w:pPr>
        <w:spacing w:line="360" w:lineRule="auto"/>
        <w:ind w:left="708" w:firstLine="708"/>
        <w:jc w:val="both"/>
      </w:pPr>
      <w:r w:rsidRPr="00E26D30">
        <w:t>______________________</w:t>
      </w:r>
    </w:p>
    <w:p w14:paraId="61BE7F50" w14:textId="77777777" w:rsidR="00336BD4" w:rsidRPr="00E26D30" w:rsidRDefault="00336BD4" w:rsidP="00336BD4">
      <w:pPr>
        <w:spacing w:line="360" w:lineRule="auto"/>
        <w:ind w:left="708" w:firstLine="708"/>
        <w:jc w:val="both"/>
      </w:pPr>
      <w:r w:rsidRPr="00E26D30">
        <w:t>______________________</w:t>
      </w:r>
    </w:p>
    <w:p w14:paraId="64270A16" w14:textId="77777777" w:rsidR="00336BD4" w:rsidRDefault="00336BD4" w:rsidP="00336BD4">
      <w:pPr>
        <w:jc w:val="both"/>
      </w:pPr>
    </w:p>
    <w:p w14:paraId="48BAC8A8" w14:textId="77777777" w:rsidR="00336BD4" w:rsidRDefault="00336BD4" w:rsidP="00336BD4">
      <w:pPr>
        <w:jc w:val="both"/>
      </w:pPr>
    </w:p>
    <w:p w14:paraId="40B0A6A1" w14:textId="77777777" w:rsidR="00336BD4" w:rsidRDefault="00336BD4" w:rsidP="00336BD4">
      <w:pPr>
        <w:jc w:val="both"/>
      </w:pPr>
    </w:p>
    <w:p w14:paraId="53F540E9" w14:textId="77777777" w:rsidR="00336BD4" w:rsidRPr="00E26D30" w:rsidRDefault="00336BD4" w:rsidP="00336BD4">
      <w:pPr>
        <w:jc w:val="both"/>
      </w:pPr>
    </w:p>
    <w:p w14:paraId="02C7FCFF" w14:textId="77777777" w:rsidR="00336BD4" w:rsidRPr="00E26D30" w:rsidRDefault="00336BD4" w:rsidP="00336BD4">
      <w:pPr>
        <w:jc w:val="center"/>
        <w:rPr>
          <w:b/>
          <w:spacing w:val="32"/>
        </w:rPr>
      </w:pPr>
      <w:r w:rsidRPr="00E26D30">
        <w:rPr>
          <w:b/>
          <w:spacing w:val="32"/>
        </w:rPr>
        <w:t xml:space="preserve">IZJAVA </w:t>
      </w:r>
      <w:r w:rsidRPr="00E26D30">
        <w:rPr>
          <w:b/>
        </w:rPr>
        <w:t xml:space="preserve">PONUDNIKA </w:t>
      </w:r>
    </w:p>
    <w:p w14:paraId="4D4167A7" w14:textId="12E4BC61" w:rsidR="00336BD4" w:rsidRPr="00E26D30" w:rsidRDefault="00336BD4" w:rsidP="00336BD4">
      <w:pPr>
        <w:jc w:val="center"/>
        <w:rPr>
          <w:b/>
        </w:rPr>
      </w:pPr>
      <w:r w:rsidRPr="002F5FE1">
        <w:rPr>
          <w:b/>
        </w:rPr>
        <w:t xml:space="preserve">o izpolnjevanju pogojev iz </w:t>
      </w:r>
      <w:r w:rsidR="00101D2A">
        <w:rPr>
          <w:b/>
        </w:rPr>
        <w:t>24</w:t>
      </w:r>
      <w:r>
        <w:rPr>
          <w:b/>
        </w:rPr>
        <w:t xml:space="preserve">. </w:t>
      </w:r>
      <w:r w:rsidRPr="002F5FE1">
        <w:rPr>
          <w:b/>
        </w:rPr>
        <w:t>točke 9. člena</w:t>
      </w:r>
      <w:r w:rsidRPr="00E26D30">
        <w:rPr>
          <w:b/>
        </w:rPr>
        <w:t xml:space="preserve"> </w:t>
      </w:r>
    </w:p>
    <w:p w14:paraId="6132412B" w14:textId="552664FD" w:rsidR="00336BD4" w:rsidRPr="00E26D30" w:rsidRDefault="00336BD4" w:rsidP="00336BD4">
      <w:pPr>
        <w:jc w:val="center"/>
        <w:rPr>
          <w:b/>
        </w:rPr>
      </w:pPr>
      <w:r w:rsidRPr="00E26D30">
        <w:rPr>
          <w:b/>
        </w:rPr>
        <w:t xml:space="preserve">Navodil ponudnikom za izdelavo ponudbe št. </w:t>
      </w:r>
      <w:r>
        <w:rPr>
          <w:b/>
        </w:rPr>
        <w:t xml:space="preserve">5006-3/2024, z dne </w:t>
      </w:r>
      <w:r w:rsidR="00A749C9">
        <w:rPr>
          <w:b/>
        </w:rPr>
        <w:t>15.10.2024</w:t>
      </w:r>
    </w:p>
    <w:p w14:paraId="5FFAF4BF" w14:textId="77777777" w:rsidR="00336BD4" w:rsidRDefault="00336BD4" w:rsidP="00336BD4">
      <w:pPr>
        <w:rPr>
          <w:b/>
        </w:rPr>
      </w:pPr>
    </w:p>
    <w:p w14:paraId="12C27A94" w14:textId="77777777" w:rsidR="00101D2A" w:rsidRDefault="00101D2A" w:rsidP="00336BD4">
      <w:pPr>
        <w:rPr>
          <w:b/>
        </w:rPr>
      </w:pPr>
    </w:p>
    <w:p w14:paraId="7932F0CF" w14:textId="77777777" w:rsidR="00101D2A" w:rsidRPr="00101D2A" w:rsidRDefault="00101D2A" w:rsidP="00101D2A">
      <w:pPr>
        <w:pBdr>
          <w:top w:val="single" w:sz="2" w:space="1" w:color="00B050"/>
          <w:left w:val="single" w:sz="2" w:space="4" w:color="00B050"/>
          <w:bottom w:val="single" w:sz="2" w:space="1" w:color="00B050"/>
          <w:right w:val="single" w:sz="2" w:space="4" w:color="00B050"/>
        </w:pBdr>
        <w:spacing w:before="120" w:after="120"/>
        <w:jc w:val="center"/>
        <w:rPr>
          <w:smallCaps/>
          <w:color w:val="00B050"/>
          <w:sz w:val="22"/>
          <w:szCs w:val="22"/>
        </w:rPr>
      </w:pPr>
      <w:r w:rsidRPr="00101D2A">
        <w:rPr>
          <w:smallCaps/>
          <w:color w:val="00B050"/>
          <w:sz w:val="22"/>
          <w:szCs w:val="22"/>
        </w:rPr>
        <w:t>To izjavo podajo ponudniki, ki se prijavljajo na sklop 1, 2, 5</w:t>
      </w:r>
    </w:p>
    <w:p w14:paraId="398C3355" w14:textId="77777777" w:rsidR="00336BD4" w:rsidRDefault="00336BD4" w:rsidP="00336BD4">
      <w:pPr>
        <w:rPr>
          <w:b/>
        </w:rPr>
      </w:pPr>
    </w:p>
    <w:p w14:paraId="529A0597" w14:textId="77777777" w:rsidR="00336BD4" w:rsidRDefault="00336BD4" w:rsidP="00336BD4">
      <w:pPr>
        <w:rPr>
          <w:bCs/>
        </w:rPr>
      </w:pPr>
      <w:r w:rsidRPr="000E0F91">
        <w:rPr>
          <w:bCs/>
        </w:rPr>
        <w:t xml:space="preserve">Izjavljamo da: </w:t>
      </w:r>
    </w:p>
    <w:p w14:paraId="79D55728" w14:textId="77777777" w:rsidR="00336BD4" w:rsidRDefault="00336BD4" w:rsidP="00336BD4">
      <w:pPr>
        <w:rPr>
          <w:bCs/>
        </w:rPr>
      </w:pPr>
    </w:p>
    <w:p w14:paraId="087D898E" w14:textId="77165339" w:rsidR="00336BD4" w:rsidRPr="00485049" w:rsidRDefault="00101D2A" w:rsidP="006F0975">
      <w:pPr>
        <w:pStyle w:val="Odstavekseznama"/>
        <w:numPr>
          <w:ilvl w:val="0"/>
          <w:numId w:val="81"/>
        </w:numPr>
        <w:spacing w:before="120" w:after="120"/>
        <w:ind w:left="567" w:hanging="567"/>
        <w:rPr>
          <w:rFonts w:ascii="Arial" w:hAnsi="Arial" w:cs="Arial"/>
          <w:bCs/>
        </w:rPr>
      </w:pPr>
      <w:r w:rsidRPr="00101D2A">
        <w:rPr>
          <w:rFonts w:ascii="Arial" w:hAnsi="Arial" w:cs="Arial"/>
          <w:bCs/>
        </w:rPr>
        <w:t>bo</w:t>
      </w:r>
      <w:r>
        <w:rPr>
          <w:rFonts w:ascii="Arial" w:hAnsi="Arial" w:cs="Arial"/>
          <w:bCs/>
        </w:rPr>
        <w:t>mo</w:t>
      </w:r>
      <w:r w:rsidRPr="00101D2A">
        <w:rPr>
          <w:rFonts w:ascii="Arial" w:hAnsi="Arial" w:cs="Arial"/>
          <w:bCs/>
        </w:rPr>
        <w:t xml:space="preserve"> zagotavljal</w:t>
      </w:r>
      <w:r>
        <w:rPr>
          <w:rFonts w:ascii="Arial" w:hAnsi="Arial" w:cs="Arial"/>
          <w:bCs/>
        </w:rPr>
        <w:t>i</w:t>
      </w:r>
      <w:r w:rsidRPr="00101D2A">
        <w:rPr>
          <w:rFonts w:ascii="Arial" w:hAnsi="Arial" w:cs="Arial"/>
          <w:bCs/>
        </w:rPr>
        <w:t xml:space="preserve"> dobavo sterilne ovojnine, ki je predmet razpisa, z rokom uporabe najmanj 50% celokupnega roka uporabe oz. s krajšim rokom uporabe s predhodno privolitvijo naročnika</w:t>
      </w:r>
      <w:r>
        <w:rPr>
          <w:rFonts w:ascii="Arial" w:hAnsi="Arial" w:cs="Arial"/>
          <w:bCs/>
        </w:rPr>
        <w:t>.</w:t>
      </w:r>
    </w:p>
    <w:p w14:paraId="2A8FED26" w14:textId="77777777" w:rsidR="00336BD4" w:rsidRDefault="00336BD4" w:rsidP="00336BD4">
      <w:pPr>
        <w:rPr>
          <w:bCs/>
        </w:rPr>
      </w:pPr>
    </w:p>
    <w:p w14:paraId="6E89A697" w14:textId="77777777" w:rsidR="00336BD4" w:rsidRDefault="00336BD4" w:rsidP="00336BD4">
      <w:pPr>
        <w:rPr>
          <w:bCs/>
        </w:rPr>
      </w:pPr>
    </w:p>
    <w:p w14:paraId="31C8DC41" w14:textId="77777777" w:rsidR="00336BD4" w:rsidRDefault="00336BD4" w:rsidP="00336BD4">
      <w:pPr>
        <w:jc w:val="both"/>
      </w:pPr>
    </w:p>
    <w:p w14:paraId="01B66496" w14:textId="77777777" w:rsidR="00336BD4" w:rsidRDefault="00336BD4" w:rsidP="00336BD4">
      <w:pPr>
        <w:jc w:val="both"/>
      </w:pPr>
      <w:r w:rsidRPr="00E26D30">
        <w:t xml:space="preserve">Ta izjava je sestavni del in priloga ponudbe, s katero se prijavljamo na </w:t>
      </w:r>
      <w:r>
        <w:t>javno naročilo za nakup farmacevtske ovojnine (9 sklopov).</w:t>
      </w:r>
    </w:p>
    <w:p w14:paraId="4D3D8018" w14:textId="77777777" w:rsidR="00336BD4" w:rsidRDefault="00336BD4" w:rsidP="00336BD4">
      <w:pPr>
        <w:jc w:val="both"/>
      </w:pPr>
    </w:p>
    <w:p w14:paraId="4B67FC00" w14:textId="77777777" w:rsidR="00336BD4" w:rsidRDefault="00336BD4" w:rsidP="00336BD4">
      <w:pPr>
        <w:jc w:val="both"/>
      </w:pPr>
    </w:p>
    <w:p w14:paraId="6F3B7054" w14:textId="77777777" w:rsidR="00336BD4" w:rsidRDefault="00336BD4" w:rsidP="00336BD4">
      <w:pPr>
        <w:jc w:val="both"/>
      </w:pPr>
    </w:p>
    <w:p w14:paraId="565128AC" w14:textId="77777777" w:rsidR="00336BD4" w:rsidRDefault="00336BD4" w:rsidP="00336BD4">
      <w:pPr>
        <w:jc w:val="both"/>
      </w:pPr>
    </w:p>
    <w:p w14:paraId="02922687" w14:textId="77777777" w:rsidR="00336BD4" w:rsidRPr="00E26D30" w:rsidRDefault="00336BD4" w:rsidP="00336BD4">
      <w:r w:rsidRPr="0006506A">
        <w:t>V __________________, dne _____________</w:t>
      </w:r>
    </w:p>
    <w:p w14:paraId="3BDCCCEE" w14:textId="77777777" w:rsidR="00336BD4" w:rsidRDefault="00336BD4" w:rsidP="00336BD4">
      <w:pPr>
        <w:ind w:left="5103"/>
      </w:pPr>
    </w:p>
    <w:p w14:paraId="20AE8FAC" w14:textId="77777777" w:rsidR="00336BD4" w:rsidRDefault="00336BD4" w:rsidP="00336BD4">
      <w:pPr>
        <w:ind w:left="5103"/>
      </w:pPr>
    </w:p>
    <w:p w14:paraId="63CA6F5B" w14:textId="77777777" w:rsidR="00336BD4" w:rsidRPr="00E26D30" w:rsidRDefault="00336BD4" w:rsidP="00336BD4">
      <w:pPr>
        <w:ind w:left="5103"/>
      </w:pPr>
      <w:r w:rsidRPr="00E26D30">
        <w:t>Žig in podpis odgovorne osebe ponudnika:</w:t>
      </w:r>
    </w:p>
    <w:p w14:paraId="681EE6E6" w14:textId="77777777" w:rsidR="00336BD4" w:rsidRPr="00E26D30" w:rsidRDefault="00336BD4" w:rsidP="00336BD4">
      <w:pPr>
        <w:ind w:left="5103"/>
      </w:pPr>
    </w:p>
    <w:p w14:paraId="048CF487" w14:textId="77777777" w:rsidR="00336BD4" w:rsidRPr="00E26D30" w:rsidRDefault="00336BD4" w:rsidP="00336BD4">
      <w:pPr>
        <w:ind w:left="5103"/>
      </w:pPr>
      <w:r w:rsidRPr="00E26D30">
        <w:t>__________________________________</w:t>
      </w:r>
    </w:p>
    <w:p w14:paraId="2E8D92E5" w14:textId="77777777" w:rsidR="00336BD4" w:rsidRDefault="00336BD4" w:rsidP="00336BD4"/>
    <w:p w14:paraId="08492958" w14:textId="77777777" w:rsidR="00336BD4" w:rsidRDefault="00336BD4" w:rsidP="00336BD4"/>
    <w:p w14:paraId="79C3D9C0" w14:textId="77777777" w:rsidR="00336BD4" w:rsidRDefault="00336BD4" w:rsidP="00336BD4">
      <w:r>
        <w:br w:type="page"/>
      </w:r>
    </w:p>
    <w:p w14:paraId="684BD311" w14:textId="318DC2D8" w:rsidR="00965448" w:rsidRPr="00896F82" w:rsidRDefault="00965448" w:rsidP="00965448">
      <w:pPr>
        <w:pStyle w:val="Naslov3"/>
        <w:jc w:val="right"/>
        <w:rPr>
          <w:color w:val="auto"/>
          <w:sz w:val="20"/>
          <w:szCs w:val="20"/>
        </w:rPr>
      </w:pPr>
      <w:r w:rsidRPr="00896F82">
        <w:rPr>
          <w:color w:val="auto"/>
          <w:sz w:val="20"/>
          <w:szCs w:val="20"/>
        </w:rPr>
        <w:lastRenderedPageBreak/>
        <w:t xml:space="preserve">Obrazec </w:t>
      </w:r>
      <w:r>
        <w:rPr>
          <w:color w:val="auto"/>
          <w:sz w:val="20"/>
          <w:szCs w:val="20"/>
        </w:rPr>
        <w:t>11</w:t>
      </w:r>
    </w:p>
    <w:p w14:paraId="3FED30C2" w14:textId="588FC3DD" w:rsidR="00965448" w:rsidRPr="00E26D30" w:rsidRDefault="00965448" w:rsidP="00965448">
      <w:pPr>
        <w:rPr>
          <w:bCs/>
          <w:u w:val="single"/>
        </w:rPr>
      </w:pPr>
      <w:r w:rsidRPr="00E26D30">
        <w:t xml:space="preserve">Ljubljana,  </w:t>
      </w:r>
      <w:r w:rsidR="00A749C9">
        <w:t>15.10.2024</w:t>
      </w:r>
    </w:p>
    <w:p w14:paraId="09744671" w14:textId="77777777" w:rsidR="00965448" w:rsidRPr="00E26D30" w:rsidRDefault="00965448" w:rsidP="00965448">
      <w:r w:rsidRPr="00E26D30">
        <w:t xml:space="preserve">Številka:   </w:t>
      </w:r>
      <w:r>
        <w:t>5006-3/2024</w:t>
      </w:r>
    </w:p>
    <w:p w14:paraId="4CBF06DC" w14:textId="77777777" w:rsidR="00965448" w:rsidRDefault="00965448" w:rsidP="00965448"/>
    <w:p w14:paraId="57770D66" w14:textId="77777777" w:rsidR="00965448" w:rsidRDefault="00965448" w:rsidP="00965448"/>
    <w:p w14:paraId="0D49D5FA" w14:textId="77777777" w:rsidR="00965448" w:rsidRPr="00E26D30" w:rsidRDefault="00965448" w:rsidP="00965448"/>
    <w:p w14:paraId="64A29C14" w14:textId="77777777" w:rsidR="00965448" w:rsidRPr="00E26D30" w:rsidRDefault="00965448" w:rsidP="00965448">
      <w:pPr>
        <w:spacing w:line="360" w:lineRule="auto"/>
        <w:jc w:val="both"/>
      </w:pPr>
      <w:r w:rsidRPr="00E26D30">
        <w:t xml:space="preserve">Ponudnik:   </w:t>
      </w:r>
      <w:r w:rsidRPr="00E26D30">
        <w:tab/>
        <w:t>______________________</w:t>
      </w:r>
    </w:p>
    <w:p w14:paraId="4D4A9750" w14:textId="77777777" w:rsidR="00965448" w:rsidRPr="00E26D30" w:rsidRDefault="00965448" w:rsidP="00965448">
      <w:pPr>
        <w:spacing w:line="360" w:lineRule="auto"/>
        <w:ind w:left="708" w:firstLine="708"/>
        <w:jc w:val="both"/>
      </w:pPr>
      <w:r w:rsidRPr="00E26D30">
        <w:t>______________________</w:t>
      </w:r>
    </w:p>
    <w:p w14:paraId="419BAF0E" w14:textId="77777777" w:rsidR="00965448" w:rsidRPr="00E26D30" w:rsidRDefault="00965448" w:rsidP="00965448">
      <w:pPr>
        <w:spacing w:line="360" w:lineRule="auto"/>
        <w:ind w:left="708" w:firstLine="708"/>
        <w:jc w:val="both"/>
      </w:pPr>
      <w:r w:rsidRPr="00E26D30">
        <w:t>______________________</w:t>
      </w:r>
    </w:p>
    <w:p w14:paraId="0C978182" w14:textId="77777777" w:rsidR="00965448" w:rsidRDefault="00965448" w:rsidP="00965448">
      <w:pPr>
        <w:jc w:val="both"/>
      </w:pPr>
    </w:p>
    <w:p w14:paraId="2B500E67" w14:textId="77777777" w:rsidR="00965448" w:rsidRDefault="00965448" w:rsidP="00965448">
      <w:pPr>
        <w:jc w:val="both"/>
      </w:pPr>
    </w:p>
    <w:p w14:paraId="39454568" w14:textId="77777777" w:rsidR="00965448" w:rsidRDefault="00965448" w:rsidP="00965448">
      <w:pPr>
        <w:jc w:val="both"/>
      </w:pPr>
    </w:p>
    <w:p w14:paraId="31848544" w14:textId="77777777" w:rsidR="00965448" w:rsidRPr="00E26D30" w:rsidRDefault="00965448" w:rsidP="00965448">
      <w:pPr>
        <w:jc w:val="both"/>
      </w:pPr>
    </w:p>
    <w:p w14:paraId="43F95D6A" w14:textId="77777777" w:rsidR="00965448" w:rsidRPr="00E26D30" w:rsidRDefault="00965448" w:rsidP="00965448">
      <w:pPr>
        <w:jc w:val="center"/>
        <w:rPr>
          <w:b/>
          <w:spacing w:val="32"/>
        </w:rPr>
      </w:pPr>
      <w:r w:rsidRPr="00E26D30">
        <w:rPr>
          <w:b/>
          <w:spacing w:val="32"/>
        </w:rPr>
        <w:t xml:space="preserve">IZJAVA </w:t>
      </w:r>
      <w:r w:rsidRPr="00E26D30">
        <w:rPr>
          <w:b/>
        </w:rPr>
        <w:t xml:space="preserve">PONUDNIKA </w:t>
      </w:r>
    </w:p>
    <w:p w14:paraId="508191EF" w14:textId="302EF728" w:rsidR="00965448" w:rsidRPr="00E26D30" w:rsidRDefault="00965448" w:rsidP="00965448">
      <w:pPr>
        <w:jc w:val="center"/>
        <w:rPr>
          <w:b/>
        </w:rPr>
      </w:pPr>
      <w:r w:rsidRPr="002F5FE1">
        <w:rPr>
          <w:b/>
        </w:rPr>
        <w:t xml:space="preserve">o izpolnjevanju pogojev iz </w:t>
      </w:r>
      <w:r>
        <w:rPr>
          <w:b/>
        </w:rPr>
        <w:t xml:space="preserve">25. </w:t>
      </w:r>
      <w:r w:rsidRPr="002F5FE1">
        <w:rPr>
          <w:b/>
        </w:rPr>
        <w:t>točke 9. člena</w:t>
      </w:r>
      <w:r w:rsidRPr="00E26D30">
        <w:rPr>
          <w:b/>
        </w:rPr>
        <w:t xml:space="preserve"> </w:t>
      </w:r>
    </w:p>
    <w:p w14:paraId="15C86348" w14:textId="783D7B58" w:rsidR="00965448" w:rsidRPr="00E26D30" w:rsidRDefault="00965448" w:rsidP="00965448">
      <w:pPr>
        <w:jc w:val="center"/>
        <w:rPr>
          <w:b/>
        </w:rPr>
      </w:pPr>
      <w:r w:rsidRPr="00E26D30">
        <w:rPr>
          <w:b/>
        </w:rPr>
        <w:t xml:space="preserve">Navodil ponudnikom za izdelavo ponudbe št. </w:t>
      </w:r>
      <w:r>
        <w:rPr>
          <w:b/>
        </w:rPr>
        <w:t xml:space="preserve">5006-3/2024, z dne </w:t>
      </w:r>
      <w:r w:rsidR="00A749C9">
        <w:rPr>
          <w:b/>
        </w:rPr>
        <w:t>15.10.2024</w:t>
      </w:r>
    </w:p>
    <w:p w14:paraId="43957262" w14:textId="77777777" w:rsidR="00965448" w:rsidRDefault="00965448" w:rsidP="00965448">
      <w:pPr>
        <w:rPr>
          <w:b/>
        </w:rPr>
      </w:pPr>
    </w:p>
    <w:p w14:paraId="57520067" w14:textId="77777777" w:rsidR="00965448" w:rsidRDefault="00965448" w:rsidP="00965448">
      <w:pPr>
        <w:rPr>
          <w:b/>
        </w:rPr>
      </w:pPr>
    </w:p>
    <w:p w14:paraId="3DAC7809" w14:textId="76696176" w:rsidR="00965448" w:rsidRPr="00485049" w:rsidRDefault="00965448" w:rsidP="00965448">
      <w:pPr>
        <w:pStyle w:val="Odstavekseznama"/>
        <w:numPr>
          <w:ilvl w:val="0"/>
          <w:numId w:val="81"/>
        </w:numPr>
        <w:spacing w:before="120" w:after="120"/>
        <w:ind w:left="567" w:hanging="567"/>
        <w:rPr>
          <w:rFonts w:ascii="Arial" w:hAnsi="Arial" w:cs="Arial"/>
          <w:bCs/>
        </w:rPr>
      </w:pPr>
      <w:r>
        <w:rPr>
          <w:rFonts w:ascii="Arial" w:hAnsi="Arial" w:cs="Arial"/>
          <w:bCs/>
        </w:rPr>
        <w:t>Z</w:t>
      </w:r>
      <w:r w:rsidRPr="00965448">
        <w:rPr>
          <w:rFonts w:ascii="Arial" w:hAnsi="Arial" w:cs="Arial"/>
          <w:bCs/>
        </w:rPr>
        <w:t>agotavlja</w:t>
      </w:r>
      <w:r>
        <w:rPr>
          <w:rFonts w:ascii="Arial" w:hAnsi="Arial" w:cs="Arial"/>
          <w:bCs/>
        </w:rPr>
        <w:t>mo</w:t>
      </w:r>
      <w:r w:rsidRPr="00965448">
        <w:rPr>
          <w:rFonts w:ascii="Arial" w:hAnsi="Arial" w:cs="Arial"/>
          <w:bCs/>
        </w:rPr>
        <w:t>, da farmacevtska ovojnina, ki jo v ponudbi ponuja</w:t>
      </w:r>
      <w:r>
        <w:rPr>
          <w:rFonts w:ascii="Arial" w:hAnsi="Arial" w:cs="Arial"/>
          <w:bCs/>
        </w:rPr>
        <w:t>mo</w:t>
      </w:r>
      <w:r w:rsidRPr="00965448">
        <w:rPr>
          <w:rFonts w:ascii="Arial" w:hAnsi="Arial" w:cs="Arial"/>
          <w:bCs/>
        </w:rPr>
        <w:t>, ustreza specifikacijam in zahtevam naročnika</w:t>
      </w:r>
      <w:r w:rsidR="00E841DC">
        <w:rPr>
          <w:rFonts w:ascii="Arial" w:hAnsi="Arial" w:cs="Arial"/>
          <w:bCs/>
        </w:rPr>
        <w:t>.</w:t>
      </w:r>
    </w:p>
    <w:p w14:paraId="33C806B1" w14:textId="0F72F20B" w:rsidR="00AA2F38" w:rsidRPr="00E26D30" w:rsidRDefault="00AA2F38" w:rsidP="00AA2F38">
      <w:pPr>
        <w:pStyle w:val="HTML-oblikovano"/>
        <w:ind w:left="567"/>
        <w:jc w:val="both"/>
        <w:rPr>
          <w:rFonts w:ascii="Arial" w:hAnsi="Arial" w:cs="Arial"/>
          <w:color w:val="auto"/>
        </w:rPr>
      </w:pPr>
      <w:r>
        <w:rPr>
          <w:rFonts w:ascii="Arial" w:hAnsi="Arial" w:cs="Arial"/>
          <w:color w:val="auto"/>
        </w:rPr>
        <w:t xml:space="preserve">V ponudbi prilagamo tudi vzorce farmacevtske ovojnine, kot je opredeljeno v 25. točki 9. člena Navodil ponudnikom za izdelavo ponudbe. </w:t>
      </w:r>
    </w:p>
    <w:p w14:paraId="60B15F63" w14:textId="77777777" w:rsidR="00965448" w:rsidRDefault="00965448" w:rsidP="00965448">
      <w:pPr>
        <w:rPr>
          <w:bCs/>
        </w:rPr>
      </w:pPr>
    </w:p>
    <w:p w14:paraId="0FA5519A" w14:textId="77777777" w:rsidR="00965448" w:rsidRDefault="00965448" w:rsidP="00965448">
      <w:pPr>
        <w:jc w:val="both"/>
      </w:pPr>
    </w:p>
    <w:p w14:paraId="5438455B" w14:textId="77777777" w:rsidR="00965448" w:rsidRDefault="00965448" w:rsidP="00965448">
      <w:pPr>
        <w:jc w:val="both"/>
      </w:pPr>
      <w:r w:rsidRPr="00E26D30">
        <w:t xml:space="preserve">Ta izjava je sestavni del in priloga ponudbe, s katero se prijavljamo na </w:t>
      </w:r>
      <w:r>
        <w:t>javno naročilo za nakup farmacevtske ovojnine (9 sklopov).</w:t>
      </w:r>
    </w:p>
    <w:p w14:paraId="0DC987AF" w14:textId="77777777" w:rsidR="00965448" w:rsidRDefault="00965448" w:rsidP="00965448">
      <w:pPr>
        <w:jc w:val="both"/>
      </w:pPr>
    </w:p>
    <w:p w14:paraId="0766ECF7" w14:textId="77777777" w:rsidR="00965448" w:rsidRDefault="00965448" w:rsidP="00965448">
      <w:pPr>
        <w:jc w:val="both"/>
      </w:pPr>
    </w:p>
    <w:p w14:paraId="129D6F8A" w14:textId="77777777" w:rsidR="00965448" w:rsidRDefault="00965448" w:rsidP="00965448">
      <w:pPr>
        <w:jc w:val="both"/>
      </w:pPr>
    </w:p>
    <w:p w14:paraId="3CCCB043" w14:textId="77777777" w:rsidR="00965448" w:rsidRDefault="00965448" w:rsidP="00965448">
      <w:pPr>
        <w:jc w:val="both"/>
      </w:pPr>
    </w:p>
    <w:p w14:paraId="1392DDD9" w14:textId="77777777" w:rsidR="00965448" w:rsidRPr="00E26D30" w:rsidRDefault="00965448" w:rsidP="00965448">
      <w:r w:rsidRPr="0006506A">
        <w:t>V __________________, dne _____________</w:t>
      </w:r>
    </w:p>
    <w:p w14:paraId="045589B4" w14:textId="77777777" w:rsidR="00965448" w:rsidRDefault="00965448" w:rsidP="00965448">
      <w:pPr>
        <w:ind w:left="5103"/>
      </w:pPr>
    </w:p>
    <w:p w14:paraId="609076E3" w14:textId="77777777" w:rsidR="00965448" w:rsidRDefault="00965448" w:rsidP="00965448">
      <w:pPr>
        <w:ind w:left="5103"/>
      </w:pPr>
    </w:p>
    <w:p w14:paraId="212DBAA8" w14:textId="77777777" w:rsidR="00965448" w:rsidRPr="00E26D30" w:rsidRDefault="00965448" w:rsidP="00965448">
      <w:pPr>
        <w:ind w:left="5103"/>
      </w:pPr>
      <w:r w:rsidRPr="00E26D30">
        <w:t>Žig in podpis odgovorne osebe ponudnika:</w:t>
      </w:r>
    </w:p>
    <w:p w14:paraId="725E90DA" w14:textId="77777777" w:rsidR="00965448" w:rsidRPr="00E26D30" w:rsidRDefault="00965448" w:rsidP="00965448">
      <w:pPr>
        <w:ind w:left="5103"/>
      </w:pPr>
    </w:p>
    <w:p w14:paraId="30E7E286" w14:textId="77777777" w:rsidR="00965448" w:rsidRPr="00E26D30" w:rsidRDefault="00965448" w:rsidP="00965448">
      <w:pPr>
        <w:ind w:left="5103"/>
      </w:pPr>
      <w:r w:rsidRPr="00E26D30">
        <w:t>__________________________________</w:t>
      </w:r>
    </w:p>
    <w:p w14:paraId="4AE9F4BD" w14:textId="77777777" w:rsidR="00965448" w:rsidRDefault="00965448" w:rsidP="00965448"/>
    <w:p w14:paraId="4EB6D3B1" w14:textId="27903BE6" w:rsidR="00AA2F38" w:rsidRPr="00AA2F38" w:rsidRDefault="00AA2F38" w:rsidP="00AA2F38">
      <w:pPr>
        <w:pBdr>
          <w:top w:val="single" w:sz="4" w:space="1" w:color="00B050"/>
        </w:pBdr>
        <w:spacing w:before="60"/>
        <w:rPr>
          <w:smallCaps/>
          <w:color w:val="00B050"/>
        </w:rPr>
      </w:pPr>
      <w:r w:rsidRPr="00AA2F38">
        <w:rPr>
          <w:smallCaps/>
          <w:color w:val="00B050"/>
        </w:rPr>
        <w:t>Za izkazovanje izpolnjevanja razpisnega pogoja 25. točke 9. Člena navodil ponudnikom za izdelavo ponudbe ponudnik tej izjavi priloži tudi vzorce farmacevtske ovojnine, ki jo ponudnik v ponudbi ponuja.</w:t>
      </w:r>
    </w:p>
    <w:p w14:paraId="56E4191F" w14:textId="77777777" w:rsidR="00AA2F38" w:rsidRPr="00AA2F38" w:rsidRDefault="00AA2F38" w:rsidP="00AA2F38">
      <w:pPr>
        <w:pBdr>
          <w:top w:val="single" w:sz="4" w:space="1" w:color="00B050"/>
        </w:pBdr>
        <w:spacing w:before="60"/>
        <w:rPr>
          <w:smallCaps/>
          <w:color w:val="00B050"/>
        </w:rPr>
      </w:pPr>
      <w:r w:rsidRPr="00AA2F38">
        <w:rPr>
          <w:smallCaps/>
          <w:color w:val="00B050"/>
        </w:rPr>
        <w:t>Ponudnik vzorce ovojnine pripravi v ločenih ovojih za vsak sklop posebej za katerega oddaja ponudbo. Vsak ovoj mora biti označen s številko in nazivom sklopa. Ponudnik mora v ponudbi predložiti vzorce vseh razpisanih artiklov (to je vseh razpisanih tipov in volumnov) za sklop, za katerega oddaja ponudbo. Vsi vzorci morajo biti označeni z ustrezno zap. št. iz obrazca predračuna.</w:t>
      </w:r>
    </w:p>
    <w:p w14:paraId="07A4A2B7" w14:textId="77777777" w:rsidR="00AA2F38" w:rsidRPr="00AA2F38" w:rsidRDefault="00AA2F38" w:rsidP="00AA2F38">
      <w:pPr>
        <w:pBdr>
          <w:top w:val="single" w:sz="4" w:space="1" w:color="00B050"/>
        </w:pBdr>
        <w:spacing w:before="60"/>
        <w:rPr>
          <w:smallCaps/>
          <w:color w:val="00B050"/>
        </w:rPr>
      </w:pPr>
      <w:r w:rsidRPr="00AA2F38">
        <w:rPr>
          <w:smallCaps/>
          <w:color w:val="00B050"/>
        </w:rPr>
        <w:t>Ponudnik vzorce ovojnine do roka za oddajo ponudb dostavi na naslov naročnika: Lekarna Ljubljana, Komenskega ulica 11, Ljubljana.</w:t>
      </w:r>
    </w:p>
    <w:p w14:paraId="520301E6" w14:textId="77777777" w:rsidR="00AA2F38" w:rsidRPr="00AA2F38" w:rsidRDefault="00AA2F38" w:rsidP="00AA2F38">
      <w:pPr>
        <w:spacing w:before="60"/>
        <w:rPr>
          <w:smallCaps/>
          <w:color w:val="00B050"/>
        </w:rPr>
      </w:pPr>
      <w:r w:rsidRPr="00AA2F38">
        <w:rPr>
          <w:smallCaps/>
          <w:color w:val="00B050"/>
        </w:rPr>
        <w:t>Ovoj oz. karton z vzorci mora biti označen v skladu s 7. členom navodil ponudnikom za izdelavo ponudbe.</w:t>
      </w:r>
    </w:p>
    <w:p w14:paraId="586CAFF7" w14:textId="77777777" w:rsidR="00AA2F38" w:rsidRPr="00AA2F38" w:rsidRDefault="00AA2F38" w:rsidP="00AA2F38">
      <w:pPr>
        <w:spacing w:before="60"/>
        <w:rPr>
          <w:smallCaps/>
          <w:color w:val="00B050"/>
        </w:rPr>
      </w:pPr>
      <w:r w:rsidRPr="00AA2F38">
        <w:rPr>
          <w:smallCaps/>
          <w:color w:val="00B050"/>
        </w:rPr>
        <w:t>V kolikor bo v ponudnik v ponudbi kot svoje predložil vzorce, ki jih je predhodno prevzel od naročnika, se bo smatralo, kot da vzorcev ni predložil.</w:t>
      </w:r>
    </w:p>
    <w:p w14:paraId="5CA787A5" w14:textId="77777777" w:rsidR="00AA2F38" w:rsidRPr="00826071" w:rsidRDefault="00AA2F38" w:rsidP="00AA2F38">
      <w:pPr>
        <w:pBdr>
          <w:bottom w:val="single" w:sz="4" w:space="1" w:color="00B050"/>
        </w:pBdr>
        <w:rPr>
          <w:smallCaps/>
          <w:color w:val="00B050"/>
          <w:sz w:val="6"/>
          <w:szCs w:val="6"/>
        </w:rPr>
      </w:pPr>
    </w:p>
    <w:p w14:paraId="0C5ECA22" w14:textId="77777777" w:rsidR="00965448" w:rsidRDefault="00965448" w:rsidP="00965448"/>
    <w:p w14:paraId="2B7D3B2B" w14:textId="77777777" w:rsidR="00965448" w:rsidRDefault="00965448" w:rsidP="00965448">
      <w:r>
        <w:br w:type="page"/>
      </w:r>
    </w:p>
    <w:p w14:paraId="7E5398AA" w14:textId="4C404106" w:rsidR="00965448" w:rsidRPr="00896F82" w:rsidRDefault="00965448" w:rsidP="00965448">
      <w:pPr>
        <w:pStyle w:val="Naslov3"/>
        <w:jc w:val="right"/>
        <w:rPr>
          <w:color w:val="auto"/>
          <w:sz w:val="20"/>
          <w:szCs w:val="20"/>
        </w:rPr>
      </w:pPr>
      <w:r w:rsidRPr="00896F82">
        <w:rPr>
          <w:color w:val="auto"/>
          <w:sz w:val="20"/>
          <w:szCs w:val="20"/>
        </w:rPr>
        <w:lastRenderedPageBreak/>
        <w:t xml:space="preserve">Obrazec </w:t>
      </w:r>
      <w:r w:rsidR="00AA2F38">
        <w:rPr>
          <w:color w:val="auto"/>
          <w:sz w:val="20"/>
          <w:szCs w:val="20"/>
        </w:rPr>
        <w:t>12</w:t>
      </w:r>
    </w:p>
    <w:p w14:paraId="6814ACDD" w14:textId="656A0825" w:rsidR="00965448" w:rsidRPr="00E26D30" w:rsidRDefault="00965448" w:rsidP="00965448">
      <w:pPr>
        <w:rPr>
          <w:bCs/>
          <w:u w:val="single"/>
        </w:rPr>
      </w:pPr>
      <w:r w:rsidRPr="00E26D30">
        <w:t xml:space="preserve">Ljubljana,  </w:t>
      </w:r>
      <w:r w:rsidR="00A749C9">
        <w:t>15.10.2024</w:t>
      </w:r>
    </w:p>
    <w:p w14:paraId="7C3884E8" w14:textId="77777777" w:rsidR="00965448" w:rsidRPr="00E26D30" w:rsidRDefault="00965448" w:rsidP="00965448">
      <w:r w:rsidRPr="00E26D30">
        <w:t xml:space="preserve">Številka:   </w:t>
      </w:r>
      <w:r>
        <w:t>5006-3/2024</w:t>
      </w:r>
    </w:p>
    <w:p w14:paraId="1F4FA455" w14:textId="77777777" w:rsidR="00965448" w:rsidRDefault="00965448" w:rsidP="00965448"/>
    <w:p w14:paraId="4D6001A8" w14:textId="77777777" w:rsidR="00965448" w:rsidRDefault="00965448" w:rsidP="00965448"/>
    <w:p w14:paraId="772C6D62" w14:textId="77777777" w:rsidR="00965448" w:rsidRPr="00E26D30" w:rsidRDefault="00965448" w:rsidP="00965448"/>
    <w:p w14:paraId="7E6D4341" w14:textId="77777777" w:rsidR="00965448" w:rsidRPr="00E26D30" w:rsidRDefault="00965448" w:rsidP="00965448">
      <w:pPr>
        <w:spacing w:line="360" w:lineRule="auto"/>
        <w:jc w:val="both"/>
      </w:pPr>
      <w:r w:rsidRPr="00E26D30">
        <w:t xml:space="preserve">Ponudnik:   </w:t>
      </w:r>
      <w:r w:rsidRPr="00E26D30">
        <w:tab/>
        <w:t>______________________</w:t>
      </w:r>
    </w:p>
    <w:p w14:paraId="40BA2227" w14:textId="77777777" w:rsidR="00965448" w:rsidRPr="00E26D30" w:rsidRDefault="00965448" w:rsidP="00965448">
      <w:pPr>
        <w:spacing w:line="360" w:lineRule="auto"/>
        <w:ind w:left="708" w:firstLine="708"/>
        <w:jc w:val="both"/>
      </w:pPr>
      <w:r w:rsidRPr="00E26D30">
        <w:t>______________________</w:t>
      </w:r>
    </w:p>
    <w:p w14:paraId="3FBD10A7" w14:textId="77777777" w:rsidR="00965448" w:rsidRPr="00E26D30" w:rsidRDefault="00965448" w:rsidP="00965448">
      <w:pPr>
        <w:spacing w:line="360" w:lineRule="auto"/>
        <w:ind w:left="708" w:firstLine="708"/>
        <w:jc w:val="both"/>
      </w:pPr>
      <w:r w:rsidRPr="00E26D30">
        <w:t>______________________</w:t>
      </w:r>
    </w:p>
    <w:p w14:paraId="5334B261" w14:textId="77777777" w:rsidR="00965448" w:rsidRDefault="00965448" w:rsidP="00965448">
      <w:pPr>
        <w:jc w:val="both"/>
      </w:pPr>
    </w:p>
    <w:p w14:paraId="27AC19AB" w14:textId="77777777" w:rsidR="00965448" w:rsidRDefault="00965448" w:rsidP="00965448">
      <w:pPr>
        <w:jc w:val="both"/>
      </w:pPr>
    </w:p>
    <w:p w14:paraId="10617437" w14:textId="77777777" w:rsidR="00965448" w:rsidRDefault="00965448" w:rsidP="00965448">
      <w:pPr>
        <w:jc w:val="both"/>
      </w:pPr>
    </w:p>
    <w:p w14:paraId="05B41336" w14:textId="77777777" w:rsidR="00965448" w:rsidRPr="00E26D30" w:rsidRDefault="00965448" w:rsidP="00965448">
      <w:pPr>
        <w:jc w:val="both"/>
      </w:pPr>
    </w:p>
    <w:p w14:paraId="6851BF0E" w14:textId="77777777" w:rsidR="00965448" w:rsidRPr="00E26D30" w:rsidRDefault="00965448" w:rsidP="00965448">
      <w:pPr>
        <w:jc w:val="center"/>
        <w:rPr>
          <w:b/>
          <w:spacing w:val="32"/>
        </w:rPr>
      </w:pPr>
      <w:r w:rsidRPr="00E26D30">
        <w:rPr>
          <w:b/>
          <w:spacing w:val="32"/>
        </w:rPr>
        <w:t xml:space="preserve">IZJAVA </w:t>
      </w:r>
      <w:r w:rsidRPr="00E26D30">
        <w:rPr>
          <w:b/>
        </w:rPr>
        <w:t xml:space="preserve">PONUDNIKA </w:t>
      </w:r>
    </w:p>
    <w:p w14:paraId="231B5E05" w14:textId="057EFD1A" w:rsidR="00965448" w:rsidRPr="00E26D30" w:rsidRDefault="00965448" w:rsidP="00965448">
      <w:pPr>
        <w:jc w:val="center"/>
        <w:rPr>
          <w:b/>
        </w:rPr>
      </w:pPr>
      <w:r w:rsidRPr="002F5FE1">
        <w:rPr>
          <w:b/>
        </w:rPr>
        <w:t xml:space="preserve">o izpolnjevanju pogojev iz </w:t>
      </w:r>
      <w:r w:rsidR="00FA0168">
        <w:rPr>
          <w:b/>
        </w:rPr>
        <w:t>26</w:t>
      </w:r>
      <w:r>
        <w:rPr>
          <w:b/>
        </w:rPr>
        <w:t xml:space="preserve">. </w:t>
      </w:r>
      <w:r w:rsidRPr="002F5FE1">
        <w:rPr>
          <w:b/>
        </w:rPr>
        <w:t>točke 9. člena</w:t>
      </w:r>
      <w:r w:rsidRPr="00E26D30">
        <w:rPr>
          <w:b/>
        </w:rPr>
        <w:t xml:space="preserve"> </w:t>
      </w:r>
    </w:p>
    <w:p w14:paraId="6BF2A8CD" w14:textId="1158F65E" w:rsidR="00965448" w:rsidRPr="00E26D30" w:rsidRDefault="00965448" w:rsidP="00965448">
      <w:pPr>
        <w:jc w:val="center"/>
        <w:rPr>
          <w:b/>
        </w:rPr>
      </w:pPr>
      <w:r w:rsidRPr="00E26D30">
        <w:rPr>
          <w:b/>
        </w:rPr>
        <w:t xml:space="preserve">Navodil ponudnikom za izdelavo ponudbe št. </w:t>
      </w:r>
      <w:r>
        <w:rPr>
          <w:b/>
        </w:rPr>
        <w:t xml:space="preserve">5006-3/2024, z dne </w:t>
      </w:r>
      <w:r w:rsidR="00A749C9">
        <w:rPr>
          <w:b/>
        </w:rPr>
        <w:t>15.10.2024</w:t>
      </w:r>
    </w:p>
    <w:p w14:paraId="5742A925" w14:textId="77777777" w:rsidR="00965448" w:rsidRDefault="00965448" w:rsidP="00965448">
      <w:pPr>
        <w:rPr>
          <w:b/>
        </w:rPr>
      </w:pPr>
    </w:p>
    <w:p w14:paraId="335FE734" w14:textId="77777777" w:rsidR="00965448" w:rsidRDefault="00965448" w:rsidP="00965448">
      <w:pPr>
        <w:rPr>
          <w:b/>
        </w:rPr>
      </w:pPr>
    </w:p>
    <w:p w14:paraId="7E453133" w14:textId="77777777" w:rsidR="00965448" w:rsidRDefault="00965448" w:rsidP="00965448">
      <w:pPr>
        <w:rPr>
          <w:bCs/>
        </w:rPr>
      </w:pPr>
    </w:p>
    <w:p w14:paraId="01A47A91" w14:textId="77777777" w:rsidR="00FA0168" w:rsidRDefault="00FA0168" w:rsidP="00965448">
      <w:pPr>
        <w:rPr>
          <w:bCs/>
        </w:rPr>
      </w:pPr>
    </w:p>
    <w:p w14:paraId="51A863A2" w14:textId="77777777" w:rsidR="00FA0168" w:rsidRDefault="00FA0168" w:rsidP="00965448">
      <w:pPr>
        <w:rPr>
          <w:bCs/>
        </w:rPr>
      </w:pPr>
    </w:p>
    <w:p w14:paraId="3F7D5D47" w14:textId="2F36C4F2" w:rsidR="00965448" w:rsidRPr="00FA0168" w:rsidRDefault="00FA0168" w:rsidP="00FA0168">
      <w:pPr>
        <w:pStyle w:val="Odstavekseznama"/>
        <w:numPr>
          <w:ilvl w:val="0"/>
          <w:numId w:val="81"/>
        </w:numPr>
        <w:spacing w:before="120" w:after="120" w:line="280" w:lineRule="exact"/>
        <w:ind w:left="567" w:hanging="567"/>
        <w:rPr>
          <w:rFonts w:ascii="Arial" w:hAnsi="Arial" w:cs="Arial"/>
        </w:rPr>
      </w:pPr>
      <w:r>
        <w:rPr>
          <w:rFonts w:ascii="Arial" w:hAnsi="Arial" w:cs="Arial"/>
        </w:rPr>
        <w:t>Ves</w:t>
      </w:r>
      <w:r w:rsidRPr="00FA0168">
        <w:rPr>
          <w:rFonts w:ascii="Arial" w:hAnsi="Arial" w:cs="Arial"/>
        </w:rPr>
        <w:t xml:space="preserve"> čas trajanja pogodbe </w:t>
      </w:r>
      <w:r>
        <w:rPr>
          <w:rFonts w:ascii="Arial" w:hAnsi="Arial" w:cs="Arial"/>
        </w:rPr>
        <w:t xml:space="preserve">bomo </w:t>
      </w:r>
      <w:r w:rsidRPr="00FA0168">
        <w:rPr>
          <w:rFonts w:ascii="Arial" w:hAnsi="Arial" w:cs="Arial"/>
        </w:rPr>
        <w:t>dobavljal</w:t>
      </w:r>
      <w:r>
        <w:rPr>
          <w:rFonts w:ascii="Arial" w:hAnsi="Arial" w:cs="Arial"/>
        </w:rPr>
        <w:t>i</w:t>
      </w:r>
      <w:r w:rsidRPr="00FA0168">
        <w:rPr>
          <w:rFonts w:ascii="Arial" w:hAnsi="Arial" w:cs="Arial"/>
        </w:rPr>
        <w:t xml:space="preserve"> ovojnino proizvajalca, ki je bila predložena v ponudbi. Sprememba artikla je mogoča le po predhodnem dogovoru z naročnikom</w:t>
      </w:r>
      <w:r w:rsidR="00965448" w:rsidRPr="00FA0168">
        <w:rPr>
          <w:rFonts w:ascii="Arial" w:hAnsi="Arial" w:cs="Arial"/>
        </w:rPr>
        <w:t>;</w:t>
      </w:r>
    </w:p>
    <w:p w14:paraId="32056902" w14:textId="77777777" w:rsidR="00965448" w:rsidRDefault="00965448" w:rsidP="00965448">
      <w:pPr>
        <w:rPr>
          <w:bCs/>
        </w:rPr>
      </w:pPr>
    </w:p>
    <w:p w14:paraId="149A4666" w14:textId="77777777" w:rsidR="00965448" w:rsidRDefault="00965448" w:rsidP="00965448">
      <w:pPr>
        <w:rPr>
          <w:bCs/>
        </w:rPr>
      </w:pPr>
    </w:p>
    <w:p w14:paraId="7D8B7445" w14:textId="77777777" w:rsidR="00965448" w:rsidRDefault="00965448" w:rsidP="00965448">
      <w:pPr>
        <w:jc w:val="both"/>
      </w:pPr>
    </w:p>
    <w:p w14:paraId="69F86443" w14:textId="77777777" w:rsidR="00965448" w:rsidRDefault="00965448" w:rsidP="00965448">
      <w:pPr>
        <w:jc w:val="both"/>
      </w:pPr>
      <w:r w:rsidRPr="00E26D30">
        <w:t xml:space="preserve">Ta izjava je sestavni del in priloga ponudbe, s katero se prijavljamo na </w:t>
      </w:r>
      <w:r>
        <w:t>javno naročilo za nakup farmacevtske ovojnine (9 sklopov).</w:t>
      </w:r>
    </w:p>
    <w:p w14:paraId="792B5F70" w14:textId="77777777" w:rsidR="00965448" w:rsidRDefault="00965448" w:rsidP="00965448">
      <w:pPr>
        <w:jc w:val="both"/>
      </w:pPr>
    </w:p>
    <w:p w14:paraId="0FF94A9F" w14:textId="77777777" w:rsidR="00965448" w:rsidRDefault="00965448" w:rsidP="00965448">
      <w:pPr>
        <w:jc w:val="both"/>
      </w:pPr>
    </w:p>
    <w:p w14:paraId="69B05DD9" w14:textId="77777777" w:rsidR="00965448" w:rsidRDefault="00965448" w:rsidP="00965448">
      <w:pPr>
        <w:jc w:val="both"/>
      </w:pPr>
    </w:p>
    <w:p w14:paraId="2E0D2E7E" w14:textId="77777777" w:rsidR="00965448" w:rsidRDefault="00965448" w:rsidP="00965448">
      <w:pPr>
        <w:jc w:val="both"/>
      </w:pPr>
    </w:p>
    <w:p w14:paraId="4ABD5763" w14:textId="77777777" w:rsidR="00965448" w:rsidRPr="00E26D30" w:rsidRDefault="00965448" w:rsidP="00965448">
      <w:r w:rsidRPr="0006506A">
        <w:t>V __________________, dne _____________</w:t>
      </w:r>
    </w:p>
    <w:p w14:paraId="5CCE52F8" w14:textId="77777777" w:rsidR="00965448" w:rsidRDefault="00965448" w:rsidP="00965448">
      <w:pPr>
        <w:ind w:left="5103"/>
      </w:pPr>
    </w:p>
    <w:p w14:paraId="7251E469" w14:textId="77777777" w:rsidR="00965448" w:rsidRDefault="00965448" w:rsidP="00965448">
      <w:pPr>
        <w:ind w:left="5103"/>
      </w:pPr>
    </w:p>
    <w:p w14:paraId="4AB474B3" w14:textId="77777777" w:rsidR="00965448" w:rsidRPr="00E26D30" w:rsidRDefault="00965448" w:rsidP="00965448">
      <w:pPr>
        <w:ind w:left="5103"/>
      </w:pPr>
      <w:r w:rsidRPr="00E26D30">
        <w:t>Žig in podpis odgovorne osebe ponudnika:</w:t>
      </w:r>
    </w:p>
    <w:p w14:paraId="07EDC7E1" w14:textId="77777777" w:rsidR="00965448" w:rsidRPr="00E26D30" w:rsidRDefault="00965448" w:rsidP="00965448">
      <w:pPr>
        <w:ind w:left="5103"/>
      </w:pPr>
    </w:p>
    <w:p w14:paraId="4819B5D7" w14:textId="77777777" w:rsidR="00965448" w:rsidRPr="00E26D30" w:rsidRDefault="00965448" w:rsidP="00965448">
      <w:pPr>
        <w:ind w:left="5103"/>
      </w:pPr>
      <w:r w:rsidRPr="00E26D30">
        <w:t>__________________________________</w:t>
      </w:r>
    </w:p>
    <w:p w14:paraId="1D61CE4D" w14:textId="77777777" w:rsidR="00965448" w:rsidRDefault="00965448" w:rsidP="00965448"/>
    <w:p w14:paraId="4C34279B" w14:textId="77777777" w:rsidR="00965448" w:rsidRDefault="00965448" w:rsidP="00965448"/>
    <w:p w14:paraId="07E031AA" w14:textId="7D637378" w:rsidR="00965448" w:rsidRDefault="00965448" w:rsidP="00965448"/>
    <w:p w14:paraId="6FCEDD2C" w14:textId="77777777" w:rsidR="00F97861" w:rsidRDefault="00F97861" w:rsidP="00F97861">
      <w:r>
        <w:br w:type="page"/>
      </w:r>
    </w:p>
    <w:p w14:paraId="32C0B918" w14:textId="768C1AEF" w:rsidR="00EC5326" w:rsidRPr="00896F82" w:rsidRDefault="00EC5326" w:rsidP="00EC5326">
      <w:pPr>
        <w:pStyle w:val="Naslov3"/>
        <w:jc w:val="right"/>
        <w:rPr>
          <w:color w:val="auto"/>
          <w:sz w:val="20"/>
          <w:szCs w:val="20"/>
        </w:rPr>
      </w:pPr>
      <w:r w:rsidRPr="00CB6680">
        <w:rPr>
          <w:color w:val="auto"/>
          <w:sz w:val="20"/>
          <w:szCs w:val="20"/>
          <w:u w:val="none"/>
        </w:rPr>
        <w:lastRenderedPageBreak/>
        <w:t xml:space="preserve">Obrazec </w:t>
      </w:r>
      <w:r w:rsidR="00F97861" w:rsidRPr="00CB6680">
        <w:rPr>
          <w:color w:val="auto"/>
          <w:sz w:val="20"/>
          <w:szCs w:val="20"/>
          <w:u w:val="none"/>
        </w:rPr>
        <w:t>1</w:t>
      </w:r>
      <w:r w:rsidR="00E513F5" w:rsidRPr="00CB6680">
        <w:rPr>
          <w:color w:val="auto"/>
          <w:sz w:val="20"/>
          <w:szCs w:val="20"/>
          <w:u w:val="none"/>
        </w:rPr>
        <w:t>3</w:t>
      </w:r>
    </w:p>
    <w:p w14:paraId="6E0EB0EA" w14:textId="44C54FF1" w:rsidR="00F41342" w:rsidRPr="00E26D30" w:rsidRDefault="00F41342" w:rsidP="00F41342">
      <w:pPr>
        <w:rPr>
          <w:bCs/>
          <w:u w:val="single"/>
        </w:rPr>
      </w:pPr>
      <w:r w:rsidRPr="00E26D30">
        <w:t xml:space="preserve">Ljubljana,  </w:t>
      </w:r>
      <w:r w:rsidR="00A749C9">
        <w:t>15.10.2024</w:t>
      </w:r>
    </w:p>
    <w:p w14:paraId="44A5EA82" w14:textId="79FFEED5" w:rsidR="00F41342" w:rsidRPr="00E26D30" w:rsidRDefault="00F41342" w:rsidP="00F41342">
      <w:r w:rsidRPr="00E26D30">
        <w:t xml:space="preserve">Številka:   </w:t>
      </w:r>
      <w:r w:rsidR="005E4D6E">
        <w:t>5006-3/2024</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5D7F9C78"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sidR="00E513F5">
        <w:rPr>
          <w:rFonts w:ascii="Arial" w:hAnsi="Arial" w:cs="Arial"/>
          <w:b/>
        </w:rPr>
        <w:t>27</w:t>
      </w:r>
      <w:r w:rsidR="00C04D3D">
        <w:rPr>
          <w:rFonts w:ascii="Arial" w:hAnsi="Arial" w:cs="Arial"/>
          <w:b/>
        </w:rPr>
        <w:t>.</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xml:space="preserve">. </w:t>
      </w:r>
      <w:r w:rsidR="005E4D6E">
        <w:rPr>
          <w:rFonts w:ascii="Arial" w:hAnsi="Arial" w:cs="Arial"/>
          <w:b/>
        </w:rPr>
        <w:t>5006-3/2024</w:t>
      </w:r>
      <w:r w:rsidRPr="00F14658">
        <w:rPr>
          <w:rFonts w:ascii="Arial" w:hAnsi="Arial" w:cs="Arial"/>
          <w:b/>
        </w:rPr>
        <w:t xml:space="preserve">, z dne </w:t>
      </w:r>
      <w:r w:rsidR="00A749C9">
        <w:rPr>
          <w:rFonts w:ascii="Arial" w:hAnsi="Arial" w:cs="Arial"/>
          <w:b/>
        </w:rPr>
        <w:t>15.10.2024</w:t>
      </w:r>
    </w:p>
    <w:p w14:paraId="2394B35B" w14:textId="77777777" w:rsidR="00F41342" w:rsidRPr="00C912A0" w:rsidRDefault="00F41342" w:rsidP="00F41342">
      <w:pPr>
        <w:spacing w:after="120"/>
        <w:jc w:val="both"/>
      </w:pPr>
    </w:p>
    <w:p w14:paraId="5D770302" w14:textId="0ED108CD" w:rsidR="004041A0" w:rsidRDefault="00F41342" w:rsidP="00F95356">
      <w:pPr>
        <w:pStyle w:val="HTML-oblikovano"/>
        <w:tabs>
          <w:tab w:val="clear" w:pos="916"/>
          <w:tab w:val="left" w:pos="596"/>
        </w:tabs>
        <w:jc w:val="both"/>
        <w:rPr>
          <w:rFonts w:ascii="Arial" w:hAnsi="Arial" w:cs="Arial"/>
          <w:color w:val="auto"/>
        </w:rPr>
      </w:pPr>
      <w:r w:rsidRPr="001664ED">
        <w:rPr>
          <w:rFonts w:ascii="Arial" w:hAnsi="Arial" w:cs="Arial"/>
          <w:color w:val="auto"/>
        </w:rPr>
        <w:t xml:space="preserve">S predložitvijo te izjave in referenčnimi potrdili potrjujemo, da smo </w:t>
      </w:r>
      <w:r w:rsidR="00E513F5">
        <w:rPr>
          <w:rFonts w:ascii="Arial" w:hAnsi="Arial" w:cs="Arial"/>
          <w:color w:val="auto"/>
        </w:rPr>
        <w:t>v letih 2021, 2022 in 2023 dobavljali farmacevtsko ovojnino</w:t>
      </w:r>
      <w:r w:rsidR="00A749C9">
        <w:rPr>
          <w:rFonts w:ascii="Arial" w:hAnsi="Arial" w:cs="Arial"/>
          <w:color w:val="auto"/>
        </w:rPr>
        <w:t xml:space="preserve"> </w:t>
      </w:r>
      <w:r w:rsidR="003F3FFD">
        <w:rPr>
          <w:rFonts w:ascii="Arial" w:hAnsi="Arial" w:cs="Arial"/>
          <w:color w:val="auto"/>
        </w:rPr>
        <w:t>najmanj v spodaj navedeni skupni vrednosti</w:t>
      </w:r>
    </w:p>
    <w:p w14:paraId="4EBCA4A0" w14:textId="77777777" w:rsidR="00F95356" w:rsidRPr="00F95356" w:rsidRDefault="00F95356" w:rsidP="00F95356">
      <w:pPr>
        <w:pStyle w:val="HTML-oblikovano"/>
        <w:tabs>
          <w:tab w:val="clear" w:pos="916"/>
          <w:tab w:val="left" w:pos="596"/>
        </w:tabs>
        <w:ind w:left="357"/>
        <w:jc w:val="right"/>
        <w:rPr>
          <w:rFonts w:ascii="Arial" w:hAnsi="Arial" w:cs="Arial"/>
          <w:i/>
          <w:iCs/>
          <w:color w:val="auto"/>
          <w:sz w:val="18"/>
          <w:szCs w:val="18"/>
        </w:rPr>
      </w:pPr>
      <w:r w:rsidRPr="00F95356">
        <w:rPr>
          <w:rFonts w:ascii="Arial" w:hAnsi="Arial" w:cs="Arial"/>
          <w:i/>
          <w:iCs/>
          <w:color w:val="auto"/>
          <w:sz w:val="18"/>
          <w:szCs w:val="18"/>
        </w:rPr>
        <w:t>Vrednosti v EUR brez DDV</w:t>
      </w:r>
    </w:p>
    <w:tbl>
      <w:tblPr>
        <w:tblStyle w:val="Tabelamrea"/>
        <w:tblW w:w="9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9"/>
        <w:gridCol w:w="2406"/>
      </w:tblGrid>
      <w:tr w:rsidR="008D5837" w:rsidRPr="001A6FA7" w14:paraId="53065DDA" w14:textId="77777777" w:rsidTr="008D5837">
        <w:trPr>
          <w:trHeight w:val="112"/>
        </w:trPr>
        <w:tc>
          <w:tcPr>
            <w:tcW w:w="6799" w:type="dxa"/>
            <w:hideMark/>
          </w:tcPr>
          <w:p w14:paraId="3587BD0A" w14:textId="6F913A54" w:rsidR="008D5837" w:rsidRPr="001A6FA7" w:rsidRDefault="008D5837" w:rsidP="00AA11E0">
            <w:pPr>
              <w:pStyle w:val="Odstavekseznama"/>
              <w:numPr>
                <w:ilvl w:val="0"/>
                <w:numId w:val="82"/>
              </w:numPr>
              <w:spacing w:before="60" w:after="60"/>
              <w:ind w:left="609" w:hanging="425"/>
              <w:rPr>
                <w:i/>
                <w:iCs/>
                <w:smallCaps/>
              </w:rPr>
            </w:pPr>
            <w:r w:rsidRPr="001A6FA7">
              <w:rPr>
                <w:rFonts w:ascii="Arial" w:hAnsi="Arial" w:cs="Arial"/>
              </w:rPr>
              <w:t>Sklop 1: Farmacevtska ovojnina za lekarne</w:t>
            </w:r>
          </w:p>
        </w:tc>
        <w:tc>
          <w:tcPr>
            <w:tcW w:w="2406" w:type="dxa"/>
            <w:vAlign w:val="center"/>
          </w:tcPr>
          <w:p w14:paraId="5C3201B6" w14:textId="55C455B2" w:rsidR="008D5837" w:rsidRPr="001A6FA7" w:rsidRDefault="00A749C9" w:rsidP="00AA11E0">
            <w:pPr>
              <w:widowControl/>
              <w:spacing w:before="60" w:after="60"/>
              <w:ind w:right="71"/>
              <w:jc w:val="right"/>
              <w:rPr>
                <w:highlight w:val="yellow"/>
              </w:rPr>
            </w:pPr>
            <w:r>
              <w:t>8</w:t>
            </w:r>
            <w:r w:rsidR="008D5837" w:rsidRPr="008D5837">
              <w:t xml:space="preserve">0.000,00 € </w:t>
            </w:r>
          </w:p>
        </w:tc>
      </w:tr>
      <w:tr w:rsidR="008D5837" w:rsidRPr="001A6FA7" w14:paraId="1CC7A581" w14:textId="77777777" w:rsidTr="008D5837">
        <w:trPr>
          <w:trHeight w:val="64"/>
        </w:trPr>
        <w:tc>
          <w:tcPr>
            <w:tcW w:w="6799" w:type="dxa"/>
            <w:hideMark/>
          </w:tcPr>
          <w:p w14:paraId="364B498A" w14:textId="77777777" w:rsidR="008D5837" w:rsidRPr="001A6FA7" w:rsidRDefault="008D5837" w:rsidP="00AA11E0">
            <w:pPr>
              <w:pStyle w:val="Odstavekseznama"/>
              <w:numPr>
                <w:ilvl w:val="0"/>
                <w:numId w:val="82"/>
              </w:numPr>
              <w:spacing w:before="60" w:after="60"/>
              <w:ind w:left="609" w:hanging="425"/>
              <w:rPr>
                <w:rFonts w:ascii="Arial" w:hAnsi="Arial" w:cs="Arial"/>
              </w:rPr>
            </w:pPr>
            <w:r w:rsidRPr="001A6FA7">
              <w:rPr>
                <w:rFonts w:ascii="Arial" w:hAnsi="Arial" w:cs="Arial"/>
              </w:rPr>
              <w:t>Sklop 2: Lončki, plastenke, steklenice za Galenski laboratorij</w:t>
            </w:r>
          </w:p>
        </w:tc>
        <w:tc>
          <w:tcPr>
            <w:tcW w:w="2406" w:type="dxa"/>
            <w:vAlign w:val="center"/>
          </w:tcPr>
          <w:p w14:paraId="7CC5B8FF" w14:textId="48E29A2F" w:rsidR="008D5837" w:rsidRPr="001A6FA7" w:rsidRDefault="008D5837" w:rsidP="00AA11E0">
            <w:pPr>
              <w:widowControl/>
              <w:spacing w:before="60" w:after="60"/>
              <w:ind w:right="71"/>
              <w:jc w:val="right"/>
              <w:rPr>
                <w:highlight w:val="yellow"/>
              </w:rPr>
            </w:pPr>
            <w:r w:rsidRPr="008D5837">
              <w:t xml:space="preserve">120.000,00 € </w:t>
            </w:r>
          </w:p>
        </w:tc>
      </w:tr>
      <w:tr w:rsidR="008D5837" w:rsidRPr="001A6FA7" w14:paraId="4B415D19" w14:textId="77777777" w:rsidTr="008D5837">
        <w:trPr>
          <w:trHeight w:val="64"/>
        </w:trPr>
        <w:tc>
          <w:tcPr>
            <w:tcW w:w="6799" w:type="dxa"/>
            <w:hideMark/>
          </w:tcPr>
          <w:p w14:paraId="3224FD9D" w14:textId="77777777" w:rsidR="008D5837" w:rsidRPr="001A6FA7" w:rsidRDefault="008D5837" w:rsidP="00AA11E0">
            <w:pPr>
              <w:pStyle w:val="Odstavekseznama"/>
              <w:numPr>
                <w:ilvl w:val="0"/>
                <w:numId w:val="82"/>
              </w:numPr>
              <w:spacing w:before="60" w:after="60"/>
              <w:ind w:left="609" w:hanging="425"/>
              <w:rPr>
                <w:rFonts w:ascii="Arial" w:hAnsi="Arial" w:cs="Arial"/>
              </w:rPr>
            </w:pPr>
            <w:r w:rsidRPr="001A6FA7">
              <w:rPr>
                <w:rFonts w:ascii="Arial" w:hAnsi="Arial" w:cs="Arial"/>
              </w:rPr>
              <w:t>Sklop 3: Kozmetični lončki in plastenke - brez potiska</w:t>
            </w:r>
          </w:p>
        </w:tc>
        <w:tc>
          <w:tcPr>
            <w:tcW w:w="2406" w:type="dxa"/>
            <w:vAlign w:val="center"/>
          </w:tcPr>
          <w:p w14:paraId="4EE11FDA" w14:textId="3841E381" w:rsidR="008D5837" w:rsidRPr="001A6FA7" w:rsidRDefault="008D5837" w:rsidP="00AA11E0">
            <w:pPr>
              <w:widowControl/>
              <w:spacing w:before="60" w:after="60"/>
              <w:ind w:right="71"/>
              <w:jc w:val="right"/>
              <w:rPr>
                <w:highlight w:val="yellow"/>
              </w:rPr>
            </w:pPr>
            <w:r w:rsidRPr="008D5837">
              <w:t xml:space="preserve">70.000,00 € </w:t>
            </w:r>
          </w:p>
        </w:tc>
      </w:tr>
      <w:tr w:rsidR="008D5837" w:rsidRPr="001A6FA7" w14:paraId="61E78269" w14:textId="77777777" w:rsidTr="008D5837">
        <w:trPr>
          <w:trHeight w:val="64"/>
        </w:trPr>
        <w:tc>
          <w:tcPr>
            <w:tcW w:w="6799" w:type="dxa"/>
            <w:hideMark/>
          </w:tcPr>
          <w:p w14:paraId="259D6C0A" w14:textId="77777777" w:rsidR="008D5837" w:rsidRPr="001A6FA7" w:rsidRDefault="008D5837" w:rsidP="00AA11E0">
            <w:pPr>
              <w:pStyle w:val="Odstavekseznama"/>
              <w:numPr>
                <w:ilvl w:val="0"/>
                <w:numId w:val="82"/>
              </w:numPr>
              <w:spacing w:before="60" w:after="60"/>
              <w:ind w:left="609" w:hanging="425"/>
              <w:rPr>
                <w:rFonts w:ascii="Arial" w:hAnsi="Arial" w:cs="Arial"/>
              </w:rPr>
            </w:pPr>
            <w:r w:rsidRPr="001A6FA7">
              <w:rPr>
                <w:rFonts w:ascii="Arial" w:hAnsi="Arial" w:cs="Arial"/>
              </w:rPr>
              <w:t>Sklop 4: Vrečke za čaje</w:t>
            </w:r>
          </w:p>
        </w:tc>
        <w:tc>
          <w:tcPr>
            <w:tcW w:w="2406" w:type="dxa"/>
            <w:vAlign w:val="center"/>
          </w:tcPr>
          <w:p w14:paraId="00F3E7B2" w14:textId="52C18AF4" w:rsidR="008D5837" w:rsidRPr="001A6FA7" w:rsidRDefault="008D5837" w:rsidP="00AA11E0">
            <w:pPr>
              <w:widowControl/>
              <w:spacing w:before="60" w:after="60"/>
              <w:ind w:right="71"/>
              <w:jc w:val="right"/>
              <w:rPr>
                <w:highlight w:val="yellow"/>
              </w:rPr>
            </w:pPr>
            <w:r w:rsidRPr="008D5837">
              <w:t xml:space="preserve">16.000,00 € </w:t>
            </w:r>
          </w:p>
        </w:tc>
      </w:tr>
      <w:tr w:rsidR="008D5837" w:rsidRPr="001A6FA7" w14:paraId="6C4E34DB" w14:textId="77777777" w:rsidTr="008D5837">
        <w:trPr>
          <w:trHeight w:val="64"/>
        </w:trPr>
        <w:tc>
          <w:tcPr>
            <w:tcW w:w="6799" w:type="dxa"/>
            <w:hideMark/>
          </w:tcPr>
          <w:p w14:paraId="0982D096" w14:textId="77777777" w:rsidR="008D5837" w:rsidRPr="008D5837" w:rsidRDefault="008D5837" w:rsidP="00AA11E0">
            <w:pPr>
              <w:pStyle w:val="Odstavekseznama"/>
              <w:numPr>
                <w:ilvl w:val="0"/>
                <w:numId w:val="82"/>
              </w:numPr>
              <w:spacing w:before="60" w:after="60"/>
              <w:ind w:left="609" w:hanging="425"/>
              <w:rPr>
                <w:rFonts w:ascii="Arial" w:hAnsi="Arial" w:cs="Arial"/>
              </w:rPr>
            </w:pPr>
            <w:r w:rsidRPr="008D5837">
              <w:rPr>
                <w:rFonts w:ascii="Arial" w:hAnsi="Arial" w:cs="Arial"/>
              </w:rPr>
              <w:t>Sklop 5: Tube</w:t>
            </w:r>
          </w:p>
        </w:tc>
        <w:tc>
          <w:tcPr>
            <w:tcW w:w="2406" w:type="dxa"/>
            <w:vAlign w:val="center"/>
          </w:tcPr>
          <w:p w14:paraId="789D6D6A" w14:textId="65FC8A3B" w:rsidR="008D5837" w:rsidRPr="001A6FA7" w:rsidRDefault="008D5837" w:rsidP="00AA11E0">
            <w:pPr>
              <w:widowControl/>
              <w:spacing w:before="60" w:after="60"/>
              <w:ind w:right="71"/>
              <w:jc w:val="right"/>
              <w:rPr>
                <w:highlight w:val="yellow"/>
              </w:rPr>
            </w:pPr>
            <w:r w:rsidRPr="008D5837">
              <w:t xml:space="preserve">30.000,00 € </w:t>
            </w:r>
          </w:p>
        </w:tc>
      </w:tr>
      <w:tr w:rsidR="008D5837" w:rsidRPr="001A6FA7" w14:paraId="46F6F250" w14:textId="77777777" w:rsidTr="008D5837">
        <w:trPr>
          <w:trHeight w:val="64"/>
        </w:trPr>
        <w:tc>
          <w:tcPr>
            <w:tcW w:w="6799" w:type="dxa"/>
            <w:hideMark/>
          </w:tcPr>
          <w:p w14:paraId="0F4EAD39" w14:textId="77777777" w:rsidR="008D5837" w:rsidRPr="008D5837" w:rsidRDefault="008D5837" w:rsidP="00AA11E0">
            <w:pPr>
              <w:pStyle w:val="Odstavekseznama"/>
              <w:numPr>
                <w:ilvl w:val="0"/>
                <w:numId w:val="82"/>
              </w:numPr>
              <w:spacing w:before="60" w:after="60"/>
              <w:ind w:left="609" w:hanging="425"/>
              <w:rPr>
                <w:rFonts w:ascii="Arial" w:hAnsi="Arial" w:cs="Arial"/>
              </w:rPr>
            </w:pPr>
            <w:r w:rsidRPr="008D5837">
              <w:rPr>
                <w:rFonts w:ascii="Arial" w:hAnsi="Arial" w:cs="Arial"/>
              </w:rPr>
              <w:t>Sklop 6: Dvojni trak (</w:t>
            </w:r>
            <w:proofErr w:type="spellStart"/>
            <w:r w:rsidRPr="008D5837">
              <w:rPr>
                <w:rFonts w:ascii="Arial" w:hAnsi="Arial" w:cs="Arial"/>
              </w:rPr>
              <w:t>supoforme</w:t>
            </w:r>
            <w:proofErr w:type="spellEnd"/>
            <w:r w:rsidRPr="008D5837">
              <w:rPr>
                <w:rFonts w:ascii="Arial" w:hAnsi="Arial" w:cs="Arial"/>
              </w:rPr>
              <w:t xml:space="preserve">) za vlivanje svečk in </w:t>
            </w:r>
            <w:proofErr w:type="spellStart"/>
            <w:r w:rsidRPr="008D5837">
              <w:rPr>
                <w:rFonts w:ascii="Arial" w:hAnsi="Arial" w:cs="Arial"/>
              </w:rPr>
              <w:t>globul</w:t>
            </w:r>
            <w:proofErr w:type="spellEnd"/>
          </w:p>
        </w:tc>
        <w:tc>
          <w:tcPr>
            <w:tcW w:w="2406" w:type="dxa"/>
            <w:vAlign w:val="center"/>
          </w:tcPr>
          <w:p w14:paraId="7DF6BA61" w14:textId="244FE03D" w:rsidR="008D5837" w:rsidRPr="001A6FA7" w:rsidRDefault="008D5837" w:rsidP="00AA11E0">
            <w:pPr>
              <w:widowControl/>
              <w:spacing w:before="60" w:after="60"/>
              <w:ind w:right="71"/>
              <w:jc w:val="right"/>
              <w:rPr>
                <w:highlight w:val="yellow"/>
              </w:rPr>
            </w:pPr>
            <w:r w:rsidRPr="008D5837">
              <w:t xml:space="preserve">50.000,00 € </w:t>
            </w:r>
          </w:p>
        </w:tc>
      </w:tr>
      <w:tr w:rsidR="008D5837" w:rsidRPr="001A6FA7" w14:paraId="2D567A91" w14:textId="77777777" w:rsidTr="008D5837">
        <w:trPr>
          <w:trHeight w:val="64"/>
        </w:trPr>
        <w:tc>
          <w:tcPr>
            <w:tcW w:w="6799" w:type="dxa"/>
            <w:hideMark/>
          </w:tcPr>
          <w:p w14:paraId="0ABAD330" w14:textId="77777777" w:rsidR="008D5837" w:rsidRPr="008D5837" w:rsidRDefault="008D5837" w:rsidP="00AA11E0">
            <w:pPr>
              <w:pStyle w:val="Odstavekseznama"/>
              <w:numPr>
                <w:ilvl w:val="0"/>
                <w:numId w:val="82"/>
              </w:numPr>
              <w:spacing w:before="60" w:after="60"/>
              <w:ind w:left="609" w:hanging="425"/>
              <w:rPr>
                <w:rFonts w:ascii="Arial" w:hAnsi="Arial" w:cs="Arial"/>
              </w:rPr>
            </w:pPr>
            <w:r w:rsidRPr="008D5837">
              <w:rPr>
                <w:rFonts w:ascii="Arial" w:hAnsi="Arial" w:cs="Arial"/>
              </w:rPr>
              <w:t>Sklop 7: Papirne kapsule</w:t>
            </w:r>
          </w:p>
        </w:tc>
        <w:tc>
          <w:tcPr>
            <w:tcW w:w="2406" w:type="dxa"/>
            <w:vAlign w:val="center"/>
          </w:tcPr>
          <w:p w14:paraId="5EAF6D86" w14:textId="275A3FBB" w:rsidR="008D5837" w:rsidRPr="001A6FA7" w:rsidRDefault="008D5837" w:rsidP="00AA11E0">
            <w:pPr>
              <w:widowControl/>
              <w:spacing w:before="60" w:after="60"/>
              <w:ind w:right="71"/>
              <w:jc w:val="right"/>
              <w:rPr>
                <w:highlight w:val="yellow"/>
              </w:rPr>
            </w:pPr>
            <w:r w:rsidRPr="008D5837">
              <w:t xml:space="preserve">20.000,00 € </w:t>
            </w:r>
          </w:p>
        </w:tc>
      </w:tr>
      <w:tr w:rsidR="008D5837" w:rsidRPr="001A6FA7" w14:paraId="3763F408" w14:textId="77777777" w:rsidTr="008D5837">
        <w:trPr>
          <w:trHeight w:val="64"/>
        </w:trPr>
        <w:tc>
          <w:tcPr>
            <w:tcW w:w="6799" w:type="dxa"/>
            <w:hideMark/>
          </w:tcPr>
          <w:p w14:paraId="69A8E996" w14:textId="77777777" w:rsidR="008D5837" w:rsidRPr="008D5837" w:rsidRDefault="008D5837" w:rsidP="00AA11E0">
            <w:pPr>
              <w:pStyle w:val="Odstavekseznama"/>
              <w:numPr>
                <w:ilvl w:val="0"/>
                <w:numId w:val="82"/>
              </w:numPr>
              <w:spacing w:before="60" w:after="60"/>
              <w:ind w:left="609" w:hanging="425"/>
              <w:rPr>
                <w:rFonts w:ascii="Arial" w:hAnsi="Arial" w:cs="Arial"/>
              </w:rPr>
            </w:pPr>
            <w:r w:rsidRPr="008D5837">
              <w:rPr>
                <w:rFonts w:ascii="Arial" w:hAnsi="Arial" w:cs="Arial"/>
              </w:rPr>
              <w:t>Sklop 8: Aluminijasti lončki</w:t>
            </w:r>
          </w:p>
        </w:tc>
        <w:tc>
          <w:tcPr>
            <w:tcW w:w="2406" w:type="dxa"/>
            <w:vAlign w:val="center"/>
          </w:tcPr>
          <w:p w14:paraId="08924021" w14:textId="4C4BABEB" w:rsidR="008D5837" w:rsidRPr="001A6FA7" w:rsidRDefault="008D5837" w:rsidP="00AA11E0">
            <w:pPr>
              <w:widowControl/>
              <w:spacing w:before="60" w:after="60"/>
              <w:ind w:right="71"/>
              <w:jc w:val="right"/>
              <w:rPr>
                <w:highlight w:val="yellow"/>
              </w:rPr>
            </w:pPr>
            <w:r w:rsidRPr="008D5837">
              <w:t xml:space="preserve">10.000,00 € </w:t>
            </w:r>
          </w:p>
        </w:tc>
      </w:tr>
      <w:tr w:rsidR="008D5837" w:rsidRPr="001A6FA7" w14:paraId="021B0460" w14:textId="77777777" w:rsidTr="008D5837">
        <w:trPr>
          <w:trHeight w:val="64"/>
        </w:trPr>
        <w:tc>
          <w:tcPr>
            <w:tcW w:w="6799" w:type="dxa"/>
            <w:hideMark/>
          </w:tcPr>
          <w:p w14:paraId="1095B47F" w14:textId="77777777" w:rsidR="008D5837" w:rsidRPr="008D5837" w:rsidRDefault="008D5837" w:rsidP="00AA11E0">
            <w:pPr>
              <w:pStyle w:val="Odstavekseznama"/>
              <w:numPr>
                <w:ilvl w:val="0"/>
                <w:numId w:val="82"/>
              </w:numPr>
              <w:spacing w:before="60" w:after="60"/>
              <w:ind w:left="609" w:hanging="425"/>
              <w:rPr>
                <w:rFonts w:ascii="Arial" w:hAnsi="Arial" w:cs="Arial"/>
              </w:rPr>
            </w:pPr>
            <w:r w:rsidRPr="008D5837">
              <w:rPr>
                <w:rFonts w:ascii="Arial" w:hAnsi="Arial" w:cs="Arial"/>
              </w:rPr>
              <w:t xml:space="preserve">Sklop 9: Ovojnina za DZP </w:t>
            </w:r>
          </w:p>
        </w:tc>
        <w:tc>
          <w:tcPr>
            <w:tcW w:w="2406" w:type="dxa"/>
            <w:vAlign w:val="center"/>
          </w:tcPr>
          <w:p w14:paraId="02E61A3C" w14:textId="0E0F3F0D" w:rsidR="008D5837" w:rsidRPr="001A6FA7" w:rsidRDefault="008D5837" w:rsidP="00AA11E0">
            <w:pPr>
              <w:widowControl/>
              <w:spacing w:before="60" w:after="60"/>
              <w:ind w:right="71"/>
              <w:jc w:val="right"/>
              <w:rPr>
                <w:highlight w:val="yellow"/>
              </w:rPr>
            </w:pPr>
            <w:r w:rsidRPr="008D5837">
              <w:t xml:space="preserve">40.000,00 € </w:t>
            </w:r>
          </w:p>
        </w:tc>
      </w:tr>
    </w:tbl>
    <w:p w14:paraId="60974570" w14:textId="738B4D48" w:rsidR="004041A0" w:rsidRDefault="004041A0" w:rsidP="00AA11E0">
      <w:pPr>
        <w:rPr>
          <w:i/>
          <w:iCs/>
          <w:smallCaps/>
          <w:color w:val="00B050"/>
        </w:rPr>
      </w:pPr>
      <w:r w:rsidRPr="003953E1">
        <w:rPr>
          <w:i/>
          <w:iCs/>
          <w:smallCaps/>
          <w:color w:val="00B050"/>
        </w:rPr>
        <w:t xml:space="preserve">Ponudnik </w:t>
      </w:r>
      <w:r w:rsidR="00AA11E0">
        <w:rPr>
          <w:i/>
          <w:iCs/>
          <w:smallCaps/>
          <w:color w:val="00B050"/>
        </w:rPr>
        <w:t xml:space="preserve">označi </w:t>
      </w:r>
      <w:r w:rsidR="00335CFF">
        <w:rPr>
          <w:i/>
          <w:iCs/>
          <w:smallCaps/>
          <w:color w:val="00B050"/>
        </w:rPr>
        <w:t>n</w:t>
      </w:r>
      <w:r w:rsidR="00800314">
        <w:rPr>
          <w:i/>
          <w:iCs/>
          <w:smallCaps/>
          <w:color w:val="00B050"/>
        </w:rPr>
        <w:t>a kater</w:t>
      </w:r>
      <w:r w:rsidR="00335CFF">
        <w:rPr>
          <w:i/>
          <w:iCs/>
          <w:smallCaps/>
          <w:color w:val="00B050"/>
        </w:rPr>
        <w:t>i/</w:t>
      </w:r>
      <w:r w:rsidR="00800314">
        <w:rPr>
          <w:i/>
          <w:iCs/>
          <w:smallCaps/>
          <w:color w:val="00B050"/>
        </w:rPr>
        <w:t>e sklop</w:t>
      </w:r>
      <w:r w:rsidR="00335CFF">
        <w:rPr>
          <w:i/>
          <w:iCs/>
          <w:smallCaps/>
          <w:color w:val="00B050"/>
        </w:rPr>
        <w:t>/</w:t>
      </w:r>
      <w:r w:rsidR="00800314">
        <w:rPr>
          <w:i/>
          <w:iCs/>
          <w:smallCaps/>
          <w:color w:val="00B050"/>
        </w:rPr>
        <w:t xml:space="preserve">e </w:t>
      </w:r>
      <w:r w:rsidR="00335CFF">
        <w:rPr>
          <w:i/>
          <w:iCs/>
          <w:smallCaps/>
          <w:color w:val="00B050"/>
        </w:rPr>
        <w:t xml:space="preserve">oddaja ponudbo </w:t>
      </w:r>
      <w:bookmarkStart w:id="5" w:name="_Hlk179806659"/>
    </w:p>
    <w:p w14:paraId="775511E6" w14:textId="01A65287" w:rsidR="00AA11E0" w:rsidRDefault="00800314" w:rsidP="006330B2">
      <w:pPr>
        <w:spacing w:after="120"/>
      </w:pPr>
      <w:bookmarkStart w:id="6" w:name="_Hlk179806565"/>
      <w:r>
        <w:rPr>
          <w:i/>
          <w:iCs/>
          <w:smallCaps/>
          <w:color w:val="00B050"/>
        </w:rPr>
        <w:t xml:space="preserve">V kolikor ponudnik oddaja ponudbo za več sklopov, mora izpolnjevanje referenčnega pogoja izkazati najmanj v </w:t>
      </w:r>
      <w:r w:rsidR="00335CFF">
        <w:rPr>
          <w:i/>
          <w:iCs/>
          <w:smallCaps/>
          <w:color w:val="00B050"/>
        </w:rPr>
        <w:t xml:space="preserve">višini najvišje referenčne zahteve med sklopi za katere oddaja ponudbo. </w:t>
      </w:r>
      <w:bookmarkEnd w:id="6"/>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47"/>
        <w:gridCol w:w="3260"/>
        <w:gridCol w:w="2127"/>
      </w:tblGrid>
      <w:tr w:rsidR="005F0349" w:rsidRPr="00E26D30" w14:paraId="6D4C8423" w14:textId="77777777" w:rsidTr="006E6979">
        <w:trPr>
          <w:tblHeader/>
        </w:trPr>
        <w:tc>
          <w:tcPr>
            <w:tcW w:w="959" w:type="dxa"/>
            <w:vAlign w:val="center"/>
          </w:tcPr>
          <w:p w14:paraId="0D67BE0E" w14:textId="77777777" w:rsidR="005F0349" w:rsidRPr="00E26D30" w:rsidRDefault="005F0349" w:rsidP="006E6979">
            <w:pPr>
              <w:jc w:val="center"/>
            </w:pPr>
            <w:r w:rsidRPr="00E26D30">
              <w:t>Leto dobave</w:t>
            </w:r>
          </w:p>
        </w:tc>
        <w:tc>
          <w:tcPr>
            <w:tcW w:w="3147" w:type="dxa"/>
            <w:vAlign w:val="center"/>
          </w:tcPr>
          <w:p w14:paraId="5FF2CB11" w14:textId="77777777" w:rsidR="005F0349" w:rsidRPr="00E26D30" w:rsidRDefault="005F0349" w:rsidP="006E6979">
            <w:pPr>
              <w:jc w:val="center"/>
            </w:pPr>
            <w:r w:rsidRPr="00E26D30">
              <w:t>Naročnik</w:t>
            </w:r>
          </w:p>
        </w:tc>
        <w:tc>
          <w:tcPr>
            <w:tcW w:w="3260" w:type="dxa"/>
            <w:vAlign w:val="center"/>
          </w:tcPr>
          <w:p w14:paraId="00653CEC" w14:textId="77777777" w:rsidR="005F0349" w:rsidRPr="00E26D30" w:rsidRDefault="005F0349" w:rsidP="006E6979">
            <w:pPr>
              <w:jc w:val="center"/>
            </w:pPr>
            <w:r w:rsidRPr="00E26D30">
              <w:t>Predmet dobave</w:t>
            </w:r>
          </w:p>
        </w:tc>
        <w:tc>
          <w:tcPr>
            <w:tcW w:w="2127" w:type="dxa"/>
            <w:vAlign w:val="center"/>
          </w:tcPr>
          <w:p w14:paraId="46DED2DF" w14:textId="77777777" w:rsidR="005F0349" w:rsidRPr="00E26D30" w:rsidRDefault="005F0349" w:rsidP="006E6979">
            <w:pPr>
              <w:jc w:val="center"/>
            </w:pPr>
            <w:r w:rsidRPr="00E26D30">
              <w:t xml:space="preserve">Vrednost dobave v </w:t>
            </w:r>
            <w:r>
              <w:t>EUR</w:t>
            </w:r>
            <w:r w:rsidRPr="00E26D30">
              <w:t xml:space="preserve"> brez DDV</w:t>
            </w:r>
          </w:p>
        </w:tc>
      </w:tr>
      <w:tr w:rsidR="005F0349" w:rsidRPr="00E26D30" w14:paraId="432483FF" w14:textId="77777777" w:rsidTr="001A6FA7">
        <w:trPr>
          <w:trHeight w:val="939"/>
        </w:trPr>
        <w:tc>
          <w:tcPr>
            <w:tcW w:w="959" w:type="dxa"/>
            <w:vAlign w:val="center"/>
          </w:tcPr>
          <w:p w14:paraId="2B7613C0" w14:textId="77777777" w:rsidR="005F0349" w:rsidRPr="00E26D30" w:rsidRDefault="005F0349" w:rsidP="006E6979">
            <w:pPr>
              <w:jc w:val="center"/>
            </w:pPr>
          </w:p>
        </w:tc>
        <w:tc>
          <w:tcPr>
            <w:tcW w:w="3147" w:type="dxa"/>
            <w:vAlign w:val="center"/>
          </w:tcPr>
          <w:p w14:paraId="6BE068EA" w14:textId="77777777" w:rsidR="005F0349" w:rsidRPr="00E26D30" w:rsidRDefault="005F0349" w:rsidP="006E6979">
            <w:pPr>
              <w:jc w:val="center"/>
            </w:pPr>
          </w:p>
        </w:tc>
        <w:tc>
          <w:tcPr>
            <w:tcW w:w="3260" w:type="dxa"/>
            <w:vAlign w:val="center"/>
          </w:tcPr>
          <w:p w14:paraId="1B25D3BE" w14:textId="77777777" w:rsidR="005F0349" w:rsidRPr="00E26D30" w:rsidRDefault="005F0349" w:rsidP="006E6979">
            <w:pPr>
              <w:jc w:val="center"/>
            </w:pPr>
          </w:p>
        </w:tc>
        <w:tc>
          <w:tcPr>
            <w:tcW w:w="2127" w:type="dxa"/>
            <w:vAlign w:val="center"/>
          </w:tcPr>
          <w:p w14:paraId="1538E7E2" w14:textId="77777777" w:rsidR="005F0349" w:rsidRPr="00E26D30" w:rsidRDefault="005F0349" w:rsidP="006E6979">
            <w:pPr>
              <w:jc w:val="center"/>
            </w:pPr>
          </w:p>
        </w:tc>
      </w:tr>
      <w:tr w:rsidR="005F0349" w:rsidRPr="00E26D30" w14:paraId="11C6B9A2" w14:textId="77777777" w:rsidTr="001A6FA7">
        <w:trPr>
          <w:trHeight w:val="939"/>
        </w:trPr>
        <w:tc>
          <w:tcPr>
            <w:tcW w:w="959" w:type="dxa"/>
            <w:vAlign w:val="center"/>
          </w:tcPr>
          <w:p w14:paraId="6AE89EA2" w14:textId="77777777" w:rsidR="005F0349" w:rsidRPr="00E26D30" w:rsidRDefault="005F0349" w:rsidP="006E6979">
            <w:pPr>
              <w:jc w:val="center"/>
            </w:pPr>
          </w:p>
        </w:tc>
        <w:tc>
          <w:tcPr>
            <w:tcW w:w="3147" w:type="dxa"/>
            <w:vAlign w:val="center"/>
          </w:tcPr>
          <w:p w14:paraId="791A9440" w14:textId="77777777" w:rsidR="005F0349" w:rsidRPr="00E26D30" w:rsidRDefault="005F0349" w:rsidP="006E6979">
            <w:pPr>
              <w:jc w:val="center"/>
            </w:pPr>
          </w:p>
        </w:tc>
        <w:tc>
          <w:tcPr>
            <w:tcW w:w="3260" w:type="dxa"/>
            <w:vAlign w:val="center"/>
          </w:tcPr>
          <w:p w14:paraId="0BB64E91" w14:textId="77777777" w:rsidR="005F0349" w:rsidRPr="00E26D30" w:rsidRDefault="005F0349" w:rsidP="006E6979">
            <w:pPr>
              <w:jc w:val="center"/>
            </w:pPr>
          </w:p>
        </w:tc>
        <w:tc>
          <w:tcPr>
            <w:tcW w:w="2127" w:type="dxa"/>
            <w:vAlign w:val="center"/>
          </w:tcPr>
          <w:p w14:paraId="6BF0D921" w14:textId="77777777" w:rsidR="005F0349" w:rsidRPr="00E26D30" w:rsidRDefault="005F0349" w:rsidP="006E6979">
            <w:pPr>
              <w:jc w:val="center"/>
            </w:pPr>
          </w:p>
        </w:tc>
      </w:tr>
      <w:tr w:rsidR="005F0349" w:rsidRPr="00E26D30" w14:paraId="7DECBA09" w14:textId="77777777" w:rsidTr="001A6FA7">
        <w:trPr>
          <w:trHeight w:val="939"/>
        </w:trPr>
        <w:tc>
          <w:tcPr>
            <w:tcW w:w="959" w:type="dxa"/>
            <w:vAlign w:val="center"/>
          </w:tcPr>
          <w:p w14:paraId="0FCC2C09" w14:textId="77777777" w:rsidR="005F0349" w:rsidRPr="00E26D30" w:rsidRDefault="005F0349" w:rsidP="006E6979">
            <w:pPr>
              <w:jc w:val="center"/>
            </w:pPr>
          </w:p>
        </w:tc>
        <w:tc>
          <w:tcPr>
            <w:tcW w:w="3147" w:type="dxa"/>
            <w:vAlign w:val="center"/>
          </w:tcPr>
          <w:p w14:paraId="26C200E1" w14:textId="77777777" w:rsidR="005F0349" w:rsidRPr="00E26D30" w:rsidRDefault="005F0349" w:rsidP="006E6979">
            <w:pPr>
              <w:jc w:val="center"/>
            </w:pPr>
          </w:p>
        </w:tc>
        <w:tc>
          <w:tcPr>
            <w:tcW w:w="3260" w:type="dxa"/>
            <w:vAlign w:val="center"/>
          </w:tcPr>
          <w:p w14:paraId="7BA886A2" w14:textId="77777777" w:rsidR="005F0349" w:rsidRPr="00E26D30" w:rsidRDefault="005F0349" w:rsidP="006E6979">
            <w:pPr>
              <w:jc w:val="center"/>
            </w:pPr>
          </w:p>
        </w:tc>
        <w:tc>
          <w:tcPr>
            <w:tcW w:w="2127" w:type="dxa"/>
            <w:vAlign w:val="center"/>
          </w:tcPr>
          <w:p w14:paraId="0B41FF53" w14:textId="77777777" w:rsidR="005F0349" w:rsidRPr="00E26D30" w:rsidRDefault="005F0349" w:rsidP="006E6979">
            <w:pPr>
              <w:jc w:val="center"/>
            </w:pPr>
          </w:p>
        </w:tc>
      </w:tr>
      <w:tr w:rsidR="001A6FA7" w:rsidRPr="00E26D30" w14:paraId="501FEA54" w14:textId="77777777" w:rsidTr="001A6FA7">
        <w:trPr>
          <w:trHeight w:val="939"/>
        </w:trPr>
        <w:tc>
          <w:tcPr>
            <w:tcW w:w="959" w:type="dxa"/>
            <w:vAlign w:val="center"/>
          </w:tcPr>
          <w:p w14:paraId="62D82A70" w14:textId="77777777" w:rsidR="001A6FA7" w:rsidRPr="00E26D30" w:rsidRDefault="001A6FA7" w:rsidP="006E6979">
            <w:pPr>
              <w:jc w:val="center"/>
            </w:pPr>
          </w:p>
        </w:tc>
        <w:tc>
          <w:tcPr>
            <w:tcW w:w="3147" w:type="dxa"/>
            <w:vAlign w:val="center"/>
          </w:tcPr>
          <w:p w14:paraId="19E10220" w14:textId="77777777" w:rsidR="001A6FA7" w:rsidRPr="00E26D30" w:rsidRDefault="001A6FA7" w:rsidP="006E6979">
            <w:pPr>
              <w:jc w:val="center"/>
            </w:pPr>
          </w:p>
        </w:tc>
        <w:tc>
          <w:tcPr>
            <w:tcW w:w="3260" w:type="dxa"/>
            <w:vAlign w:val="center"/>
          </w:tcPr>
          <w:p w14:paraId="681B4DA1" w14:textId="77777777" w:rsidR="001A6FA7" w:rsidRPr="00E26D30" w:rsidRDefault="001A6FA7" w:rsidP="006E6979">
            <w:pPr>
              <w:jc w:val="center"/>
            </w:pPr>
          </w:p>
        </w:tc>
        <w:tc>
          <w:tcPr>
            <w:tcW w:w="2127" w:type="dxa"/>
            <w:vAlign w:val="center"/>
          </w:tcPr>
          <w:p w14:paraId="7A7E08AE" w14:textId="77777777" w:rsidR="001A6FA7" w:rsidRPr="00E26D30" w:rsidRDefault="001A6FA7" w:rsidP="006E6979">
            <w:pPr>
              <w:jc w:val="center"/>
            </w:pPr>
          </w:p>
        </w:tc>
      </w:tr>
    </w:tbl>
    <w:p w14:paraId="6A6FC8D4" w14:textId="699893D3" w:rsidR="00F41342" w:rsidRDefault="00F41342" w:rsidP="00F41342">
      <w:pPr>
        <w:jc w:val="both"/>
      </w:pPr>
    </w:p>
    <w:p w14:paraId="3CC81240"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6270FCA9" w14:textId="16EAFFBE" w:rsidR="00F41342" w:rsidRPr="00E26D30" w:rsidRDefault="00F41342" w:rsidP="00F41342">
      <w:pPr>
        <w:spacing w:before="120" w:after="180"/>
        <w:ind w:right="-170"/>
        <w:jc w:val="both"/>
      </w:pPr>
      <w:r w:rsidRPr="00E4277A">
        <w:t>Ponudnik mora za vsak v seznamu obrazc</w:t>
      </w:r>
      <w:r>
        <w:t xml:space="preserve">a </w:t>
      </w:r>
      <w:r w:rsidRPr="00E4277A">
        <w:t xml:space="preserve">št. </w:t>
      </w:r>
      <w:r w:rsidR="003953E1">
        <w:t>13</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F41342">
      <w:pPr>
        <w:spacing w:after="240"/>
        <w:ind w:right="-170"/>
        <w:jc w:val="both"/>
      </w:pPr>
      <w:r w:rsidRPr="00E26D30">
        <w:t>Naročnik si pridržuje pravico, da pri naročnikih storitev preveri reference ponudnika</w:t>
      </w:r>
      <w:r>
        <w:t>.</w:t>
      </w:r>
    </w:p>
    <w:p w14:paraId="695ECA55" w14:textId="2298EDE5" w:rsidR="00F41342" w:rsidRPr="00E26D30" w:rsidRDefault="00F41342" w:rsidP="00F41342">
      <w:pPr>
        <w:jc w:val="both"/>
      </w:pPr>
      <w:r w:rsidRPr="00C220BB">
        <w:t xml:space="preserve">Ponudnik mora na obrazcu </w:t>
      </w:r>
      <w:r>
        <w:rPr>
          <w:i/>
          <w:iCs/>
        </w:rPr>
        <w:t xml:space="preserve">Priloga k obrazcu </w:t>
      </w:r>
      <w:r w:rsidR="003953E1">
        <w:rPr>
          <w:i/>
          <w:iCs/>
        </w:rPr>
        <w:t>13</w:t>
      </w:r>
      <w:r w:rsidR="00517B51">
        <w:rPr>
          <w:i/>
          <w:iCs/>
        </w:rPr>
        <w:t xml:space="preserve"> </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18EB2ADC" w:rsidR="00F41342" w:rsidRDefault="00F41342" w:rsidP="00F41342">
      <w:pPr>
        <w:jc w:val="both"/>
      </w:pPr>
      <w:r w:rsidRPr="00E26D30">
        <w:t xml:space="preserve">Ta seznam je sestavni del in priloga ponudbe, s katero se prijavljamo na </w:t>
      </w:r>
      <w:r>
        <w:t xml:space="preserve">javno naročilo </w:t>
      </w:r>
      <w:r w:rsidR="00B375E3">
        <w:t xml:space="preserve">za </w:t>
      </w:r>
      <w:r w:rsidR="000D7995">
        <w:t>nakup farmacevtske ovojnine (</w:t>
      </w:r>
      <w:r w:rsidR="005E4D6E">
        <w:t>9 sklopov</w:t>
      </w:r>
      <w:r w:rsidR="000D7995">
        <w:t>)</w:t>
      </w:r>
      <w:r>
        <w:t>.</w:t>
      </w:r>
    </w:p>
    <w:p w14:paraId="2775D34B" w14:textId="77777777" w:rsidR="00F41342" w:rsidRDefault="00F41342"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4325A050"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CB6680">
        <w:rPr>
          <w:color w:val="auto"/>
          <w:sz w:val="20"/>
          <w:szCs w:val="20"/>
        </w:rPr>
        <w:t>13</w:t>
      </w:r>
    </w:p>
    <w:p w14:paraId="569DBC35" w14:textId="15840212" w:rsidR="00CB6680" w:rsidRDefault="00CB6680" w:rsidP="00CB6680">
      <w:pPr>
        <w:jc w:val="right"/>
      </w:pPr>
    </w:p>
    <w:p w14:paraId="174B0FC1" w14:textId="10B5FE2D" w:rsidR="0066075C" w:rsidRPr="00E26D30" w:rsidRDefault="0066075C" w:rsidP="0066075C">
      <w:pPr>
        <w:rPr>
          <w:bCs/>
          <w:u w:val="single"/>
        </w:rPr>
      </w:pPr>
      <w:r w:rsidRPr="00E26D30">
        <w:t xml:space="preserve">Ljubljana,  </w:t>
      </w:r>
      <w:r w:rsidR="00A749C9">
        <w:t>15.10.2024</w:t>
      </w:r>
    </w:p>
    <w:p w14:paraId="35A826AC" w14:textId="0004E587" w:rsidR="0066075C" w:rsidRPr="00E26D30" w:rsidRDefault="0066075C" w:rsidP="0066075C">
      <w:r w:rsidRPr="00E26D30">
        <w:t xml:space="preserve">Številka:   </w:t>
      </w:r>
      <w:r w:rsidR="005E4D6E">
        <w:t>5006-3/2024</w:t>
      </w:r>
    </w:p>
    <w:p w14:paraId="0EE059DF" w14:textId="77777777" w:rsidR="0066075C" w:rsidRPr="00E26D30" w:rsidRDefault="0066075C" w:rsidP="0066075C"/>
    <w:p w14:paraId="687B6CC8" w14:textId="77777777" w:rsidR="001A6FA7" w:rsidRDefault="001A6FA7" w:rsidP="001A6FA7">
      <w:pPr>
        <w:spacing w:line="360" w:lineRule="auto"/>
      </w:pPr>
    </w:p>
    <w:p w14:paraId="15C7D2E6" w14:textId="77777777" w:rsidR="001A6FA7" w:rsidRDefault="001A6FA7" w:rsidP="001A6FA7">
      <w:pPr>
        <w:spacing w:line="360" w:lineRule="auto"/>
      </w:pPr>
    </w:p>
    <w:p w14:paraId="4BC24B95" w14:textId="77777777" w:rsidR="001A6FA7" w:rsidRDefault="001A6FA7" w:rsidP="001A6FA7">
      <w:pPr>
        <w:spacing w:line="360" w:lineRule="auto"/>
      </w:pPr>
    </w:p>
    <w:p w14:paraId="7EAC31BD" w14:textId="2DF28418" w:rsidR="001A6FA7" w:rsidRPr="00E26D30" w:rsidRDefault="001A6FA7" w:rsidP="001A6FA7">
      <w:pPr>
        <w:spacing w:line="360" w:lineRule="auto"/>
      </w:pPr>
      <w:r w:rsidRPr="00E26D30">
        <w:t>Izdajatelj potrdila:</w:t>
      </w:r>
      <w:r w:rsidRPr="00E26D30">
        <w:tab/>
        <w:t>_________________________________________________________</w:t>
      </w:r>
    </w:p>
    <w:p w14:paraId="2EFD2E1A" w14:textId="77777777" w:rsidR="001A6FA7" w:rsidRPr="00E26D30" w:rsidRDefault="001A6FA7" w:rsidP="001A6FA7">
      <w:pPr>
        <w:spacing w:line="360" w:lineRule="auto"/>
      </w:pPr>
      <w:r w:rsidRPr="00E26D30">
        <w:tab/>
      </w:r>
      <w:r>
        <w:tab/>
      </w:r>
      <w:r>
        <w:tab/>
      </w:r>
      <w:r w:rsidRPr="00E26D30">
        <w:t>_________________________________________________________</w:t>
      </w:r>
    </w:p>
    <w:p w14:paraId="41DE5A76" w14:textId="77777777" w:rsidR="001A6FA7" w:rsidRPr="00E26D30" w:rsidRDefault="001A6FA7" w:rsidP="001A6FA7">
      <w:pPr>
        <w:spacing w:line="360" w:lineRule="auto"/>
        <w:jc w:val="both"/>
        <w:rPr>
          <w:highlight w:val="yellow"/>
        </w:rPr>
      </w:pPr>
    </w:p>
    <w:p w14:paraId="0A41317E" w14:textId="77777777" w:rsidR="001A6FA7" w:rsidRPr="00E26D30" w:rsidRDefault="001A6FA7" w:rsidP="001A6FA7">
      <w:pPr>
        <w:spacing w:line="360" w:lineRule="auto"/>
        <w:jc w:val="center"/>
        <w:rPr>
          <w:b/>
        </w:rPr>
      </w:pPr>
      <w:r w:rsidRPr="00E26D30">
        <w:rPr>
          <w:b/>
        </w:rPr>
        <w:t>POTRDILO</w:t>
      </w:r>
    </w:p>
    <w:p w14:paraId="6599656F" w14:textId="3C0E8157" w:rsidR="001A6FA7" w:rsidRPr="00E26D30" w:rsidRDefault="001A6FA7" w:rsidP="001A6FA7">
      <w:pPr>
        <w:spacing w:line="360" w:lineRule="auto"/>
      </w:pPr>
      <w:r w:rsidRPr="00E26D30">
        <w:t xml:space="preserve">Potrjujemo, da je </w:t>
      </w:r>
      <w:r w:rsidR="004F5150">
        <w:t>dobavitelj</w:t>
      </w:r>
      <w:r>
        <w:t>:</w:t>
      </w:r>
    </w:p>
    <w:p w14:paraId="48D54032" w14:textId="77777777" w:rsidR="001A6FA7" w:rsidRPr="00E26D30" w:rsidRDefault="001A6FA7" w:rsidP="001A6FA7">
      <w:pPr>
        <w:widowControl/>
        <w:spacing w:before="240" w:after="120"/>
        <w:jc w:val="both"/>
      </w:pPr>
      <w:r w:rsidRPr="00E26D30">
        <w:t>________________________________________</w:t>
      </w:r>
      <w:r>
        <w:t>_____________</w:t>
      </w:r>
      <w:r w:rsidRPr="00E26D30">
        <w:t>______________________</w:t>
      </w:r>
    </w:p>
    <w:p w14:paraId="380CAC16" w14:textId="77777777" w:rsidR="001A6FA7" w:rsidRPr="00E26D30" w:rsidRDefault="001A6FA7" w:rsidP="001A6FA7">
      <w:pPr>
        <w:widowControl/>
        <w:spacing w:before="240" w:after="120"/>
        <w:jc w:val="both"/>
      </w:pPr>
      <w:r w:rsidRPr="00E26D30">
        <w:t>_____________________________________________________</w:t>
      </w:r>
      <w:r>
        <w:t>_____________</w:t>
      </w:r>
      <w:r w:rsidRPr="00E26D30">
        <w:t>_________</w:t>
      </w:r>
    </w:p>
    <w:p w14:paraId="59328D60" w14:textId="388934E9" w:rsidR="001A6FA7" w:rsidRPr="00E26D30" w:rsidRDefault="001A6FA7" w:rsidP="001A6FA7">
      <w:pPr>
        <w:pStyle w:val="HTML-oblikovano"/>
        <w:spacing w:before="240" w:line="360" w:lineRule="auto"/>
        <w:jc w:val="both"/>
        <w:rPr>
          <w:rFonts w:ascii="Arial" w:hAnsi="Arial" w:cs="Arial"/>
        </w:rPr>
      </w:pPr>
      <w:r w:rsidRPr="00E26D30">
        <w:rPr>
          <w:rFonts w:ascii="Arial" w:hAnsi="Arial" w:cs="Arial"/>
        </w:rPr>
        <w:t xml:space="preserve">za nas kot naročnika opravilo naslednje dobave </w:t>
      </w:r>
      <w:r w:rsidR="006330B2">
        <w:rPr>
          <w:rFonts w:ascii="Arial" w:hAnsi="Arial" w:cs="Arial"/>
        </w:rPr>
        <w:t xml:space="preserve">farmacevtske </w:t>
      </w:r>
      <w:r w:rsidRPr="00E26D30">
        <w:rPr>
          <w:rFonts w:ascii="Arial" w:hAnsi="Arial" w:cs="Arial"/>
        </w:rPr>
        <w:t xml:space="preserve">ovojnine: </w:t>
      </w:r>
    </w:p>
    <w:tbl>
      <w:tblPr>
        <w:tblStyle w:val="Tabelamrea"/>
        <w:tblW w:w="0" w:type="auto"/>
        <w:tblLook w:val="04A0" w:firstRow="1" w:lastRow="0" w:firstColumn="1" w:lastColumn="0" w:noHBand="0" w:noVBand="1"/>
      </w:tblPr>
      <w:tblGrid>
        <w:gridCol w:w="1366"/>
        <w:gridCol w:w="5292"/>
        <w:gridCol w:w="2546"/>
      </w:tblGrid>
      <w:tr w:rsidR="001A6FA7" w:rsidRPr="00E26D30" w14:paraId="5D6174DB" w14:textId="77777777" w:rsidTr="006E6979">
        <w:tc>
          <w:tcPr>
            <w:tcW w:w="1366" w:type="dxa"/>
          </w:tcPr>
          <w:p w14:paraId="03667D5C" w14:textId="77777777" w:rsidR="001A6FA7" w:rsidRPr="00E26D30" w:rsidRDefault="001A6FA7" w:rsidP="006E6979">
            <w:pPr>
              <w:pStyle w:val="HTML-oblikovano"/>
              <w:spacing w:line="360" w:lineRule="auto"/>
              <w:jc w:val="both"/>
              <w:rPr>
                <w:rFonts w:ascii="Arial" w:hAnsi="Arial" w:cs="Arial"/>
              </w:rPr>
            </w:pPr>
            <w:r w:rsidRPr="00E26D30">
              <w:rPr>
                <w:rFonts w:ascii="Arial" w:hAnsi="Arial" w:cs="Arial"/>
              </w:rPr>
              <w:t>Leto</w:t>
            </w:r>
          </w:p>
        </w:tc>
        <w:tc>
          <w:tcPr>
            <w:tcW w:w="5292" w:type="dxa"/>
          </w:tcPr>
          <w:p w14:paraId="0DE3F1F7" w14:textId="77777777" w:rsidR="001A6FA7" w:rsidRPr="00E26D30" w:rsidRDefault="001A6FA7" w:rsidP="006E6979">
            <w:pPr>
              <w:pStyle w:val="HTML-oblikovano"/>
              <w:spacing w:line="360" w:lineRule="auto"/>
              <w:jc w:val="both"/>
              <w:rPr>
                <w:rFonts w:ascii="Arial" w:hAnsi="Arial" w:cs="Arial"/>
              </w:rPr>
            </w:pPr>
            <w:r w:rsidRPr="00E26D30">
              <w:rPr>
                <w:rFonts w:ascii="Arial" w:hAnsi="Arial" w:cs="Arial"/>
              </w:rPr>
              <w:t>Predmet dobave</w:t>
            </w:r>
          </w:p>
        </w:tc>
        <w:tc>
          <w:tcPr>
            <w:tcW w:w="2546" w:type="dxa"/>
          </w:tcPr>
          <w:p w14:paraId="7CC64567" w14:textId="77777777" w:rsidR="001A6FA7" w:rsidRPr="00E26D30" w:rsidRDefault="001A6FA7" w:rsidP="006E6979">
            <w:pPr>
              <w:pStyle w:val="HTML-oblikovano"/>
              <w:spacing w:line="360" w:lineRule="auto"/>
              <w:jc w:val="center"/>
              <w:rPr>
                <w:rFonts w:ascii="Arial" w:hAnsi="Arial" w:cs="Arial"/>
              </w:rPr>
            </w:pPr>
            <w:r w:rsidRPr="00E26D30">
              <w:rPr>
                <w:rFonts w:ascii="Arial" w:hAnsi="Arial" w:cs="Arial"/>
              </w:rPr>
              <w:t>Vrednost opravljenih dobav v EUR brez DDV</w:t>
            </w:r>
          </w:p>
        </w:tc>
      </w:tr>
      <w:tr w:rsidR="001A6FA7" w:rsidRPr="00E26D30" w14:paraId="590894B8" w14:textId="77777777" w:rsidTr="006E6979">
        <w:tc>
          <w:tcPr>
            <w:tcW w:w="1366" w:type="dxa"/>
          </w:tcPr>
          <w:p w14:paraId="7ECCD9E2" w14:textId="77777777" w:rsidR="001A6FA7" w:rsidRPr="00E26D30" w:rsidRDefault="001A6FA7" w:rsidP="006E6979">
            <w:pPr>
              <w:pStyle w:val="HTML-oblikovano"/>
              <w:spacing w:line="360" w:lineRule="auto"/>
              <w:jc w:val="both"/>
              <w:rPr>
                <w:rFonts w:ascii="Arial" w:hAnsi="Arial" w:cs="Arial"/>
              </w:rPr>
            </w:pPr>
          </w:p>
        </w:tc>
        <w:tc>
          <w:tcPr>
            <w:tcW w:w="5292" w:type="dxa"/>
          </w:tcPr>
          <w:p w14:paraId="13CFBBA0" w14:textId="77777777" w:rsidR="001A6FA7" w:rsidRPr="00E26D30" w:rsidRDefault="001A6FA7" w:rsidP="006E6979">
            <w:pPr>
              <w:pStyle w:val="HTML-oblikovano"/>
              <w:spacing w:line="360" w:lineRule="auto"/>
              <w:jc w:val="both"/>
              <w:rPr>
                <w:rFonts w:ascii="Arial" w:hAnsi="Arial" w:cs="Arial"/>
              </w:rPr>
            </w:pPr>
          </w:p>
        </w:tc>
        <w:tc>
          <w:tcPr>
            <w:tcW w:w="2546" w:type="dxa"/>
          </w:tcPr>
          <w:p w14:paraId="235D9ACE" w14:textId="77777777" w:rsidR="001A6FA7" w:rsidRPr="00E26D30" w:rsidRDefault="001A6FA7" w:rsidP="006E6979">
            <w:pPr>
              <w:pStyle w:val="HTML-oblikovano"/>
              <w:spacing w:line="360" w:lineRule="auto"/>
              <w:jc w:val="both"/>
              <w:rPr>
                <w:rFonts w:ascii="Arial" w:hAnsi="Arial" w:cs="Arial"/>
              </w:rPr>
            </w:pPr>
          </w:p>
        </w:tc>
      </w:tr>
      <w:tr w:rsidR="001A6FA7" w:rsidRPr="00E26D30" w14:paraId="1B1CC1D3" w14:textId="77777777" w:rsidTr="006E6979">
        <w:tc>
          <w:tcPr>
            <w:tcW w:w="1366" w:type="dxa"/>
          </w:tcPr>
          <w:p w14:paraId="393E466A" w14:textId="77777777" w:rsidR="001A6FA7" w:rsidRPr="00E26D30" w:rsidRDefault="001A6FA7" w:rsidP="006E6979">
            <w:pPr>
              <w:pStyle w:val="HTML-oblikovano"/>
              <w:spacing w:line="360" w:lineRule="auto"/>
              <w:jc w:val="both"/>
              <w:rPr>
                <w:rFonts w:ascii="Arial" w:hAnsi="Arial" w:cs="Arial"/>
              </w:rPr>
            </w:pPr>
          </w:p>
        </w:tc>
        <w:tc>
          <w:tcPr>
            <w:tcW w:w="5292" w:type="dxa"/>
          </w:tcPr>
          <w:p w14:paraId="252015BE" w14:textId="77777777" w:rsidR="001A6FA7" w:rsidRPr="00E26D30" w:rsidRDefault="001A6FA7" w:rsidP="006E6979">
            <w:pPr>
              <w:pStyle w:val="HTML-oblikovano"/>
              <w:spacing w:line="360" w:lineRule="auto"/>
              <w:jc w:val="both"/>
              <w:rPr>
                <w:rFonts w:ascii="Arial" w:hAnsi="Arial" w:cs="Arial"/>
              </w:rPr>
            </w:pPr>
          </w:p>
        </w:tc>
        <w:tc>
          <w:tcPr>
            <w:tcW w:w="2546" w:type="dxa"/>
          </w:tcPr>
          <w:p w14:paraId="5AEEED91" w14:textId="77777777" w:rsidR="001A6FA7" w:rsidRPr="00E26D30" w:rsidRDefault="001A6FA7" w:rsidP="006E6979">
            <w:pPr>
              <w:pStyle w:val="HTML-oblikovano"/>
              <w:spacing w:line="360" w:lineRule="auto"/>
              <w:jc w:val="both"/>
              <w:rPr>
                <w:rFonts w:ascii="Arial" w:hAnsi="Arial" w:cs="Arial"/>
              </w:rPr>
            </w:pPr>
          </w:p>
        </w:tc>
      </w:tr>
      <w:tr w:rsidR="001A6FA7" w:rsidRPr="00E26D30" w14:paraId="23521077" w14:textId="77777777" w:rsidTr="006E6979">
        <w:tc>
          <w:tcPr>
            <w:tcW w:w="1366" w:type="dxa"/>
          </w:tcPr>
          <w:p w14:paraId="39446F94" w14:textId="77777777" w:rsidR="001A6FA7" w:rsidRPr="00E26D30" w:rsidRDefault="001A6FA7" w:rsidP="006E6979">
            <w:pPr>
              <w:pStyle w:val="HTML-oblikovano"/>
              <w:spacing w:line="360" w:lineRule="auto"/>
              <w:jc w:val="both"/>
              <w:rPr>
                <w:rFonts w:ascii="Arial" w:hAnsi="Arial" w:cs="Arial"/>
              </w:rPr>
            </w:pPr>
          </w:p>
        </w:tc>
        <w:tc>
          <w:tcPr>
            <w:tcW w:w="5292" w:type="dxa"/>
          </w:tcPr>
          <w:p w14:paraId="117955E3" w14:textId="77777777" w:rsidR="001A6FA7" w:rsidRPr="00E26D30" w:rsidRDefault="001A6FA7" w:rsidP="006E6979">
            <w:pPr>
              <w:pStyle w:val="HTML-oblikovano"/>
              <w:spacing w:line="360" w:lineRule="auto"/>
              <w:jc w:val="both"/>
              <w:rPr>
                <w:rFonts w:ascii="Arial" w:hAnsi="Arial" w:cs="Arial"/>
              </w:rPr>
            </w:pPr>
          </w:p>
        </w:tc>
        <w:tc>
          <w:tcPr>
            <w:tcW w:w="2546" w:type="dxa"/>
          </w:tcPr>
          <w:p w14:paraId="76E0A620" w14:textId="77777777" w:rsidR="001A6FA7" w:rsidRPr="00E26D30" w:rsidRDefault="001A6FA7" w:rsidP="006E6979">
            <w:pPr>
              <w:pStyle w:val="HTML-oblikovano"/>
              <w:spacing w:line="360" w:lineRule="auto"/>
              <w:jc w:val="both"/>
              <w:rPr>
                <w:rFonts w:ascii="Arial" w:hAnsi="Arial" w:cs="Arial"/>
              </w:rPr>
            </w:pPr>
          </w:p>
        </w:tc>
      </w:tr>
    </w:tbl>
    <w:p w14:paraId="1E4E5C01" w14:textId="77777777" w:rsidR="001A6FA7" w:rsidRPr="00E26D30" w:rsidRDefault="001A6FA7" w:rsidP="001A6FA7">
      <w:pPr>
        <w:pStyle w:val="HTML-oblikovano"/>
        <w:spacing w:line="360" w:lineRule="auto"/>
        <w:jc w:val="both"/>
        <w:rPr>
          <w:rFonts w:ascii="Arial" w:hAnsi="Arial" w:cs="Arial"/>
        </w:rPr>
      </w:pPr>
    </w:p>
    <w:p w14:paraId="3F2C63BC" w14:textId="77777777" w:rsidR="001A6FA7" w:rsidRDefault="001A6FA7" w:rsidP="001A6FA7"/>
    <w:p w14:paraId="24FB072E" w14:textId="77777777" w:rsidR="001A6FA7" w:rsidRPr="00E26D30" w:rsidRDefault="001A6FA7" w:rsidP="001A6FA7">
      <w:r>
        <w:t xml:space="preserve">Dobave so bile opravljene v skladu z </w:t>
      </w:r>
      <w:r w:rsidRPr="00E26D30">
        <w:t xml:space="preserve">določili sklenjene pogodbe:    </w:t>
      </w:r>
      <w:r w:rsidRPr="00E26D30">
        <w:tab/>
      </w:r>
      <w:r w:rsidRPr="00E26D30">
        <w:rPr>
          <w:u w:val="single"/>
        </w:rPr>
        <w:t>DA</w:t>
      </w:r>
      <w:r w:rsidRPr="00E26D30">
        <w:rPr>
          <w:u w:val="single"/>
        </w:rPr>
        <w:tab/>
      </w:r>
      <w:r w:rsidRPr="00E26D30">
        <w:rPr>
          <w:u w:val="single"/>
        </w:rPr>
        <w:tab/>
        <w:t>NE</w:t>
      </w:r>
    </w:p>
    <w:p w14:paraId="4D4F280E" w14:textId="77777777" w:rsidR="001A6FA7" w:rsidRPr="00E26D30" w:rsidRDefault="001A6FA7" w:rsidP="001A6FA7">
      <w:pPr>
        <w:rPr>
          <w:i/>
        </w:rPr>
      </w:pPr>
      <w:r w:rsidRPr="00E26D30">
        <w:tab/>
      </w:r>
      <w:r w:rsidRPr="00E26D30">
        <w:tab/>
      </w:r>
      <w:r w:rsidRPr="00E26D30">
        <w:tab/>
      </w:r>
      <w:r w:rsidRPr="00E26D30">
        <w:tab/>
      </w:r>
      <w:r w:rsidRPr="00E26D30">
        <w:tab/>
      </w:r>
      <w:r w:rsidRPr="00E26D30">
        <w:tab/>
      </w:r>
      <w:r>
        <w:tab/>
      </w:r>
      <w:r w:rsidRPr="00E26D30">
        <w:tab/>
      </w:r>
      <w:r>
        <w:t xml:space="preserve">              </w:t>
      </w:r>
      <w:r w:rsidRPr="00E26D30">
        <w:t xml:space="preserve">  </w:t>
      </w:r>
      <w:r w:rsidRPr="00C84751">
        <w:rPr>
          <w:i/>
          <w:sz w:val="16"/>
        </w:rPr>
        <w:t>(ustrezno obkroži)</w:t>
      </w:r>
    </w:p>
    <w:p w14:paraId="70C091B3" w14:textId="77777777" w:rsidR="001A6FA7" w:rsidRDefault="001A6FA7" w:rsidP="001A6FA7">
      <w:pPr>
        <w:spacing w:line="360" w:lineRule="auto"/>
      </w:pPr>
    </w:p>
    <w:p w14:paraId="05145C6C" w14:textId="03F4FD47" w:rsidR="00DF54C2" w:rsidRPr="00E26D30" w:rsidRDefault="00DF54C2" w:rsidP="00DF54C2">
      <w:pPr>
        <w:spacing w:before="120" w:line="360" w:lineRule="auto"/>
      </w:pPr>
      <w:r w:rsidRPr="00E26D30">
        <w:t>Odgovorna oseba izdajatelja potrdila, pri kateri se lahko dobijo dodatne informacije:</w:t>
      </w:r>
    </w:p>
    <w:p w14:paraId="792A4424"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65852006"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3F2A6544"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587BA86F" w14:textId="0170AD67" w:rsidR="00DF54C2" w:rsidRPr="00E26D30" w:rsidRDefault="00DF54C2" w:rsidP="00DF54C2">
      <w:pPr>
        <w:spacing w:before="240"/>
      </w:pPr>
      <w:r w:rsidRPr="00E26D30">
        <w:t>Potrdilo izdajamo na zahtevo</w:t>
      </w:r>
      <w:r w:rsidR="004F5150">
        <w:t xml:space="preserve"> dobavitelja</w:t>
      </w:r>
      <w:r>
        <w:t>:</w:t>
      </w:r>
      <w:r w:rsidRPr="00E26D30">
        <w:t xml:space="preserve"> </w:t>
      </w:r>
    </w:p>
    <w:p w14:paraId="1AF99626" w14:textId="77777777" w:rsidR="00DF54C2" w:rsidRPr="00E26D30" w:rsidRDefault="00DF54C2" w:rsidP="00DF54C2">
      <w:pPr>
        <w:spacing w:line="360" w:lineRule="auto"/>
      </w:pPr>
      <w:r w:rsidRPr="00E26D30">
        <w:t>______________________________________________________________</w:t>
      </w:r>
      <w:r>
        <w:t>__</w:t>
      </w:r>
    </w:p>
    <w:p w14:paraId="7401F1E3" w14:textId="77777777" w:rsidR="00DF54C2" w:rsidRDefault="00DF54C2" w:rsidP="00DF54C2"/>
    <w:p w14:paraId="13DABD84" w14:textId="77777777" w:rsidR="001A6FA7" w:rsidRPr="00E26D30" w:rsidRDefault="001A6FA7" w:rsidP="00DF54C2"/>
    <w:p w14:paraId="09A9999D" w14:textId="48EBBA82" w:rsidR="00DF54C2" w:rsidRPr="00E26D30" w:rsidRDefault="00DF54C2" w:rsidP="00DF54C2">
      <w:pPr>
        <w:jc w:val="both"/>
      </w:pPr>
      <w:r w:rsidRPr="00E26D30">
        <w:t xml:space="preserve">Potrdilo izdajamo za potrebe dokazovanja izpolnjevanja pogojev </w:t>
      </w:r>
      <w:r>
        <w:t xml:space="preserve">v postopku javnega naročila naročnika Lekarna Ljubljana </w:t>
      </w:r>
      <w:r w:rsidR="00B375E3">
        <w:t xml:space="preserve">za </w:t>
      </w:r>
      <w:r w:rsidR="000D7995">
        <w:t>nakup farmacevtske ovojnine (</w:t>
      </w:r>
      <w:r w:rsidR="005E4D6E">
        <w:t>9 sklopov</w:t>
      </w:r>
      <w:r w:rsidR="000D7995">
        <w:t>)</w:t>
      </w:r>
      <w:r w:rsidRPr="00C912A0">
        <w:t>.</w:t>
      </w:r>
    </w:p>
    <w:p w14:paraId="4A76D129" w14:textId="77777777" w:rsidR="00DF54C2" w:rsidRPr="006F7597" w:rsidRDefault="00DF54C2" w:rsidP="00DF54C2"/>
    <w:p w14:paraId="4B42E36B" w14:textId="77777777" w:rsidR="00DF54C2" w:rsidRPr="006F7597" w:rsidRDefault="00DF54C2" w:rsidP="00DF54C2">
      <w:r w:rsidRPr="006F7597">
        <w:t>Potrdilo se sme uporabiti izključno za navedeni namen.</w:t>
      </w:r>
    </w:p>
    <w:p w14:paraId="601B4B52" w14:textId="77777777" w:rsidR="00DF54C2" w:rsidRPr="006F7597" w:rsidRDefault="00DF54C2" w:rsidP="00DF54C2"/>
    <w:p w14:paraId="1225859F" w14:textId="77777777" w:rsidR="00DF54C2" w:rsidRPr="00E26D30" w:rsidRDefault="00DF54C2" w:rsidP="00DF54C2">
      <w:pPr>
        <w:spacing w:before="240"/>
      </w:pPr>
      <w:r w:rsidRPr="00E26D30">
        <w:t>V _________________, dne _________</w:t>
      </w:r>
      <w:r>
        <w:tab/>
      </w:r>
      <w:r>
        <w:tab/>
        <w:t>__</w:t>
      </w:r>
      <w:r w:rsidRPr="00E26D30">
        <w:t>___________________________________</w:t>
      </w:r>
    </w:p>
    <w:p w14:paraId="561CA5E0" w14:textId="273AA1C2" w:rsidR="0041095B" w:rsidRDefault="00DF54C2" w:rsidP="00517B51">
      <w:pPr>
        <w:ind w:left="4248" w:firstLine="708"/>
        <w:jc w:val="center"/>
      </w:pPr>
      <w:r w:rsidRPr="00E63624">
        <w:rPr>
          <w:sz w:val="18"/>
          <w:szCs w:val="18"/>
        </w:rPr>
        <w:t>Žig in podpis odgovorne osebe izdajatelja potrdila</w:t>
      </w:r>
    </w:p>
    <w:p w14:paraId="2D9C2099" w14:textId="2D3749C6" w:rsidR="00F41342" w:rsidRDefault="0041095B" w:rsidP="00517B51">
      <w:pPr>
        <w:pStyle w:val="Naslov3"/>
        <w:jc w:val="right"/>
        <w:rPr>
          <w:u w:val="none"/>
        </w:rPr>
      </w:pPr>
      <w:r>
        <w:br w:type="page"/>
      </w:r>
    </w:p>
    <w:p w14:paraId="2C2F253C" w14:textId="1775FC3A"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4F5150">
        <w:rPr>
          <w:color w:val="auto"/>
          <w:sz w:val="20"/>
          <w:szCs w:val="20"/>
        </w:rPr>
        <w:t>14</w:t>
      </w:r>
    </w:p>
    <w:p w14:paraId="27B443EB" w14:textId="501C9A74" w:rsidR="00243DED" w:rsidRPr="00E26D30" w:rsidRDefault="00243DED" w:rsidP="006234AB">
      <w:r w:rsidRPr="00E26D30">
        <w:t xml:space="preserve">Ljubljana,  </w:t>
      </w:r>
      <w:r w:rsidR="00A749C9">
        <w:t>15.10.2024</w:t>
      </w:r>
    </w:p>
    <w:p w14:paraId="499E4F09" w14:textId="527FA394" w:rsidR="00243DED" w:rsidRPr="00E26D30" w:rsidRDefault="00243DED" w:rsidP="006234AB">
      <w:r w:rsidRPr="00E26D30">
        <w:t xml:space="preserve">Številka:   </w:t>
      </w:r>
      <w:r w:rsidR="005E4D6E">
        <w:t>5006-3/2024</w:t>
      </w:r>
    </w:p>
    <w:p w14:paraId="635A89E4" w14:textId="77777777" w:rsidR="00D04A96" w:rsidRDefault="00D04A96" w:rsidP="006234AB"/>
    <w:p w14:paraId="7C955A18" w14:textId="77777777" w:rsidR="00206A7D" w:rsidRPr="00E26D30" w:rsidRDefault="00206A7D" w:rsidP="006234AB"/>
    <w:p w14:paraId="3D9E249D" w14:textId="77777777"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POGODBE </w:t>
      </w:r>
    </w:p>
    <w:p w14:paraId="76EF73E6" w14:textId="77777777" w:rsidR="002953C9" w:rsidRDefault="002953C9" w:rsidP="002953C9">
      <w:pPr>
        <w:jc w:val="both"/>
        <w:rPr>
          <w:b/>
        </w:rPr>
      </w:pPr>
    </w:p>
    <w:p w14:paraId="5B3E28BA" w14:textId="77777777" w:rsidR="002953C9" w:rsidRPr="00E26D30" w:rsidRDefault="002953C9" w:rsidP="002953C9">
      <w:pPr>
        <w:jc w:val="both"/>
      </w:pPr>
      <w:r w:rsidRPr="00E26D30">
        <w:rPr>
          <w:b/>
        </w:rPr>
        <w:t xml:space="preserve">LEKARNA LJUBLJANA, Komenskega ulica 11, 1000 Ljubljana, </w:t>
      </w:r>
      <w:r w:rsidRPr="00E26D30">
        <w:t>identifikacijska številka: SI49894595, 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793A92CC" w14:textId="77777777" w:rsidR="002953C9" w:rsidRPr="00E26D30" w:rsidRDefault="002953C9" w:rsidP="002953C9">
      <w:pPr>
        <w:rPr>
          <w:b/>
          <w:bCs/>
        </w:rPr>
      </w:pPr>
      <w:r w:rsidRPr="00E26D30">
        <w:rPr>
          <w:b/>
          <w:bCs/>
        </w:rPr>
        <w:t>ponudnik:</w:t>
      </w:r>
    </w:p>
    <w:p w14:paraId="571E877B" w14:textId="77777777" w:rsidR="002953C9" w:rsidRPr="00E26D30" w:rsidRDefault="002953C9" w:rsidP="002953C9">
      <w:pPr>
        <w:spacing w:line="360" w:lineRule="auto"/>
      </w:pPr>
      <w:r w:rsidRPr="00E26D30">
        <w:t xml:space="preserve">naziv: </w:t>
      </w:r>
      <w:r w:rsidRPr="00E26D30">
        <w:tab/>
      </w:r>
      <w:r>
        <w:t>________________________________</w:t>
      </w:r>
      <w:r w:rsidRPr="00E26D30">
        <w:t>__________________________________________</w:t>
      </w:r>
    </w:p>
    <w:p w14:paraId="49405EC3" w14:textId="77777777" w:rsidR="002953C9" w:rsidRPr="00E26D30" w:rsidRDefault="002953C9" w:rsidP="002953C9">
      <w:pPr>
        <w:spacing w:line="360" w:lineRule="auto"/>
      </w:pPr>
      <w:r w:rsidRPr="00E26D30">
        <w:t xml:space="preserve">naslov: </w:t>
      </w:r>
      <w:r w:rsidRPr="00E26D30">
        <w:tab/>
      </w:r>
      <w:r>
        <w:t>________________________________</w:t>
      </w:r>
      <w:r w:rsidRPr="00E26D30">
        <w:t>__________________________________________</w:t>
      </w:r>
    </w:p>
    <w:p w14:paraId="458039F4" w14:textId="77777777" w:rsidR="002953C9" w:rsidRPr="00E26D30" w:rsidRDefault="002953C9" w:rsidP="002953C9">
      <w:pPr>
        <w:spacing w:line="360" w:lineRule="auto"/>
      </w:pPr>
      <w:r w:rsidRPr="00E26D30">
        <w:t>identifikacijska št.:</w:t>
      </w:r>
      <w:r>
        <w:t xml:space="preserve"> </w:t>
      </w:r>
      <w:r>
        <w:tab/>
      </w:r>
      <w:r w:rsidRPr="00E26D30">
        <w:t>_____________________________________,</w:t>
      </w:r>
    </w:p>
    <w:p w14:paraId="633C1AAF" w14:textId="77777777" w:rsidR="002953C9" w:rsidRPr="00E26D30" w:rsidRDefault="002953C9" w:rsidP="002953C9">
      <w:pPr>
        <w:spacing w:line="360" w:lineRule="auto"/>
      </w:pPr>
      <w:r>
        <w:t xml:space="preserve">matična št.: </w:t>
      </w:r>
      <w:r>
        <w:tab/>
      </w:r>
      <w:r>
        <w:tab/>
      </w:r>
      <w:r w:rsidRPr="00E26D30">
        <w:t>_____________________________________,</w:t>
      </w:r>
    </w:p>
    <w:p w14:paraId="13D88BA3" w14:textId="5112109F" w:rsidR="002953C9" w:rsidRPr="00B9669E" w:rsidRDefault="002953C9" w:rsidP="002953C9">
      <w:pPr>
        <w:spacing w:line="360" w:lineRule="auto"/>
      </w:pPr>
      <w:r w:rsidRPr="00E26D30">
        <w:t xml:space="preserve">ki ga zastopa </w:t>
      </w:r>
      <w:r w:rsidRPr="00B9669E">
        <w:t xml:space="preserve">_____________________________________________________________________, kot </w:t>
      </w:r>
      <w:r w:rsidR="004F5150">
        <w:t>dobavitelj</w:t>
      </w:r>
      <w:r w:rsidRPr="00B9669E">
        <w:t>:</w:t>
      </w:r>
    </w:p>
    <w:p w14:paraId="75719A71" w14:textId="77777777" w:rsidR="002953C9" w:rsidRPr="00B9669E" w:rsidRDefault="002953C9" w:rsidP="002953C9"/>
    <w:p w14:paraId="223EE407" w14:textId="77777777" w:rsidR="002953C9" w:rsidRDefault="002953C9" w:rsidP="002953C9">
      <w:pPr>
        <w:rPr>
          <w:iCs/>
        </w:rPr>
      </w:pPr>
      <w:r w:rsidRPr="00B9669E">
        <w:rPr>
          <w:iCs/>
        </w:rPr>
        <w:t>sklepata</w:t>
      </w:r>
    </w:p>
    <w:p w14:paraId="10DB34F3" w14:textId="77777777" w:rsidR="004C111F" w:rsidRDefault="004C111F" w:rsidP="002953C9">
      <w:pPr>
        <w:rPr>
          <w:iCs/>
        </w:rPr>
      </w:pPr>
    </w:p>
    <w:p w14:paraId="018F0BFF" w14:textId="2DFC8A24" w:rsidR="004F5150" w:rsidRPr="004F5150" w:rsidRDefault="004F5150" w:rsidP="004F5150">
      <w:pPr>
        <w:jc w:val="center"/>
        <w:rPr>
          <w:b/>
          <w:bCs/>
          <w:iCs/>
        </w:rPr>
      </w:pPr>
      <w:r w:rsidRPr="004F5150">
        <w:rPr>
          <w:b/>
          <w:bCs/>
          <w:iCs/>
        </w:rPr>
        <w:t>POGODBO ZA DOBAVO FARMACEVTSKE OVOJNINE</w:t>
      </w:r>
    </w:p>
    <w:p w14:paraId="489A2EB8" w14:textId="77777777" w:rsidR="004F5150" w:rsidRPr="002A3362" w:rsidRDefault="004F5150" w:rsidP="004F5150">
      <w:pPr>
        <w:rPr>
          <w:bCs/>
        </w:rPr>
      </w:pPr>
    </w:p>
    <w:p w14:paraId="5DFF1EEF" w14:textId="77777777" w:rsidR="004F5150" w:rsidRPr="002A3362" w:rsidRDefault="004F5150" w:rsidP="00604FE3">
      <w:pPr>
        <w:widowControl/>
        <w:numPr>
          <w:ilvl w:val="0"/>
          <w:numId w:val="24"/>
        </w:numPr>
        <w:spacing w:before="240"/>
        <w:ind w:left="714" w:hanging="357"/>
        <w:jc w:val="center"/>
      </w:pPr>
      <w:r w:rsidRPr="002A3362">
        <w:t>člen</w:t>
      </w:r>
    </w:p>
    <w:p w14:paraId="1F52ABB7" w14:textId="616A9CF6" w:rsidR="004F5150" w:rsidRPr="002A3362" w:rsidRDefault="004F5150" w:rsidP="004F5150">
      <w:pPr>
        <w:pStyle w:val="Telobesedila"/>
        <w:jc w:val="both"/>
        <w:rPr>
          <w:rFonts w:cs="Arial"/>
          <w:b w:val="0"/>
          <w:sz w:val="20"/>
          <w:lang w:val="sl-SI"/>
        </w:rPr>
      </w:pPr>
      <w:r w:rsidRPr="002A3362">
        <w:rPr>
          <w:rFonts w:cs="Arial"/>
          <w:b w:val="0"/>
          <w:sz w:val="20"/>
          <w:lang w:val="sl-SI"/>
        </w:rPr>
        <w:t xml:space="preserve">Pogodbeni stranki ugotavljata, da je bil </w:t>
      </w:r>
      <w:r>
        <w:rPr>
          <w:rFonts w:cs="Arial"/>
          <w:b w:val="0"/>
          <w:sz w:val="20"/>
          <w:lang w:val="sl-SI"/>
        </w:rPr>
        <w:t>dobavitelj</w:t>
      </w:r>
      <w:r w:rsidRPr="002A3362">
        <w:rPr>
          <w:rFonts w:cs="Arial"/>
          <w:b w:val="0"/>
          <w:sz w:val="20"/>
          <w:lang w:val="sl-SI"/>
        </w:rPr>
        <w:t xml:space="preserve"> izbran z odločitvijo o oddaji naročila št. ___________ z dne ______, ki jo j</w:t>
      </w:r>
      <w:r>
        <w:rPr>
          <w:rFonts w:cs="Arial"/>
          <w:b w:val="0"/>
          <w:sz w:val="20"/>
          <w:lang w:val="sl-SI"/>
        </w:rPr>
        <w:t>e</w:t>
      </w:r>
      <w:r w:rsidRPr="002A3362">
        <w:rPr>
          <w:rFonts w:cs="Arial"/>
          <w:b w:val="0"/>
          <w:sz w:val="20"/>
          <w:lang w:val="sl-SI"/>
        </w:rPr>
        <w:t xml:space="preserve"> naročnik sprejel v postopku javnega naročila za </w:t>
      </w:r>
      <w:r>
        <w:rPr>
          <w:rFonts w:cs="Arial"/>
          <w:b w:val="0"/>
          <w:sz w:val="20"/>
          <w:lang w:val="sl-SI"/>
        </w:rPr>
        <w:t>naročnika Lekarna Ljubljana za nakup farmacevtske ovojnine (9 sklopov) za obdobje treh let</w:t>
      </w:r>
      <w:r w:rsidRPr="002A3362">
        <w:rPr>
          <w:rFonts w:cs="Arial"/>
          <w:b w:val="0"/>
          <w:sz w:val="20"/>
          <w:lang w:val="sl-SI"/>
        </w:rPr>
        <w:t xml:space="preserve">, objavljenega na spletni strani uradnega lista RS – Portal javnih naročil </w:t>
      </w:r>
      <w:r>
        <w:rPr>
          <w:rFonts w:cs="Arial"/>
          <w:b w:val="0"/>
          <w:sz w:val="20"/>
          <w:lang w:val="sl-SI"/>
        </w:rPr>
        <w:t>(JN_____/202</w:t>
      </w:r>
      <w:r w:rsidR="002D3855">
        <w:rPr>
          <w:rFonts w:cs="Arial"/>
          <w:b w:val="0"/>
          <w:sz w:val="20"/>
          <w:lang w:val="sl-SI"/>
        </w:rPr>
        <w:t>4</w:t>
      </w:r>
      <w:r>
        <w:rPr>
          <w:rFonts w:cs="Arial"/>
          <w:b w:val="0"/>
          <w:sz w:val="20"/>
          <w:lang w:val="sl-SI"/>
        </w:rPr>
        <w:t xml:space="preserve">) </w:t>
      </w:r>
      <w:r w:rsidRPr="002A3362">
        <w:rPr>
          <w:rFonts w:cs="Arial"/>
          <w:b w:val="0"/>
          <w:sz w:val="20"/>
          <w:lang w:val="sl-SI"/>
        </w:rPr>
        <w:t>in na spletni strani Uradnega lista EU.</w:t>
      </w:r>
    </w:p>
    <w:p w14:paraId="41924CBE" w14:textId="77777777" w:rsidR="004F5150" w:rsidRPr="002A3362" w:rsidRDefault="004F5150" w:rsidP="004F5150">
      <w:pPr>
        <w:jc w:val="both"/>
      </w:pPr>
    </w:p>
    <w:p w14:paraId="4E89F81E" w14:textId="77777777" w:rsidR="004F5150" w:rsidRPr="002A3362" w:rsidRDefault="004F5150" w:rsidP="00604FE3">
      <w:pPr>
        <w:widowControl/>
        <w:numPr>
          <w:ilvl w:val="0"/>
          <w:numId w:val="24"/>
        </w:numPr>
        <w:spacing w:before="240"/>
        <w:ind w:left="714" w:hanging="357"/>
        <w:jc w:val="center"/>
      </w:pPr>
      <w:r w:rsidRPr="002A3362">
        <w:t>člen</w:t>
      </w:r>
    </w:p>
    <w:p w14:paraId="1E0083B2" w14:textId="5F4A02FF" w:rsidR="004F5150" w:rsidRPr="002A3362" w:rsidRDefault="004F5150" w:rsidP="004F5150">
      <w:pPr>
        <w:pStyle w:val="Telobesedila"/>
        <w:jc w:val="both"/>
        <w:rPr>
          <w:rFonts w:cs="Arial"/>
          <w:b w:val="0"/>
          <w:sz w:val="20"/>
          <w:lang w:val="sl-SI"/>
        </w:rPr>
      </w:pPr>
      <w:r w:rsidRPr="003A4A16">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2D3855">
        <w:rPr>
          <w:rFonts w:cs="Arial"/>
          <w:b w:val="0"/>
          <w:sz w:val="20"/>
        </w:rPr>
        <w:t>5006</w:t>
      </w:r>
      <w:r>
        <w:rPr>
          <w:rFonts w:cs="Arial"/>
          <w:b w:val="0"/>
          <w:sz w:val="20"/>
        </w:rPr>
        <w:t>-3/202</w:t>
      </w:r>
      <w:r w:rsidR="002D3855">
        <w:rPr>
          <w:rFonts w:cs="Arial"/>
          <w:b w:val="0"/>
          <w:sz w:val="20"/>
        </w:rPr>
        <w:t>4</w:t>
      </w:r>
      <w:r w:rsidRPr="003A4A16">
        <w:rPr>
          <w:rFonts w:cs="Arial"/>
          <w:sz w:val="20"/>
        </w:rPr>
        <w:t xml:space="preserve"> </w:t>
      </w:r>
      <w:r w:rsidRPr="003A4A16">
        <w:rPr>
          <w:rFonts w:cs="Arial"/>
          <w:b w:val="0"/>
          <w:sz w:val="20"/>
          <w:lang w:val="sl-SI"/>
        </w:rPr>
        <w:t>z dne</w:t>
      </w:r>
      <w:r w:rsidR="00360C0E">
        <w:rPr>
          <w:rFonts w:cs="Arial"/>
          <w:b w:val="0"/>
          <w:sz w:val="20"/>
          <w:lang w:val="sl-SI"/>
        </w:rPr>
        <w:t xml:space="preserve"> </w:t>
      </w:r>
      <w:r w:rsidR="00A749C9">
        <w:rPr>
          <w:rFonts w:cs="Arial"/>
          <w:b w:val="0"/>
          <w:sz w:val="20"/>
          <w:lang w:val="sl-SI"/>
        </w:rPr>
        <w:t>15.10.2024</w:t>
      </w:r>
      <w:r w:rsidR="002D3855">
        <w:rPr>
          <w:rFonts w:cs="Arial"/>
          <w:b w:val="0"/>
          <w:sz w:val="20"/>
          <w:lang w:val="sl-SI"/>
        </w:rPr>
        <w:t xml:space="preserve"> </w:t>
      </w:r>
      <w:r w:rsidRPr="003A4A16">
        <w:rPr>
          <w:rFonts w:cs="Arial"/>
          <w:b w:val="0"/>
          <w:sz w:val="20"/>
          <w:lang w:val="sl-SI"/>
        </w:rPr>
        <w:t xml:space="preserve">ter ponudba </w:t>
      </w:r>
      <w:r>
        <w:rPr>
          <w:rFonts w:cs="Arial"/>
          <w:b w:val="0"/>
          <w:sz w:val="20"/>
          <w:lang w:val="sl-SI"/>
        </w:rPr>
        <w:t>dobavitelja</w:t>
      </w:r>
      <w:r w:rsidRPr="003A4A16">
        <w:rPr>
          <w:rFonts w:cs="Arial"/>
          <w:b w:val="0"/>
          <w:sz w:val="20"/>
          <w:lang w:val="sl-SI"/>
        </w:rPr>
        <w:t xml:space="preserve"> z dne __________, ki ju je razumeti kot sestavni del te</w:t>
      </w:r>
      <w:r w:rsidRPr="002A3362">
        <w:rPr>
          <w:rFonts w:cs="Arial"/>
          <w:b w:val="0"/>
          <w:sz w:val="20"/>
          <w:lang w:val="sl-SI"/>
        </w:rPr>
        <w:t xml:space="preserve"> pogodbe.</w:t>
      </w:r>
    </w:p>
    <w:p w14:paraId="0102409C" w14:textId="77777777" w:rsidR="004F5150" w:rsidRPr="002A3362" w:rsidRDefault="004F5150" w:rsidP="004F5150"/>
    <w:p w14:paraId="4E755A97" w14:textId="77777777" w:rsidR="004F5150" w:rsidRPr="002A3362" w:rsidRDefault="004F5150" w:rsidP="00604FE3">
      <w:pPr>
        <w:widowControl/>
        <w:numPr>
          <w:ilvl w:val="0"/>
          <w:numId w:val="24"/>
        </w:numPr>
        <w:spacing w:before="240"/>
        <w:ind w:left="714" w:hanging="357"/>
        <w:jc w:val="center"/>
      </w:pPr>
      <w:r w:rsidRPr="002A3362">
        <w:t>člen</w:t>
      </w:r>
    </w:p>
    <w:p w14:paraId="07213C5C" w14:textId="77777777" w:rsidR="004F5150" w:rsidRDefault="004F5150" w:rsidP="004F5150">
      <w:r w:rsidRPr="002A3362">
        <w:t>Pogodba se sklepa za obdobje treh let</w:t>
      </w:r>
      <w:r>
        <w:t>.</w:t>
      </w:r>
    </w:p>
    <w:p w14:paraId="21154AC6" w14:textId="77777777" w:rsidR="004F5150" w:rsidRPr="002A3362" w:rsidRDefault="004F5150" w:rsidP="004F5150"/>
    <w:p w14:paraId="48E24DFE" w14:textId="77777777" w:rsidR="004F5150" w:rsidRPr="002A3362" w:rsidRDefault="004F5150" w:rsidP="00604FE3">
      <w:pPr>
        <w:widowControl/>
        <w:numPr>
          <w:ilvl w:val="0"/>
          <w:numId w:val="24"/>
        </w:numPr>
        <w:spacing w:before="240"/>
        <w:ind w:left="714" w:hanging="357"/>
        <w:jc w:val="center"/>
      </w:pPr>
      <w:r w:rsidRPr="002A3362">
        <w:t>člen</w:t>
      </w:r>
    </w:p>
    <w:p w14:paraId="2CD6EEBA"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S to pogodbo se dobavitelj zaveže, da bo za potrebe naročnika sukcesivno dobavljal:</w:t>
      </w:r>
    </w:p>
    <w:p w14:paraId="7897285B"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Sklop 1: Farmacevtska ovojnina za lekarne</w:t>
      </w:r>
    </w:p>
    <w:p w14:paraId="59F422F1"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Sklop 2: Lončki, plastenke, steklenice za Galenski laboratorij</w:t>
      </w:r>
    </w:p>
    <w:p w14:paraId="05ED695F"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Sklop 3: Kozmetični lončki in plastenke - brez potiska</w:t>
      </w:r>
    </w:p>
    <w:p w14:paraId="7FF0119D"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 xml:space="preserve">Sklop 4: </w:t>
      </w:r>
      <w:r>
        <w:rPr>
          <w:rFonts w:ascii="Arial" w:hAnsi="Arial" w:cs="Arial"/>
        </w:rPr>
        <w:t>Vrečke za čaje</w:t>
      </w:r>
    </w:p>
    <w:p w14:paraId="37E0A567"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Sklop 5: Tube</w:t>
      </w:r>
    </w:p>
    <w:p w14:paraId="40363384"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lastRenderedPageBreak/>
        <w:t>Sklop 6: Dvojni trak (</w:t>
      </w:r>
      <w:proofErr w:type="spellStart"/>
      <w:r w:rsidRPr="00DF4EE4">
        <w:rPr>
          <w:rFonts w:ascii="Arial" w:hAnsi="Arial" w:cs="Arial"/>
        </w:rPr>
        <w:t>supoforme</w:t>
      </w:r>
      <w:proofErr w:type="spellEnd"/>
      <w:r w:rsidRPr="00DF4EE4">
        <w:rPr>
          <w:rFonts w:ascii="Arial" w:hAnsi="Arial" w:cs="Arial"/>
        </w:rPr>
        <w:t xml:space="preserve">) za vlivanje svečk in </w:t>
      </w:r>
      <w:proofErr w:type="spellStart"/>
      <w:r w:rsidRPr="00DF4EE4">
        <w:rPr>
          <w:rFonts w:ascii="Arial" w:hAnsi="Arial" w:cs="Arial"/>
        </w:rPr>
        <w:t>globul</w:t>
      </w:r>
      <w:proofErr w:type="spellEnd"/>
    </w:p>
    <w:p w14:paraId="7A631349"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 xml:space="preserve">Sklop 7: </w:t>
      </w:r>
      <w:r>
        <w:rPr>
          <w:rFonts w:ascii="Arial" w:hAnsi="Arial" w:cs="Arial"/>
        </w:rPr>
        <w:t>Papirne k</w:t>
      </w:r>
      <w:r w:rsidRPr="00DF4EE4">
        <w:rPr>
          <w:rFonts w:ascii="Arial" w:hAnsi="Arial" w:cs="Arial"/>
        </w:rPr>
        <w:t>apsule</w:t>
      </w:r>
    </w:p>
    <w:p w14:paraId="45E7CA89" w14:textId="77777777" w:rsidR="002D3855" w:rsidRPr="00DF4EE4" w:rsidRDefault="002D3855" w:rsidP="002D3855">
      <w:pPr>
        <w:pStyle w:val="Odstavekseznama"/>
        <w:numPr>
          <w:ilvl w:val="0"/>
          <w:numId w:val="58"/>
        </w:numPr>
        <w:spacing w:before="40" w:after="40"/>
        <w:ind w:left="714" w:hanging="357"/>
        <w:jc w:val="both"/>
        <w:rPr>
          <w:rFonts w:ascii="Arial" w:hAnsi="Arial" w:cs="Arial"/>
        </w:rPr>
      </w:pPr>
      <w:r w:rsidRPr="00DF4EE4">
        <w:rPr>
          <w:rFonts w:ascii="Arial" w:hAnsi="Arial" w:cs="Arial"/>
        </w:rPr>
        <w:t>Sklop 8: Aluminijasti lončki</w:t>
      </w:r>
    </w:p>
    <w:p w14:paraId="6851BCB7" w14:textId="77777777" w:rsidR="002D3855" w:rsidRPr="003B2C90" w:rsidRDefault="002D3855" w:rsidP="002D3855">
      <w:pPr>
        <w:pStyle w:val="Odstavekseznama"/>
        <w:numPr>
          <w:ilvl w:val="0"/>
          <w:numId w:val="58"/>
        </w:numPr>
        <w:spacing w:before="40" w:after="40"/>
        <w:ind w:left="714" w:hanging="357"/>
        <w:jc w:val="both"/>
        <w:rPr>
          <w:rFonts w:ascii="Arial" w:hAnsi="Arial" w:cs="Arial"/>
        </w:rPr>
      </w:pPr>
      <w:r w:rsidRPr="003B2C90">
        <w:rPr>
          <w:rFonts w:ascii="Arial" w:hAnsi="Arial" w:cs="Arial"/>
        </w:rPr>
        <w:t>Sklop 9: Ovojnina za DZP</w:t>
      </w:r>
    </w:p>
    <w:p w14:paraId="66A54505" w14:textId="77777777" w:rsidR="004F5150" w:rsidRPr="00E26D30" w:rsidRDefault="004F5150" w:rsidP="004F5150">
      <w:pPr>
        <w:pStyle w:val="Telobesedila"/>
        <w:jc w:val="both"/>
        <w:rPr>
          <w:rFonts w:cs="Arial"/>
          <w:b w:val="0"/>
          <w:sz w:val="20"/>
          <w:lang w:val="sl-SI"/>
        </w:rPr>
      </w:pPr>
    </w:p>
    <w:p w14:paraId="6D55CD1F"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vse v skladu s pogoji razpisne dokumentacije in njegovo ponudbo iz 2. člena.</w:t>
      </w:r>
    </w:p>
    <w:p w14:paraId="0FAB0537" w14:textId="77777777" w:rsidR="004F5150" w:rsidRPr="002A3362" w:rsidRDefault="004F5150" w:rsidP="004F5150"/>
    <w:p w14:paraId="2EF3D8A3" w14:textId="77777777" w:rsidR="004F5150" w:rsidRPr="002A3362" w:rsidRDefault="004F5150" w:rsidP="00604FE3">
      <w:pPr>
        <w:widowControl/>
        <w:numPr>
          <w:ilvl w:val="0"/>
          <w:numId w:val="24"/>
        </w:numPr>
        <w:spacing w:before="240"/>
        <w:ind w:left="714" w:hanging="357"/>
        <w:jc w:val="center"/>
      </w:pPr>
      <w:r w:rsidRPr="002A3362">
        <w:t>člen</w:t>
      </w:r>
    </w:p>
    <w:p w14:paraId="5BCAADE5"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Skupna okvirna vrednost te pogodbe za obdobje treh let, znaša:</w:t>
      </w:r>
    </w:p>
    <w:p w14:paraId="097E0B61"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__________________ EUR brez DDV</w:t>
      </w:r>
    </w:p>
    <w:p w14:paraId="43872BE7" w14:textId="77777777" w:rsidR="004F5150" w:rsidRPr="00E26D30" w:rsidRDefault="004F5150" w:rsidP="004F5150">
      <w:pPr>
        <w:pStyle w:val="Telobesedila"/>
        <w:jc w:val="both"/>
        <w:rPr>
          <w:rFonts w:cs="Arial"/>
          <w:b w:val="0"/>
          <w:i/>
          <w:sz w:val="20"/>
          <w:lang w:val="sl-SI"/>
        </w:rPr>
      </w:pPr>
      <w:r w:rsidRPr="00E26D30">
        <w:rPr>
          <w:rFonts w:cs="Arial"/>
          <w:b w:val="0"/>
          <w:i/>
          <w:sz w:val="20"/>
          <w:lang w:val="sl-SI"/>
        </w:rPr>
        <w:t>(z besedo: ___________________________________________________________)</w:t>
      </w:r>
    </w:p>
    <w:p w14:paraId="33AC2871" w14:textId="77777777" w:rsidR="004F5150" w:rsidRPr="00E26D30" w:rsidRDefault="004F5150" w:rsidP="004F5150">
      <w:pPr>
        <w:pStyle w:val="Telobesedila"/>
        <w:jc w:val="both"/>
        <w:rPr>
          <w:rFonts w:cs="Arial"/>
          <w:b w:val="0"/>
          <w:i/>
          <w:sz w:val="20"/>
          <w:lang w:val="sl-SI"/>
        </w:rPr>
      </w:pPr>
    </w:p>
    <w:p w14:paraId="6E9843A0" w14:textId="77777777" w:rsidR="004F5150" w:rsidRPr="00E26D30" w:rsidRDefault="004F5150" w:rsidP="004F5150">
      <w:pPr>
        <w:pStyle w:val="Telobesedila"/>
        <w:jc w:val="both"/>
        <w:rPr>
          <w:rFonts w:cs="Arial"/>
          <w:b w:val="0"/>
          <w:i/>
          <w:sz w:val="20"/>
          <w:lang w:val="sl-SI"/>
        </w:rPr>
      </w:pPr>
      <w:r w:rsidRPr="00E26D30">
        <w:rPr>
          <w:rFonts w:cs="Arial"/>
          <w:b w:val="0"/>
          <w:i/>
          <w:sz w:val="20"/>
          <w:lang w:val="sl-SI"/>
        </w:rPr>
        <w:t xml:space="preserve">oz. </w:t>
      </w:r>
    </w:p>
    <w:p w14:paraId="62674364"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__________________ EUR z DDV</w:t>
      </w:r>
    </w:p>
    <w:p w14:paraId="2E912D52" w14:textId="77777777" w:rsidR="004F5150" w:rsidRPr="00E26D30" w:rsidRDefault="004F5150" w:rsidP="004F5150">
      <w:pPr>
        <w:pStyle w:val="Telobesedila"/>
        <w:jc w:val="both"/>
        <w:rPr>
          <w:rFonts w:cs="Arial"/>
          <w:b w:val="0"/>
          <w:i/>
          <w:sz w:val="20"/>
          <w:lang w:val="sl-SI"/>
        </w:rPr>
      </w:pPr>
      <w:r w:rsidRPr="00E26D30">
        <w:rPr>
          <w:rFonts w:cs="Arial"/>
          <w:b w:val="0"/>
          <w:i/>
          <w:sz w:val="20"/>
          <w:lang w:val="sl-SI"/>
        </w:rPr>
        <w:t>(z besedo: ___________________________________________________________)</w:t>
      </w:r>
    </w:p>
    <w:p w14:paraId="12845C0A" w14:textId="77777777" w:rsidR="004F5150" w:rsidRPr="00E26D30" w:rsidRDefault="004F5150" w:rsidP="004F5150">
      <w:pPr>
        <w:pStyle w:val="Telobesedila"/>
        <w:jc w:val="both"/>
        <w:rPr>
          <w:rFonts w:cs="Arial"/>
          <w:b w:val="0"/>
          <w:i/>
          <w:sz w:val="20"/>
          <w:lang w:val="sl-SI"/>
        </w:rPr>
      </w:pPr>
    </w:p>
    <w:p w14:paraId="7ACB966A" w14:textId="77777777" w:rsidR="004F5150" w:rsidRDefault="004F5150" w:rsidP="004F5150">
      <w:pPr>
        <w:pStyle w:val="Telobesedila"/>
        <w:jc w:val="both"/>
        <w:rPr>
          <w:rFonts w:cs="Arial"/>
          <w:b w:val="0"/>
          <w:i/>
          <w:sz w:val="20"/>
          <w:lang w:val="sl-SI"/>
        </w:rPr>
      </w:pPr>
      <w:r w:rsidRPr="00E26D30">
        <w:rPr>
          <w:rFonts w:cs="Arial"/>
          <w:b w:val="0"/>
          <w:i/>
          <w:sz w:val="20"/>
          <w:lang w:val="sl-SI"/>
        </w:rPr>
        <w:t>od tega:</w:t>
      </w:r>
    </w:p>
    <w:p w14:paraId="6F5655D8" w14:textId="77777777" w:rsidR="004F5150" w:rsidRPr="00E26D30" w:rsidRDefault="004F5150" w:rsidP="004F5150">
      <w:pPr>
        <w:pStyle w:val="Telobesedila"/>
        <w:jc w:val="both"/>
        <w:rPr>
          <w:rFonts w:cs="Arial"/>
          <w:b w:val="0"/>
          <w:sz w:val="20"/>
          <w:lang w:val="sl-SI"/>
        </w:rPr>
      </w:pPr>
    </w:p>
    <w:tbl>
      <w:tblPr>
        <w:tblStyle w:val="Tabelamrea"/>
        <w:tblW w:w="95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gridCol w:w="1998"/>
        <w:gridCol w:w="1643"/>
      </w:tblGrid>
      <w:tr w:rsidR="004F5150" w:rsidRPr="00E26D30" w14:paraId="7C478B12" w14:textId="77777777" w:rsidTr="006E6979">
        <w:tc>
          <w:tcPr>
            <w:tcW w:w="5949" w:type="dxa"/>
          </w:tcPr>
          <w:p w14:paraId="5E282AB1" w14:textId="77777777" w:rsidR="004F5150" w:rsidRPr="00E26D30" w:rsidRDefault="004F5150" w:rsidP="006E6979">
            <w:pPr>
              <w:pStyle w:val="Telobesedila"/>
              <w:rPr>
                <w:rFonts w:cs="Arial"/>
                <w:b w:val="0"/>
                <w:i/>
                <w:sz w:val="20"/>
                <w:lang w:val="sl-SI"/>
              </w:rPr>
            </w:pPr>
            <w:r w:rsidRPr="00E26D30">
              <w:rPr>
                <w:rFonts w:cs="Arial"/>
                <w:b w:val="0"/>
                <w:i/>
                <w:sz w:val="20"/>
                <w:lang w:val="sl-SI"/>
              </w:rPr>
              <w:t>Predmet sklopa:</w:t>
            </w:r>
          </w:p>
        </w:tc>
        <w:tc>
          <w:tcPr>
            <w:tcW w:w="1998" w:type="dxa"/>
          </w:tcPr>
          <w:p w14:paraId="45FA9F71" w14:textId="77777777" w:rsidR="004F5150" w:rsidRPr="00E26D30" w:rsidRDefault="004F5150" w:rsidP="006E6979">
            <w:pPr>
              <w:pStyle w:val="Telobesedila"/>
              <w:tabs>
                <w:tab w:val="left" w:pos="390"/>
                <w:tab w:val="right" w:pos="2178"/>
              </w:tabs>
              <w:jc w:val="center"/>
              <w:rPr>
                <w:rFonts w:cs="Arial"/>
                <w:b w:val="0"/>
                <w:i/>
                <w:sz w:val="20"/>
                <w:lang w:val="sl-SI"/>
              </w:rPr>
            </w:pPr>
            <w:r w:rsidRPr="00E26D30">
              <w:rPr>
                <w:rFonts w:cs="Arial"/>
                <w:b w:val="0"/>
                <w:i/>
                <w:sz w:val="20"/>
                <w:lang w:val="sl-SI"/>
              </w:rPr>
              <w:t>v € brez DDV</w:t>
            </w:r>
          </w:p>
        </w:tc>
        <w:tc>
          <w:tcPr>
            <w:tcW w:w="1643" w:type="dxa"/>
          </w:tcPr>
          <w:p w14:paraId="3AC39568" w14:textId="77777777" w:rsidR="004F5150" w:rsidRPr="00E26D30" w:rsidRDefault="004F5150" w:rsidP="006E6979">
            <w:pPr>
              <w:pStyle w:val="Telobesedila"/>
              <w:tabs>
                <w:tab w:val="left" w:pos="390"/>
                <w:tab w:val="right" w:pos="2178"/>
              </w:tabs>
              <w:jc w:val="center"/>
              <w:rPr>
                <w:rFonts w:cs="Arial"/>
                <w:b w:val="0"/>
                <w:i/>
                <w:sz w:val="20"/>
                <w:lang w:val="sl-SI"/>
              </w:rPr>
            </w:pPr>
            <w:r w:rsidRPr="00E26D30">
              <w:rPr>
                <w:rFonts w:cs="Arial"/>
                <w:b w:val="0"/>
                <w:i/>
                <w:sz w:val="20"/>
                <w:lang w:val="sl-SI"/>
              </w:rPr>
              <w:t>V EUR z DDV</w:t>
            </w:r>
          </w:p>
        </w:tc>
      </w:tr>
      <w:tr w:rsidR="002D3855" w:rsidRPr="00E26D30" w14:paraId="42D31833" w14:textId="77777777" w:rsidTr="00BE35A5">
        <w:tc>
          <w:tcPr>
            <w:tcW w:w="5949" w:type="dxa"/>
          </w:tcPr>
          <w:p w14:paraId="5FAF3F01" w14:textId="58452A4C"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1: Farmacevtska ovojnina za lekarne</w:t>
            </w:r>
          </w:p>
        </w:tc>
        <w:tc>
          <w:tcPr>
            <w:tcW w:w="1998" w:type="dxa"/>
          </w:tcPr>
          <w:p w14:paraId="6110E0CE"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5F8D17B3"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767F7361" w14:textId="77777777" w:rsidTr="00BE35A5">
        <w:tc>
          <w:tcPr>
            <w:tcW w:w="5949" w:type="dxa"/>
          </w:tcPr>
          <w:p w14:paraId="37544521" w14:textId="43103081"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2: Lončki, plastenke, steklenice za Galenski laboratorij</w:t>
            </w:r>
          </w:p>
        </w:tc>
        <w:tc>
          <w:tcPr>
            <w:tcW w:w="1998" w:type="dxa"/>
          </w:tcPr>
          <w:p w14:paraId="36ECCC58"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35681F24"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60AFB71E" w14:textId="77777777" w:rsidTr="00BE35A5">
        <w:tc>
          <w:tcPr>
            <w:tcW w:w="5949" w:type="dxa"/>
          </w:tcPr>
          <w:p w14:paraId="127A3F23" w14:textId="2A72D2CD"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3: Kozmetični lončki in plastenke - brez potiska</w:t>
            </w:r>
          </w:p>
        </w:tc>
        <w:tc>
          <w:tcPr>
            <w:tcW w:w="1998" w:type="dxa"/>
          </w:tcPr>
          <w:p w14:paraId="76D4CE98"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5D0695DA"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40684B2D" w14:textId="77777777" w:rsidTr="00BE35A5">
        <w:tc>
          <w:tcPr>
            <w:tcW w:w="5949" w:type="dxa"/>
          </w:tcPr>
          <w:p w14:paraId="5010DB74" w14:textId="37EF4490"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4: Vrečke za čaje</w:t>
            </w:r>
          </w:p>
        </w:tc>
        <w:tc>
          <w:tcPr>
            <w:tcW w:w="1998" w:type="dxa"/>
          </w:tcPr>
          <w:p w14:paraId="31BFDE03"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28B4F002"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737A51DB" w14:textId="77777777" w:rsidTr="00BE35A5">
        <w:tc>
          <w:tcPr>
            <w:tcW w:w="5949" w:type="dxa"/>
          </w:tcPr>
          <w:p w14:paraId="7C18DE00" w14:textId="5FD939C0"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5: Tube</w:t>
            </w:r>
          </w:p>
        </w:tc>
        <w:tc>
          <w:tcPr>
            <w:tcW w:w="1998" w:type="dxa"/>
          </w:tcPr>
          <w:p w14:paraId="6109B257"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4C0B95B0"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5FA0C924" w14:textId="77777777" w:rsidTr="00BE35A5">
        <w:tc>
          <w:tcPr>
            <w:tcW w:w="5949" w:type="dxa"/>
          </w:tcPr>
          <w:p w14:paraId="36A3455B" w14:textId="51FFCE2D"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6: Dvojni trak (</w:t>
            </w:r>
            <w:proofErr w:type="spellStart"/>
            <w:r w:rsidRPr="002D3855">
              <w:rPr>
                <w:rFonts w:cs="Arial"/>
                <w:b w:val="0"/>
                <w:bCs/>
                <w:sz w:val="20"/>
                <w:szCs w:val="16"/>
                <w:lang w:val="sl-SI"/>
              </w:rPr>
              <w:t>supoforme</w:t>
            </w:r>
            <w:proofErr w:type="spellEnd"/>
            <w:r w:rsidRPr="002D3855">
              <w:rPr>
                <w:rFonts w:cs="Arial"/>
                <w:b w:val="0"/>
                <w:bCs/>
                <w:sz w:val="20"/>
                <w:szCs w:val="16"/>
                <w:lang w:val="sl-SI"/>
              </w:rPr>
              <w:t xml:space="preserve">) za vlivanje svečk in </w:t>
            </w:r>
            <w:proofErr w:type="spellStart"/>
            <w:r w:rsidRPr="002D3855">
              <w:rPr>
                <w:rFonts w:cs="Arial"/>
                <w:b w:val="0"/>
                <w:bCs/>
                <w:sz w:val="20"/>
                <w:szCs w:val="16"/>
                <w:lang w:val="sl-SI"/>
              </w:rPr>
              <w:t>globul</w:t>
            </w:r>
            <w:proofErr w:type="spellEnd"/>
          </w:p>
        </w:tc>
        <w:tc>
          <w:tcPr>
            <w:tcW w:w="1998" w:type="dxa"/>
          </w:tcPr>
          <w:p w14:paraId="30A88535"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4C0B113A"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1AAAB1CB" w14:textId="77777777" w:rsidTr="00BE35A5">
        <w:tc>
          <w:tcPr>
            <w:tcW w:w="5949" w:type="dxa"/>
          </w:tcPr>
          <w:p w14:paraId="36515993" w14:textId="4B6899D0"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7: Papirne kapsule</w:t>
            </w:r>
          </w:p>
        </w:tc>
        <w:tc>
          <w:tcPr>
            <w:tcW w:w="1998" w:type="dxa"/>
          </w:tcPr>
          <w:p w14:paraId="69E61AAA"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3B99E9CA"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37C27B76" w14:textId="77777777" w:rsidTr="00BE35A5">
        <w:tc>
          <w:tcPr>
            <w:tcW w:w="5949" w:type="dxa"/>
          </w:tcPr>
          <w:p w14:paraId="21737032" w14:textId="17E1B39C"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8: Aluminijasti lončki</w:t>
            </w:r>
          </w:p>
        </w:tc>
        <w:tc>
          <w:tcPr>
            <w:tcW w:w="1998" w:type="dxa"/>
          </w:tcPr>
          <w:p w14:paraId="64A3F186"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007586D6" w14:textId="77777777" w:rsidR="002D3855" w:rsidRPr="00E26D30" w:rsidRDefault="002D3855" w:rsidP="002D3855">
            <w:pPr>
              <w:pStyle w:val="Telobesedila"/>
              <w:widowControl w:val="0"/>
              <w:spacing w:before="120" w:after="120"/>
              <w:rPr>
                <w:rFonts w:cs="Arial"/>
                <w:b w:val="0"/>
                <w:i/>
                <w:sz w:val="20"/>
                <w:lang w:val="sl-SI"/>
              </w:rPr>
            </w:pPr>
          </w:p>
        </w:tc>
      </w:tr>
      <w:tr w:rsidR="002D3855" w:rsidRPr="00E26D30" w14:paraId="66A1BB47" w14:textId="77777777" w:rsidTr="00BE35A5">
        <w:tc>
          <w:tcPr>
            <w:tcW w:w="5949" w:type="dxa"/>
          </w:tcPr>
          <w:p w14:paraId="3B072ECB" w14:textId="42E976CD" w:rsidR="002D3855" w:rsidRPr="002D3855" w:rsidRDefault="002D3855" w:rsidP="002D3855">
            <w:pPr>
              <w:pStyle w:val="Telobesedila"/>
              <w:rPr>
                <w:rFonts w:cs="Arial"/>
                <w:b w:val="0"/>
                <w:bCs/>
                <w:i/>
                <w:sz w:val="20"/>
                <w:szCs w:val="16"/>
                <w:lang w:val="sl-SI"/>
              </w:rPr>
            </w:pPr>
            <w:r w:rsidRPr="002D3855">
              <w:rPr>
                <w:rFonts w:cs="Arial"/>
                <w:b w:val="0"/>
                <w:bCs/>
                <w:sz w:val="20"/>
                <w:szCs w:val="16"/>
                <w:lang w:val="sl-SI"/>
              </w:rPr>
              <w:t>Sklop 9: Ovojnina za DZP</w:t>
            </w:r>
          </w:p>
        </w:tc>
        <w:tc>
          <w:tcPr>
            <w:tcW w:w="1998" w:type="dxa"/>
          </w:tcPr>
          <w:p w14:paraId="1D9AE748" w14:textId="77777777" w:rsidR="002D3855" w:rsidRPr="00E26D30" w:rsidRDefault="002D3855" w:rsidP="002D3855">
            <w:pPr>
              <w:pStyle w:val="Telobesedila"/>
              <w:widowControl w:val="0"/>
              <w:spacing w:before="120" w:after="120"/>
              <w:rPr>
                <w:rFonts w:cs="Arial"/>
                <w:b w:val="0"/>
                <w:i/>
                <w:sz w:val="20"/>
                <w:lang w:val="sl-SI"/>
              </w:rPr>
            </w:pPr>
          </w:p>
        </w:tc>
        <w:tc>
          <w:tcPr>
            <w:tcW w:w="1643" w:type="dxa"/>
          </w:tcPr>
          <w:p w14:paraId="5AA77E36" w14:textId="77777777" w:rsidR="002D3855" w:rsidRPr="00E26D30" w:rsidRDefault="002D3855" w:rsidP="002D3855">
            <w:pPr>
              <w:pStyle w:val="Telobesedila"/>
              <w:widowControl w:val="0"/>
              <w:spacing w:before="120" w:after="120"/>
              <w:rPr>
                <w:rFonts w:cs="Arial"/>
                <w:b w:val="0"/>
                <w:i/>
                <w:sz w:val="20"/>
                <w:lang w:val="sl-SI"/>
              </w:rPr>
            </w:pPr>
          </w:p>
        </w:tc>
      </w:tr>
    </w:tbl>
    <w:p w14:paraId="08BA8F42" w14:textId="77777777" w:rsidR="002D3855" w:rsidRDefault="002D3855" w:rsidP="002D3855">
      <w:pPr>
        <w:widowControl/>
      </w:pPr>
    </w:p>
    <w:p w14:paraId="15DEB498" w14:textId="3781C6F6" w:rsidR="004F5150" w:rsidRPr="002A3362" w:rsidRDefault="004F5150" w:rsidP="00604FE3">
      <w:pPr>
        <w:widowControl/>
        <w:numPr>
          <w:ilvl w:val="0"/>
          <w:numId w:val="24"/>
        </w:numPr>
        <w:spacing w:before="240"/>
        <w:ind w:left="714" w:hanging="357"/>
        <w:jc w:val="center"/>
      </w:pPr>
      <w:r w:rsidRPr="002A3362">
        <w:t>člen</w:t>
      </w:r>
    </w:p>
    <w:p w14:paraId="1BC2D81A" w14:textId="77777777" w:rsidR="004F5150" w:rsidRDefault="004F5150" w:rsidP="004F5150">
      <w:pPr>
        <w:pStyle w:val="Telobesedila"/>
        <w:jc w:val="both"/>
        <w:rPr>
          <w:rFonts w:cs="Arial"/>
          <w:b w:val="0"/>
          <w:sz w:val="20"/>
          <w:lang w:val="sl-SI"/>
        </w:rPr>
      </w:pPr>
      <w:r>
        <w:rPr>
          <w:rFonts w:cs="Arial"/>
          <w:b w:val="0"/>
          <w:sz w:val="20"/>
          <w:lang w:val="sl-SI"/>
        </w:rPr>
        <w:t xml:space="preserve">V ceni so zajeti vsi stroški, ki jih bo imel dobavitelj z izvedbo naročila, turi pripravo za potisk in film. </w:t>
      </w:r>
    </w:p>
    <w:p w14:paraId="1CE92FB8" w14:textId="77777777" w:rsidR="004F5150" w:rsidRDefault="004F5150" w:rsidP="004F5150">
      <w:pPr>
        <w:pStyle w:val="Telobesedila"/>
        <w:jc w:val="both"/>
        <w:rPr>
          <w:rFonts w:cs="Arial"/>
          <w:b w:val="0"/>
          <w:sz w:val="20"/>
          <w:lang w:val="sl-SI"/>
        </w:rPr>
      </w:pPr>
    </w:p>
    <w:p w14:paraId="38D86A41" w14:textId="77777777" w:rsidR="004F5150" w:rsidRDefault="004F5150" w:rsidP="004F5150">
      <w:pPr>
        <w:pStyle w:val="Telobesedila"/>
        <w:jc w:val="both"/>
        <w:rPr>
          <w:rFonts w:cs="Arial"/>
          <w:b w:val="0"/>
          <w:sz w:val="20"/>
          <w:lang w:val="sl-SI"/>
        </w:rPr>
      </w:pPr>
      <w:r>
        <w:rPr>
          <w:rFonts w:cs="Arial"/>
          <w:b w:val="0"/>
          <w:sz w:val="20"/>
          <w:lang w:val="sl-SI"/>
        </w:rPr>
        <w:t xml:space="preserve">Dobavitelj bo dolžan v primeru spremembe celostne podobe ovojnine (oblika in potisk embalaže) dobavljati naročniku spremenjeno ovojnino. </w:t>
      </w:r>
    </w:p>
    <w:p w14:paraId="6171133B" w14:textId="77777777" w:rsidR="004F5150" w:rsidRDefault="004F5150" w:rsidP="004F5150">
      <w:pPr>
        <w:jc w:val="both"/>
      </w:pPr>
      <w:bookmarkStart w:id="7" w:name="_Hlk91670967"/>
    </w:p>
    <w:p w14:paraId="49FBB38C" w14:textId="77777777" w:rsidR="004F5150" w:rsidRPr="00DF4A0B" w:rsidRDefault="004F5150" w:rsidP="004F5150">
      <w:pPr>
        <w:jc w:val="both"/>
      </w:pPr>
      <w:bookmarkStart w:id="8" w:name="_Hlk98333715"/>
      <w:r w:rsidRPr="00DF4A0B">
        <w:t>Spreminjanje cen:</w:t>
      </w:r>
    </w:p>
    <w:bookmarkEnd w:id="7"/>
    <w:bookmarkEnd w:id="8"/>
    <w:p w14:paraId="3EA90DCF" w14:textId="77777777" w:rsidR="004E4340" w:rsidRPr="00DF4A0B" w:rsidRDefault="004E4340" w:rsidP="004E4340">
      <w:pPr>
        <w:pStyle w:val="Odstavekseznama"/>
        <w:numPr>
          <w:ilvl w:val="0"/>
          <w:numId w:val="57"/>
        </w:numPr>
        <w:spacing w:before="60"/>
        <w:ind w:left="714" w:hanging="357"/>
        <w:jc w:val="both"/>
        <w:rPr>
          <w:rFonts w:ascii="Arial" w:hAnsi="Arial" w:cs="Arial"/>
        </w:rPr>
      </w:pPr>
      <w:r w:rsidRPr="00DF4A0B">
        <w:rPr>
          <w:rFonts w:ascii="Arial" w:hAnsi="Arial" w:cs="Arial"/>
        </w:rPr>
        <w:t>cene so za obdobje prvih 12 mesecev po sklenitvi pogodbe fiksne;</w:t>
      </w:r>
    </w:p>
    <w:p w14:paraId="76839B42" w14:textId="77777777" w:rsidR="004E4340" w:rsidRPr="00175451" w:rsidRDefault="004E4340" w:rsidP="004E4340">
      <w:pPr>
        <w:pStyle w:val="Odstavekseznama"/>
        <w:numPr>
          <w:ilvl w:val="0"/>
          <w:numId w:val="57"/>
        </w:numPr>
        <w:spacing w:before="60"/>
        <w:ind w:left="714" w:hanging="357"/>
        <w:jc w:val="both"/>
        <w:rPr>
          <w:rFonts w:ascii="Arial" w:hAnsi="Arial" w:cs="Arial"/>
        </w:rPr>
      </w:pPr>
      <w:r w:rsidRPr="00DF4A0B">
        <w:rPr>
          <w:rFonts w:ascii="Arial" w:hAnsi="Arial" w:cs="Arial"/>
        </w:rPr>
        <w:t>cene</w:t>
      </w:r>
      <w:r>
        <w:rPr>
          <w:rFonts w:ascii="Arial" w:hAnsi="Arial" w:cs="Arial"/>
        </w:rPr>
        <w:t xml:space="preserve"> za </w:t>
      </w:r>
      <w:r w:rsidRPr="00175451">
        <w:rPr>
          <w:rFonts w:ascii="Arial" w:hAnsi="Arial" w:cs="Arial"/>
        </w:rPr>
        <w:t xml:space="preserve">drugo in tretje pogodbeno </w:t>
      </w:r>
      <w:r w:rsidRPr="004E4340">
        <w:rPr>
          <w:rFonts w:ascii="Arial" w:hAnsi="Arial" w:cs="Arial"/>
        </w:rPr>
        <w:t>leto se bodo usklajevale enkrat letno v skladu s prvo točko 5. člena Pravilnika o načinih valorizacije denarnih obveznosti, ki jih v večletnih pogodbah dogovarjajo pravne osebe javnega sektorja</w:t>
      </w:r>
      <w:r w:rsidRPr="00175451">
        <w:rPr>
          <w:rFonts w:ascii="Arial" w:hAnsi="Arial" w:cs="Arial"/>
        </w:rPr>
        <w:t xml:space="preserve"> (Uradni list RS, št. 1/04), vse pod pogojem, da so izpolnjeni pogoji iz 6. člena citiranega pravilnika; </w:t>
      </w:r>
    </w:p>
    <w:p w14:paraId="31E823BF" w14:textId="77777777" w:rsidR="004E4340" w:rsidRPr="00DF4A0B" w:rsidRDefault="004E4340" w:rsidP="004E4340">
      <w:pPr>
        <w:pStyle w:val="Odstavekseznama"/>
        <w:numPr>
          <w:ilvl w:val="0"/>
          <w:numId w:val="57"/>
        </w:numPr>
        <w:spacing w:before="60"/>
        <w:ind w:left="714" w:hanging="357"/>
        <w:jc w:val="both"/>
        <w:rPr>
          <w:rFonts w:ascii="Arial" w:hAnsi="Arial" w:cs="Arial"/>
        </w:rPr>
      </w:pPr>
      <w:r w:rsidRPr="00175451">
        <w:rPr>
          <w:rFonts w:ascii="Arial" w:hAnsi="Arial" w:cs="Arial"/>
        </w:rPr>
        <w:lastRenderedPageBreak/>
        <w:t>v primeru spremenjenih okoliščin na trgu surovin ovojnine in na katere</w:t>
      </w:r>
      <w:r w:rsidRPr="00DF4A0B">
        <w:rPr>
          <w:rFonts w:ascii="Arial" w:hAnsi="Arial" w:cs="Arial"/>
        </w:rPr>
        <w:t xml:space="preserve"> ponudnik nima vpliva in jih ob podpisu pogodbe ni mogoče predvideti</w:t>
      </w:r>
      <w:r>
        <w:rPr>
          <w:rFonts w:ascii="Arial" w:hAnsi="Arial" w:cs="Arial"/>
        </w:rPr>
        <w:t>: v</w:t>
      </w:r>
      <w:r w:rsidRPr="00DF4A0B">
        <w:rPr>
          <w:rFonts w:ascii="Arial" w:hAnsi="Arial" w:cs="Arial"/>
        </w:rPr>
        <w:t xml:space="preserve"> primeru drastičnega dviga cen na trgu surovin </w:t>
      </w:r>
      <w:r>
        <w:rPr>
          <w:rFonts w:ascii="Arial" w:hAnsi="Arial" w:cs="Arial"/>
        </w:rPr>
        <w:t>ovojnine</w:t>
      </w:r>
      <w:r w:rsidRPr="00DF4A0B">
        <w:rPr>
          <w:rFonts w:ascii="Arial" w:hAnsi="Arial" w:cs="Arial"/>
        </w:rPr>
        <w:t xml:space="preserve"> bo naročnik </w:t>
      </w:r>
      <w:r>
        <w:rPr>
          <w:rFonts w:ascii="Arial" w:hAnsi="Arial" w:cs="Arial"/>
        </w:rPr>
        <w:t>dobavitelju</w:t>
      </w:r>
      <w:r w:rsidRPr="00DF4A0B">
        <w:rPr>
          <w:rFonts w:ascii="Arial" w:hAnsi="Arial" w:cs="Arial"/>
        </w:rPr>
        <w:t xml:space="preserve"> za posamezne postavke iz ponudbenega predračuna priznal sorazmerno povišanje cene. </w:t>
      </w:r>
    </w:p>
    <w:p w14:paraId="31B0181A" w14:textId="77777777" w:rsidR="004E4340" w:rsidRPr="00DF4A0B" w:rsidRDefault="004E4340" w:rsidP="004E4340">
      <w:pPr>
        <w:pStyle w:val="Odstavekseznama"/>
        <w:spacing w:before="120"/>
        <w:jc w:val="both"/>
        <w:rPr>
          <w:rFonts w:ascii="Arial" w:hAnsi="Arial" w:cs="Arial"/>
        </w:rPr>
      </w:pPr>
      <w:r>
        <w:rPr>
          <w:rFonts w:ascii="Arial" w:hAnsi="Arial" w:cs="Arial"/>
        </w:rPr>
        <w:t>Dobavitelj</w:t>
      </w:r>
      <w:r w:rsidRPr="00DF4A0B">
        <w:rPr>
          <w:rFonts w:ascii="Arial" w:hAnsi="Arial" w:cs="Arial"/>
        </w:rPr>
        <w:t xml:space="preserve"> o spremenjenih razmerah na trgu surovin pisno obvesti naročnika, predloži ustrezne materialne dokaze (izpise, potrdila glede spremembe cen ipd.) in poda vlogo za spremembo cen. Naročnik bo o prejeti vlogi odločil v roku 30 dni ter o odločitvi </w:t>
      </w:r>
      <w:r>
        <w:rPr>
          <w:rFonts w:ascii="Arial" w:hAnsi="Arial" w:cs="Arial"/>
        </w:rPr>
        <w:t>dobavitelja</w:t>
      </w:r>
      <w:r w:rsidRPr="00DF4A0B">
        <w:rPr>
          <w:rFonts w:ascii="Arial" w:hAnsi="Arial" w:cs="Arial"/>
        </w:rPr>
        <w:t xml:space="preserve"> pisno obvestil.</w:t>
      </w:r>
    </w:p>
    <w:p w14:paraId="4B995C62" w14:textId="77777777" w:rsidR="004E4340" w:rsidRPr="00DF4A0B" w:rsidRDefault="004E4340" w:rsidP="004E4340">
      <w:pPr>
        <w:pStyle w:val="Glava"/>
      </w:pPr>
    </w:p>
    <w:p w14:paraId="557A0B9E" w14:textId="77777777" w:rsidR="004E4340" w:rsidRPr="009A215D" w:rsidRDefault="004E4340" w:rsidP="004E4340">
      <w:pPr>
        <w:pStyle w:val="HTML-oblikovano"/>
        <w:spacing w:after="120"/>
        <w:jc w:val="both"/>
        <w:rPr>
          <w:rFonts w:ascii="Arial" w:hAnsi="Arial" w:cs="Arial"/>
          <w:color w:val="auto"/>
        </w:rPr>
      </w:pPr>
      <w:r w:rsidRPr="00DF4A0B">
        <w:rPr>
          <w:rFonts w:ascii="Arial" w:hAnsi="Arial" w:cs="Arial"/>
        </w:rPr>
        <w:t xml:space="preserve">Za spremembo cen je potrebno skleniti aneks k pogodbi. Spremembe postanejo veljavne prvi dan </w:t>
      </w:r>
      <w:r w:rsidRPr="009A215D">
        <w:rPr>
          <w:rFonts w:ascii="Arial" w:hAnsi="Arial" w:cs="Arial"/>
          <w:color w:val="auto"/>
        </w:rPr>
        <w:t>naslednjega meseca po podpisu aneksa.</w:t>
      </w:r>
    </w:p>
    <w:p w14:paraId="461C9B71" w14:textId="77777777" w:rsidR="004E4340" w:rsidRPr="009A215D" w:rsidRDefault="004E4340" w:rsidP="004E4340">
      <w:pPr>
        <w:pStyle w:val="HTML-oblikovano"/>
        <w:spacing w:after="120"/>
        <w:jc w:val="both"/>
        <w:rPr>
          <w:rFonts w:ascii="Arial" w:hAnsi="Arial" w:cs="Arial"/>
          <w:color w:val="auto"/>
        </w:rPr>
      </w:pPr>
      <w:r w:rsidRPr="009A215D">
        <w:rPr>
          <w:rFonts w:ascii="Arial" w:hAnsi="Arial" w:cs="Arial"/>
          <w:color w:val="auto"/>
        </w:rPr>
        <w:t>Cene se lahko spremenijo največ enkrat letno.</w:t>
      </w:r>
    </w:p>
    <w:p w14:paraId="52841F3B" w14:textId="77777777" w:rsidR="004E4340" w:rsidRPr="009A215D" w:rsidRDefault="004E4340" w:rsidP="004E4340">
      <w:pPr>
        <w:pStyle w:val="HTML-oblikovano"/>
        <w:spacing w:after="120"/>
        <w:jc w:val="both"/>
        <w:rPr>
          <w:rFonts w:ascii="Arial" w:hAnsi="Arial" w:cs="Arial"/>
          <w:color w:val="auto"/>
        </w:rPr>
      </w:pPr>
      <w:r w:rsidRPr="009A215D">
        <w:rPr>
          <w:rFonts w:ascii="Arial" w:hAnsi="Arial" w:cs="Arial"/>
          <w:color w:val="auto"/>
        </w:rPr>
        <w:t>V kolikor se ovojnina, ki je predmet naročila, na trgu prodaja po nižjih cenah, kot so cene v ponudbi, jih je dobavitelj  dolžan naročniku ponuditi po teh cenah.</w:t>
      </w:r>
    </w:p>
    <w:p w14:paraId="31AF0AD4" w14:textId="77777777" w:rsidR="004E4340" w:rsidRPr="009A215D" w:rsidRDefault="004E4340" w:rsidP="004E4340">
      <w:pPr>
        <w:pStyle w:val="HTML-oblikovano"/>
        <w:spacing w:after="120"/>
        <w:jc w:val="both"/>
        <w:rPr>
          <w:rFonts w:ascii="Arial" w:hAnsi="Arial" w:cs="Arial"/>
          <w:color w:val="auto"/>
        </w:rPr>
      </w:pPr>
      <w:r w:rsidRPr="009A215D">
        <w:rPr>
          <w:rFonts w:ascii="Arial" w:hAnsi="Arial" w:cs="Arial"/>
          <w:color w:val="auto"/>
        </w:rPr>
        <w:t>V primeru, da bo dobavitelj v določenem obdobju ovojnino prodajal po akcijskih cenah, ki bi bile nižje od cen iz ponudbenega predračuna, mora naročnika o tem obvestiti in mu ovojnino ponuditi po teh cenah.</w:t>
      </w:r>
    </w:p>
    <w:p w14:paraId="11E4FB43" w14:textId="77777777" w:rsidR="004F5150" w:rsidRDefault="004F5150" w:rsidP="004F5150"/>
    <w:p w14:paraId="32DCA7DC" w14:textId="77777777" w:rsidR="004F5150" w:rsidRPr="002A3362" w:rsidRDefault="004F5150" w:rsidP="00604FE3">
      <w:pPr>
        <w:widowControl/>
        <w:numPr>
          <w:ilvl w:val="0"/>
          <w:numId w:val="24"/>
        </w:numPr>
        <w:spacing w:before="240"/>
        <w:ind w:left="714" w:hanging="357"/>
        <w:jc w:val="center"/>
      </w:pPr>
      <w:r w:rsidRPr="002A3362">
        <w:t>člen</w:t>
      </w:r>
    </w:p>
    <w:p w14:paraId="562069CE" w14:textId="77777777" w:rsidR="004F5150" w:rsidRPr="00E26D30" w:rsidRDefault="004F5150" w:rsidP="004F5150">
      <w:pPr>
        <w:jc w:val="both"/>
      </w:pPr>
      <w:r w:rsidRPr="00E26D30">
        <w:t>Količine blaga navedene na obrazcu predračuna so okvirne letne količine. Naročnik se ne obvezuje, da bo kupil vse vrste blaga, ki je na predračunu, temveč samo tisto blago, ki ga bo v posameznem obdobju dejansko potreboval.</w:t>
      </w:r>
    </w:p>
    <w:p w14:paraId="3487D73B" w14:textId="77777777" w:rsidR="004F5150" w:rsidRPr="00E26D30" w:rsidRDefault="004F5150" w:rsidP="004F5150">
      <w:pPr>
        <w:jc w:val="both"/>
      </w:pPr>
    </w:p>
    <w:p w14:paraId="5A58D2A4" w14:textId="77777777" w:rsidR="004F5150" w:rsidRPr="00E26D30" w:rsidRDefault="004F5150" w:rsidP="004F5150">
      <w:pPr>
        <w:jc w:val="both"/>
      </w:pPr>
      <w:r w:rsidRPr="00E26D30">
        <w:t>Naročnik si pridržuje pravico, da lahko pri dobavitelju naroči tudi blago, ki ni vsebovano v predračunu za posamezni sklop, vendar smiselno sodi k določenemu sklopu, in to pod istimi pogoji, kot to velja za blago navedeno v obrazcu predračuna.</w:t>
      </w:r>
    </w:p>
    <w:p w14:paraId="1C95C01C" w14:textId="77777777" w:rsidR="004F5150" w:rsidRPr="00E26D30" w:rsidRDefault="004F5150" w:rsidP="004F5150">
      <w:pPr>
        <w:jc w:val="both"/>
      </w:pPr>
    </w:p>
    <w:p w14:paraId="37F7C68B" w14:textId="77777777" w:rsidR="004F5150" w:rsidRPr="00E26D30" w:rsidRDefault="004F5150" w:rsidP="00604FE3">
      <w:pPr>
        <w:widowControl/>
        <w:numPr>
          <w:ilvl w:val="0"/>
          <w:numId w:val="24"/>
        </w:numPr>
        <w:spacing w:before="240"/>
        <w:ind w:left="714" w:hanging="357"/>
        <w:jc w:val="center"/>
      </w:pPr>
      <w:r w:rsidRPr="00E26D30">
        <w:t>člen</w:t>
      </w:r>
    </w:p>
    <w:p w14:paraId="37888A34" w14:textId="051A2302" w:rsidR="004F5150" w:rsidRPr="00E26D30" w:rsidRDefault="004F5150" w:rsidP="004F5150">
      <w:pPr>
        <w:jc w:val="both"/>
      </w:pPr>
      <w:r w:rsidRPr="00E26D30">
        <w:t xml:space="preserve">Dobavitelj se zavezuje, da bo naročeno blago dostavljal </w:t>
      </w:r>
      <w:proofErr w:type="spellStart"/>
      <w:r w:rsidRPr="00E26D30">
        <w:t>fco</w:t>
      </w:r>
      <w:proofErr w:type="spellEnd"/>
      <w:r w:rsidRPr="00E26D30">
        <w:t xml:space="preserve"> poslovna enota – v </w:t>
      </w:r>
      <w:r w:rsidR="004E4340">
        <w:t>48</w:t>
      </w:r>
      <w:r w:rsidRPr="00E26D30">
        <w:t xml:space="preserve"> urah po naročilu v enote zavoda v Ljubljani in v </w:t>
      </w:r>
      <w:r w:rsidR="004E4340">
        <w:t>72</w:t>
      </w:r>
      <w:r w:rsidRPr="00E26D30">
        <w:t xml:space="preserve"> urah v enote zavoda na lokacijah izven Ljubljane, ter v Galenski laboratorij v največ </w:t>
      </w:r>
      <w:r>
        <w:t>10</w:t>
      </w:r>
      <w:r w:rsidRPr="00E26D30">
        <w:t xml:space="preserve"> delovnih dneh od naročila, potiskano ovojnino pa v največ 15 dneh od naročila. Seznam enot je priloga k pogodbi.</w:t>
      </w:r>
    </w:p>
    <w:p w14:paraId="0C2AC037" w14:textId="77777777" w:rsidR="004F5150" w:rsidRPr="00E26D30" w:rsidRDefault="004F5150" w:rsidP="004F5150">
      <w:pPr>
        <w:jc w:val="both"/>
      </w:pPr>
    </w:p>
    <w:p w14:paraId="5F1CB0DB" w14:textId="77777777" w:rsidR="004F5150" w:rsidRPr="00E26D30" w:rsidRDefault="004F5150" w:rsidP="004F5150">
      <w:pPr>
        <w:jc w:val="both"/>
      </w:pPr>
      <w:r w:rsidRPr="00E26D30">
        <w:t>Naročnik bo ovojnino naročal sukcesivno.</w:t>
      </w:r>
    </w:p>
    <w:p w14:paraId="6AB9A835" w14:textId="77777777" w:rsidR="004F5150" w:rsidRPr="00E26D30" w:rsidRDefault="004F5150" w:rsidP="004F5150">
      <w:pPr>
        <w:jc w:val="both"/>
      </w:pPr>
    </w:p>
    <w:p w14:paraId="6F76F39C" w14:textId="77777777" w:rsidR="004F5150" w:rsidRPr="00E26D30" w:rsidRDefault="004F5150" w:rsidP="004F5150">
      <w:pPr>
        <w:jc w:val="both"/>
      </w:pPr>
      <w:r w:rsidRPr="00E26D30">
        <w:t>Dobavitelj se pod enakimi pogoji zavezuje dobavljati blago, ki je predmet pogodbe tudi v novo odprte enote naročnika, vse pod enakimi pogoji.</w:t>
      </w:r>
    </w:p>
    <w:p w14:paraId="416C9943" w14:textId="77777777" w:rsidR="004F5150" w:rsidRPr="00E26D30" w:rsidRDefault="004F5150" w:rsidP="004F5150">
      <w:pPr>
        <w:jc w:val="both"/>
      </w:pPr>
    </w:p>
    <w:p w14:paraId="7E408743" w14:textId="77777777" w:rsidR="004F5150" w:rsidRPr="00035971" w:rsidRDefault="004F5150" w:rsidP="004F5150">
      <w:pPr>
        <w:jc w:val="both"/>
      </w:pPr>
      <w:r w:rsidRPr="00035971">
        <w:t xml:space="preserve">Dobavni roki se lahko podaljšajo le, če se pogodbeni stranki tako pisno sporazumeta. </w:t>
      </w:r>
    </w:p>
    <w:p w14:paraId="5AF26B96" w14:textId="77777777" w:rsidR="004F5150" w:rsidRPr="00E26D30" w:rsidRDefault="004F5150" w:rsidP="004F5150"/>
    <w:p w14:paraId="21162F5D" w14:textId="77777777" w:rsidR="004F5150" w:rsidRPr="00E26D30" w:rsidRDefault="004F5150" w:rsidP="00604FE3">
      <w:pPr>
        <w:widowControl/>
        <w:numPr>
          <w:ilvl w:val="0"/>
          <w:numId w:val="24"/>
        </w:numPr>
        <w:spacing w:before="240"/>
        <w:ind w:left="714" w:hanging="357"/>
        <w:jc w:val="center"/>
      </w:pPr>
      <w:r w:rsidRPr="00E26D30">
        <w:t>člen</w:t>
      </w:r>
    </w:p>
    <w:p w14:paraId="6B23BC67" w14:textId="77777777" w:rsidR="004F5150" w:rsidRPr="00E26D30" w:rsidRDefault="004F5150" w:rsidP="004F5150">
      <w:pPr>
        <w:jc w:val="both"/>
      </w:pPr>
      <w:r w:rsidRPr="00E26D30">
        <w:t>Dobavitelj se zavezuje, da bo blago, ki je predmet pogodbe, naročniku dobavljal v skladu s sprejetimi pogoji iz razpisne dokumentacije.</w:t>
      </w:r>
    </w:p>
    <w:p w14:paraId="54FFAF68" w14:textId="77777777" w:rsidR="004F5150" w:rsidRPr="00E26D30" w:rsidRDefault="004F5150" w:rsidP="004F5150">
      <w:pPr>
        <w:jc w:val="both"/>
      </w:pPr>
    </w:p>
    <w:p w14:paraId="6FF90983" w14:textId="77777777" w:rsidR="004F5150" w:rsidRPr="00E26D30" w:rsidRDefault="004F5150" w:rsidP="00604FE3">
      <w:pPr>
        <w:widowControl/>
        <w:numPr>
          <w:ilvl w:val="0"/>
          <w:numId w:val="24"/>
        </w:numPr>
        <w:spacing w:before="240"/>
        <w:ind w:left="714" w:hanging="357"/>
        <w:jc w:val="center"/>
      </w:pPr>
      <w:r w:rsidRPr="00E26D30">
        <w:t>člen</w:t>
      </w:r>
    </w:p>
    <w:p w14:paraId="3FEED389" w14:textId="77777777" w:rsidR="004F5150" w:rsidRPr="00E26D30" w:rsidRDefault="004F5150" w:rsidP="004F5150">
      <w:pPr>
        <w:jc w:val="both"/>
      </w:pPr>
      <w:r w:rsidRPr="00E26D30">
        <w:t>Naročnik je dolžan ob prevzemu blago, ki je predmet te pogodbe, pregledati in uveljaviti stvarne (vidne napake). Eventualna količinska in kakovostna odstopanja bo naročnik dobavitelju sporočil v roku 8 dni od prevzema. Skrite napake pa je naročnik dolžan notificirati takoj, ko jih opazil.</w:t>
      </w:r>
    </w:p>
    <w:p w14:paraId="48360CCE" w14:textId="77777777" w:rsidR="004F5150" w:rsidRPr="00E26D30" w:rsidRDefault="004F5150" w:rsidP="004F5150">
      <w:pPr>
        <w:jc w:val="both"/>
      </w:pPr>
    </w:p>
    <w:p w14:paraId="5C96131A" w14:textId="77777777" w:rsidR="004F5150" w:rsidRPr="00E26D30" w:rsidRDefault="004F5150" w:rsidP="004F5150">
      <w:pPr>
        <w:jc w:val="both"/>
      </w:pPr>
      <w:r w:rsidRPr="00E26D30">
        <w:t>V kolikor dobavitelj ne dobavi ovojnine v zahtevani kakovosti opredeljeni v razpisni dokumentaciji, ima naročnik pravico zavrniti dobavljeno ovojnino, dobavitelj pa je dolžan povrniti vso morebitno nastalo škodo zaradi izpada proizvodnje.</w:t>
      </w:r>
    </w:p>
    <w:p w14:paraId="0467A53D" w14:textId="77777777" w:rsidR="004F5150" w:rsidRPr="00E26D30" w:rsidRDefault="004F5150" w:rsidP="004F5150">
      <w:pPr>
        <w:jc w:val="both"/>
      </w:pPr>
    </w:p>
    <w:p w14:paraId="173AD201" w14:textId="77777777" w:rsidR="004F5150" w:rsidRPr="00E26D30" w:rsidRDefault="004F5150" w:rsidP="004F5150">
      <w:pPr>
        <w:jc w:val="both"/>
      </w:pPr>
      <w:r w:rsidRPr="00E26D30">
        <w:t>Dobavitelj odgovarja za vso škodo, ki jo utrpi naročnik zaradi nepravočasne, neustrezne ali pomanjkljive dobave.</w:t>
      </w:r>
    </w:p>
    <w:p w14:paraId="469736B9" w14:textId="77777777" w:rsidR="004F5150" w:rsidRPr="00E26D30" w:rsidRDefault="004F5150" w:rsidP="004F5150">
      <w:pPr>
        <w:jc w:val="both"/>
      </w:pPr>
    </w:p>
    <w:p w14:paraId="321B2030" w14:textId="77777777" w:rsidR="004F5150" w:rsidRPr="00E26D30" w:rsidRDefault="004F5150" w:rsidP="004F5150">
      <w:pPr>
        <w:jc w:val="both"/>
        <w:rPr>
          <w:bCs/>
        </w:rPr>
      </w:pPr>
      <w:r w:rsidRPr="00E26D30">
        <w:t>Kontaktna oseba za reklamacije pri dobavitelju je: ____________________.</w:t>
      </w:r>
    </w:p>
    <w:p w14:paraId="55AEA821" w14:textId="77777777" w:rsidR="004F5150" w:rsidRDefault="004F5150" w:rsidP="004F5150">
      <w:pPr>
        <w:jc w:val="both"/>
      </w:pPr>
    </w:p>
    <w:p w14:paraId="25D81337" w14:textId="77777777" w:rsidR="004F5150" w:rsidRPr="00E26D30" w:rsidRDefault="004F5150" w:rsidP="00604FE3">
      <w:pPr>
        <w:widowControl/>
        <w:numPr>
          <w:ilvl w:val="0"/>
          <w:numId w:val="24"/>
        </w:numPr>
        <w:spacing w:before="240"/>
        <w:ind w:left="714" w:hanging="357"/>
        <w:jc w:val="center"/>
      </w:pPr>
      <w:r w:rsidRPr="00E26D30">
        <w:t>člen</w:t>
      </w:r>
    </w:p>
    <w:p w14:paraId="6D65E378" w14:textId="77777777" w:rsidR="004F5150" w:rsidRPr="00E26D30" w:rsidRDefault="004F5150" w:rsidP="004F5150">
      <w:pPr>
        <w:jc w:val="both"/>
      </w:pPr>
      <w:r w:rsidRPr="00E26D30">
        <w:t>Naročnik se zaveže dobavljeno blago plačati v roku 30 dni po dobavi in izstavitvi računa na transakcijski račun dobavitelja št. _____________________________ pri banki _______________________.</w:t>
      </w:r>
    </w:p>
    <w:p w14:paraId="78D45F29" w14:textId="77777777" w:rsidR="004F5150" w:rsidRPr="00C454DC" w:rsidRDefault="004F5150" w:rsidP="004F5150">
      <w:pPr>
        <w:jc w:val="both"/>
      </w:pPr>
    </w:p>
    <w:p w14:paraId="0653AFBE" w14:textId="77777777" w:rsidR="004F5150" w:rsidRPr="00C454DC" w:rsidRDefault="004F5150" w:rsidP="004F5150">
      <w:pPr>
        <w:jc w:val="both"/>
      </w:pPr>
      <w:r w:rsidRPr="00C454DC">
        <w:t xml:space="preserve">DDV se obračuna skladno z veljavno davčno stopnjo v skladu z vsakokratno veljavnost zakonodajo, ki ureja davek na dodano vrednost. </w:t>
      </w:r>
    </w:p>
    <w:p w14:paraId="5389CBA3" w14:textId="77777777" w:rsidR="004F5150" w:rsidRPr="00C454DC" w:rsidRDefault="004F5150" w:rsidP="004F5150">
      <w:pPr>
        <w:jc w:val="both"/>
      </w:pPr>
    </w:p>
    <w:p w14:paraId="68560E38" w14:textId="77777777" w:rsidR="004F5150" w:rsidRPr="00E26D30" w:rsidRDefault="004F5150" w:rsidP="004F5150">
      <w:pPr>
        <w:jc w:val="both"/>
      </w:pPr>
      <w:r w:rsidRPr="00E26D30">
        <w:t xml:space="preserve">V primeru plačila v 14 dneh dobavitelj prizna naročniku popust v vrednosti </w:t>
      </w:r>
      <w:r>
        <w:t>0,2</w:t>
      </w:r>
      <w:r w:rsidRPr="00E26D30">
        <w:t xml:space="preserve"> % od vrednosti računa.</w:t>
      </w:r>
    </w:p>
    <w:p w14:paraId="486C6AA9" w14:textId="77777777" w:rsidR="004F5150" w:rsidRPr="00E26D30" w:rsidRDefault="004F5150" w:rsidP="004F5150">
      <w:pPr>
        <w:jc w:val="both"/>
      </w:pPr>
    </w:p>
    <w:p w14:paraId="0244B9F4" w14:textId="77777777" w:rsidR="004F5150" w:rsidRPr="00E26D30" w:rsidRDefault="004F5150" w:rsidP="004F5150">
      <w:pPr>
        <w:jc w:val="both"/>
      </w:pPr>
      <w:r w:rsidRPr="00E26D30">
        <w:t>V primeru zamude pri plačilu lahko dobavitelj zaračuna zakonite zamudne obresti.</w:t>
      </w:r>
    </w:p>
    <w:p w14:paraId="219E6FFA" w14:textId="77777777" w:rsidR="004F5150" w:rsidRPr="00E26D30" w:rsidRDefault="004F5150" w:rsidP="004F5150">
      <w:pPr>
        <w:jc w:val="both"/>
      </w:pPr>
    </w:p>
    <w:p w14:paraId="563A9559" w14:textId="77777777" w:rsidR="004F5150" w:rsidRPr="00E26D30" w:rsidRDefault="004F5150" w:rsidP="004F5150">
      <w:pPr>
        <w:jc w:val="both"/>
      </w:pPr>
      <w:r w:rsidRPr="00E26D30">
        <w:t>Dobavitelj bo izstavljal račune po posameznih poslovnih enotah naročnika.</w:t>
      </w:r>
    </w:p>
    <w:p w14:paraId="20806BC6" w14:textId="77777777" w:rsidR="004F5150" w:rsidRPr="00E26D30" w:rsidRDefault="004F5150" w:rsidP="004F5150">
      <w:pPr>
        <w:jc w:val="both"/>
      </w:pPr>
    </w:p>
    <w:p w14:paraId="79B348BE" w14:textId="75C63605" w:rsidR="004F5150" w:rsidRPr="00E26D30" w:rsidRDefault="004F5150" w:rsidP="004F5150">
      <w:pPr>
        <w:jc w:val="both"/>
      </w:pPr>
      <w:r>
        <w:t>Dobavitelj</w:t>
      </w:r>
      <w:r w:rsidRPr="00E26D30">
        <w:t xml:space="preserve"> se zavezuje, da bo račune izstavljal elektronsko, vse skladno z navodili naročnika </w:t>
      </w:r>
      <w:hyperlink r:id="rId8" w:history="1">
        <w:r w:rsidR="00035971" w:rsidRPr="0038668B">
          <w:rPr>
            <w:rStyle w:val="Hiperpovezava"/>
          </w:rPr>
          <w:t>https://www.lekarnaljubljana.si/lekarna-ljubljana/o-lekarni-ljubljana/eracun</w:t>
        </w:r>
      </w:hyperlink>
      <w:r w:rsidRPr="00E26D30">
        <w:t>.</w:t>
      </w:r>
    </w:p>
    <w:p w14:paraId="6DFA9B9B" w14:textId="77777777" w:rsidR="004F5150" w:rsidRDefault="004F5150" w:rsidP="004F5150">
      <w:pPr>
        <w:jc w:val="both"/>
      </w:pPr>
    </w:p>
    <w:p w14:paraId="5649EFB0" w14:textId="77777777" w:rsidR="004F5150" w:rsidRPr="00E26D30" w:rsidRDefault="004F5150" w:rsidP="00604FE3">
      <w:pPr>
        <w:widowControl/>
        <w:numPr>
          <w:ilvl w:val="0"/>
          <w:numId w:val="24"/>
        </w:numPr>
        <w:spacing w:before="240"/>
        <w:ind w:left="714" w:hanging="357"/>
        <w:jc w:val="center"/>
      </w:pPr>
      <w:r w:rsidRPr="00E26D30">
        <w:t>člen</w:t>
      </w:r>
    </w:p>
    <w:p w14:paraId="6D7D1265" w14:textId="10362C92" w:rsidR="004F5150" w:rsidRDefault="004F5150" w:rsidP="004F5150">
      <w:pPr>
        <w:jc w:val="both"/>
      </w:pPr>
      <w:r w:rsidRPr="00E26D30">
        <w:t xml:space="preserve">Dobavitelj farmacevtske ovojnine iz sklopa </w:t>
      </w:r>
      <w:r w:rsidR="00035971">
        <w:t>1</w:t>
      </w:r>
      <w:r w:rsidRPr="00E26D30">
        <w:t xml:space="preserve">. je dolžan najkasneje v 3 mesecih od podpisa pogodbe na lastne stroške vzpostaviti e-sistem za naročanje in prevzemanje dokumentov (dokument naročilo kupca, vračilo kupca, reklamacijski zapisnik, dobavnica), ki bo kompatibilen z naročnikovim sistemom. </w:t>
      </w:r>
    </w:p>
    <w:p w14:paraId="72379643" w14:textId="77777777" w:rsidR="004F5150" w:rsidRPr="00E26D30" w:rsidRDefault="004F5150" w:rsidP="004F5150">
      <w:pPr>
        <w:jc w:val="both"/>
      </w:pPr>
    </w:p>
    <w:p w14:paraId="598C85FE" w14:textId="77777777" w:rsidR="004F5150" w:rsidRPr="00E26D30" w:rsidRDefault="004F5150" w:rsidP="004F5150">
      <w:pPr>
        <w:jc w:val="both"/>
      </w:pPr>
      <w:r w:rsidRPr="00E26D30">
        <w:t xml:space="preserve">Naročnik je dolžan dobavitelju posredovati vse potrebne zahteve za vzpostavitev e-sistema. </w:t>
      </w:r>
    </w:p>
    <w:p w14:paraId="57583099" w14:textId="77777777" w:rsidR="004F5150" w:rsidRPr="00E26D30" w:rsidRDefault="004F5150" w:rsidP="004F5150">
      <w:pPr>
        <w:jc w:val="both"/>
      </w:pPr>
    </w:p>
    <w:p w14:paraId="6D4D414F" w14:textId="77777777" w:rsidR="004F5150" w:rsidRPr="00E26D30" w:rsidRDefault="004F5150" w:rsidP="00604FE3">
      <w:pPr>
        <w:widowControl/>
        <w:numPr>
          <w:ilvl w:val="0"/>
          <w:numId w:val="24"/>
        </w:numPr>
        <w:spacing w:before="240"/>
        <w:ind w:left="714" w:hanging="357"/>
        <w:jc w:val="center"/>
      </w:pPr>
      <w:r w:rsidRPr="00E26D30">
        <w:t>člen</w:t>
      </w:r>
    </w:p>
    <w:p w14:paraId="47CF6AD6" w14:textId="77777777" w:rsidR="004F5150" w:rsidRPr="00E26D30" w:rsidRDefault="004F5150" w:rsidP="004F5150">
      <w:pPr>
        <w:pStyle w:val="Telobesedila"/>
        <w:jc w:val="both"/>
        <w:rPr>
          <w:rFonts w:cs="Arial"/>
          <w:b w:val="0"/>
          <w:sz w:val="20"/>
          <w:lang w:val="sl-SI"/>
        </w:rPr>
      </w:pPr>
      <w:r w:rsidRPr="00E26D30">
        <w:rPr>
          <w:rFonts w:eastAsia="Times New Roman" w:cs="Arial"/>
          <w:b w:val="0"/>
          <w:sz w:val="20"/>
          <w:lang w:val="sl-SI" w:eastAsia="en-US"/>
        </w:rPr>
        <w:t>Dobavitelj mora ob podpisu pogodbe naročniku za dobro izvedbo posla izročiti finančno zavarovanje v višini 10% pogodbene vrednosti. Finančno</w:t>
      </w:r>
      <w:r w:rsidRPr="00E26D30">
        <w:rPr>
          <w:rFonts w:cs="Arial"/>
          <w:b w:val="0"/>
          <w:sz w:val="20"/>
          <w:lang w:val="sl-SI"/>
        </w:rPr>
        <w:t xml:space="preserve"> zavarovanje mora veljati še najmanj 30 dni po izteku veljavnosti pogodbe.</w:t>
      </w:r>
    </w:p>
    <w:p w14:paraId="7B426663" w14:textId="77777777" w:rsidR="004F5150" w:rsidRPr="00E26D30" w:rsidRDefault="004F5150" w:rsidP="004F5150">
      <w:pPr>
        <w:pStyle w:val="Telobesedila"/>
        <w:rPr>
          <w:rFonts w:cs="Arial"/>
          <w:b w:val="0"/>
          <w:sz w:val="20"/>
          <w:lang w:val="sl-SI"/>
        </w:rPr>
      </w:pPr>
    </w:p>
    <w:p w14:paraId="3D5ECB37" w14:textId="77777777" w:rsidR="004F5150" w:rsidRPr="00E26D30" w:rsidRDefault="004F5150" w:rsidP="004F5150">
      <w:pPr>
        <w:jc w:val="both"/>
      </w:pPr>
      <w:r w:rsidRPr="00E26D30">
        <w:t>Predložitev finančnega zavarovanja za dobro izvedbo pogodbenih obveznosti je pogoj, da pogodba postane veljavna.</w:t>
      </w:r>
    </w:p>
    <w:p w14:paraId="78A6E281" w14:textId="77777777" w:rsidR="004F5150" w:rsidRPr="00E26D30" w:rsidRDefault="004F5150" w:rsidP="004F5150">
      <w:pPr>
        <w:jc w:val="both"/>
      </w:pPr>
    </w:p>
    <w:p w14:paraId="354C73C9" w14:textId="77777777" w:rsidR="004F5150" w:rsidRPr="00E26D30" w:rsidRDefault="004F5150" w:rsidP="004F5150">
      <w:pPr>
        <w:jc w:val="both"/>
      </w:pPr>
      <w:r w:rsidRPr="00E26D30">
        <w:t xml:space="preserve">Naročnik ima pravico finančno zavarovanje unovčiti v primeru, da </w:t>
      </w:r>
      <w:r>
        <w:t>dobavitelj</w:t>
      </w:r>
      <w:r w:rsidRPr="00E26D30">
        <w:t xml:space="preserve"> krši pogodbena določila in sprejete razpisne pogoje.</w:t>
      </w:r>
    </w:p>
    <w:p w14:paraId="5102C8D9" w14:textId="77777777" w:rsidR="004F5150" w:rsidRPr="00E26D30" w:rsidRDefault="004F5150" w:rsidP="004F5150">
      <w:pPr>
        <w:pStyle w:val="Telobesedila"/>
        <w:jc w:val="both"/>
        <w:rPr>
          <w:rFonts w:cs="Arial"/>
          <w:b w:val="0"/>
          <w:sz w:val="20"/>
          <w:lang w:val="sl-SI"/>
        </w:rPr>
      </w:pPr>
    </w:p>
    <w:p w14:paraId="72E01D12"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Naročnik bo vse pripombe z zvezi z izvrševanjem te pogodbe sporočal dobavitelju v pisni obliki. Če dobavitelj ne upošteva upravičenih pripomb naročnika, lahko naročnik odstopi od pogodbe brez odpovednega roka, o čemer obvesti dobavitelja.</w:t>
      </w:r>
    </w:p>
    <w:p w14:paraId="1AC83F7E" w14:textId="77777777" w:rsidR="004F5150" w:rsidRPr="00E26D30" w:rsidRDefault="004F5150" w:rsidP="004F5150">
      <w:pPr>
        <w:pStyle w:val="Telobesedila"/>
        <w:jc w:val="both"/>
        <w:rPr>
          <w:rFonts w:cs="Arial"/>
          <w:b w:val="0"/>
          <w:sz w:val="20"/>
          <w:lang w:val="sl-SI"/>
        </w:rPr>
      </w:pPr>
    </w:p>
    <w:p w14:paraId="0F38734F" w14:textId="77777777" w:rsidR="004F5150" w:rsidRPr="00E26D30" w:rsidRDefault="004F5150" w:rsidP="004F5150">
      <w:pPr>
        <w:pStyle w:val="Telobesedila"/>
        <w:jc w:val="both"/>
        <w:rPr>
          <w:rFonts w:cs="Arial"/>
          <w:b w:val="0"/>
          <w:sz w:val="20"/>
          <w:lang w:val="sl-SI"/>
        </w:rPr>
      </w:pPr>
      <w:r w:rsidRPr="00E26D30">
        <w:rPr>
          <w:rFonts w:cs="Arial"/>
          <w:b w:val="0"/>
          <w:sz w:val="20"/>
          <w:lang w:val="sl-SI"/>
        </w:rPr>
        <w:t>Ne glede na zgornje določbe, lahko naročnik odstopi od pogodbe v roku enega meseca po pisni odpovedi.</w:t>
      </w:r>
    </w:p>
    <w:p w14:paraId="03AC4976" w14:textId="77777777" w:rsidR="004F5150" w:rsidRPr="00E26D30" w:rsidRDefault="004F5150" w:rsidP="004F5150">
      <w:pPr>
        <w:pStyle w:val="Telobesedila"/>
        <w:jc w:val="both"/>
        <w:rPr>
          <w:rFonts w:cs="Arial"/>
          <w:b w:val="0"/>
          <w:sz w:val="20"/>
          <w:lang w:val="sl-SI"/>
        </w:rPr>
      </w:pPr>
    </w:p>
    <w:p w14:paraId="038AEA58" w14:textId="77777777" w:rsidR="004F5150" w:rsidRPr="00E26D30" w:rsidRDefault="004F5150" w:rsidP="004F5150">
      <w:pPr>
        <w:jc w:val="both"/>
      </w:pPr>
      <w:r w:rsidRPr="00E26D30">
        <w:t>Pogodbeni stranki soglašata, da v primeru odpovedi pogodbe pred iztekom njene veljavnosti obdržita vse pravice in obveznosti, ki so nastale v času trajanja pogodbe.</w:t>
      </w:r>
    </w:p>
    <w:p w14:paraId="034CE779" w14:textId="77777777" w:rsidR="004F5150" w:rsidRDefault="004F5150" w:rsidP="004F5150">
      <w:pPr>
        <w:jc w:val="both"/>
      </w:pPr>
    </w:p>
    <w:p w14:paraId="3858B498" w14:textId="77777777" w:rsidR="004F5150" w:rsidRPr="00E26D30" w:rsidRDefault="004F5150" w:rsidP="00604FE3">
      <w:pPr>
        <w:widowControl/>
        <w:numPr>
          <w:ilvl w:val="0"/>
          <w:numId w:val="24"/>
        </w:numPr>
        <w:spacing w:before="240"/>
        <w:ind w:left="714" w:hanging="357"/>
        <w:jc w:val="center"/>
      </w:pPr>
    </w:p>
    <w:p w14:paraId="3E15086F" w14:textId="77777777" w:rsidR="004F5150" w:rsidRPr="00E26D30" w:rsidRDefault="004F5150" w:rsidP="004F5150">
      <w:pPr>
        <w:jc w:val="both"/>
      </w:pPr>
      <w:r w:rsidRPr="00E26D30">
        <w:t>Dobavitelj odgovarja za škodo, ki jo utrpi naročnik zaradi neustrezne, nepravočasne ali pomanjkljive dobave.</w:t>
      </w:r>
    </w:p>
    <w:p w14:paraId="47F1534E" w14:textId="77777777" w:rsidR="004F5150" w:rsidRPr="00E26D30" w:rsidRDefault="004F5150" w:rsidP="004F5150">
      <w:pPr>
        <w:jc w:val="both"/>
      </w:pPr>
    </w:p>
    <w:p w14:paraId="1015AE08" w14:textId="77777777" w:rsidR="004F5150" w:rsidRPr="00E26D30" w:rsidRDefault="004F5150" w:rsidP="004F5150">
      <w:pPr>
        <w:jc w:val="both"/>
      </w:pPr>
      <w:r w:rsidRPr="00E26D30">
        <w:lastRenderedPageBreak/>
        <w:t>V primeru, da naročniku zaradi neustrezne kvalitete ovojnine nastane škoda, je dobavitelj naročniku dolžan povrniti vso nastalo neposredno in posredno škodo.</w:t>
      </w:r>
    </w:p>
    <w:p w14:paraId="2AC22274" w14:textId="77777777" w:rsidR="004F5150" w:rsidRPr="00E26D30" w:rsidRDefault="004F5150" w:rsidP="004F5150">
      <w:pPr>
        <w:jc w:val="both"/>
      </w:pPr>
    </w:p>
    <w:p w14:paraId="74B082CC" w14:textId="77777777" w:rsidR="004F5150" w:rsidRPr="00E26D30" w:rsidRDefault="004F5150" w:rsidP="004F5150">
      <w:pPr>
        <w:jc w:val="both"/>
      </w:pPr>
      <w:r w:rsidRPr="00E26D30">
        <w:t>V primeru, da se pri inšpekcijskih nadzorih naročnika ugotovi, da farmacevtska ovojnina ne ustreza veljavnim predpisom, je dobavitelj dolžan prevzeti odgovornost in naročniku povrniti vso nastalo škodo zaradi ugotovljenih nepravilnosti.</w:t>
      </w:r>
    </w:p>
    <w:p w14:paraId="3296B0F7" w14:textId="77777777" w:rsidR="004F5150" w:rsidRPr="00E26D30" w:rsidRDefault="004F5150" w:rsidP="004F5150">
      <w:pPr>
        <w:jc w:val="both"/>
      </w:pPr>
    </w:p>
    <w:p w14:paraId="5A0FBA16" w14:textId="77777777" w:rsidR="004F5150" w:rsidRDefault="004F5150" w:rsidP="004F5150">
      <w:pPr>
        <w:jc w:val="both"/>
      </w:pPr>
      <w:r w:rsidRPr="00E26D30">
        <w:t>V primeru kršitev določb te pogodbe naročnik unovči finančno zavarovanje za dobro izvedbo posla ali odstopi od pogodbe in za višino povzročene škode unovči finančno zavarovanje. Če višina škode presega vrednost finančnega zavarovanje, je naročnik upravičen do polne odškodnine v skladu s predpisi o odškodninski odgovornosti.</w:t>
      </w:r>
    </w:p>
    <w:p w14:paraId="06041A09" w14:textId="77777777" w:rsidR="00604FE3" w:rsidRDefault="00604FE3" w:rsidP="004F5150">
      <w:pPr>
        <w:jc w:val="both"/>
      </w:pPr>
    </w:p>
    <w:p w14:paraId="2C2B4EEA" w14:textId="77777777" w:rsidR="00604FE3" w:rsidRPr="00E26D30" w:rsidRDefault="00604FE3" w:rsidP="004F5150">
      <w:pPr>
        <w:jc w:val="both"/>
      </w:pPr>
    </w:p>
    <w:p w14:paraId="2862CD56" w14:textId="77777777" w:rsidR="004F5150" w:rsidRPr="002A3362" w:rsidRDefault="004F5150" w:rsidP="004F5150">
      <w:pPr>
        <w:pStyle w:val="Glava"/>
        <w:jc w:val="both"/>
      </w:pPr>
    </w:p>
    <w:p w14:paraId="256BF49F" w14:textId="77777777" w:rsidR="00035971" w:rsidRPr="009B6124" w:rsidRDefault="00035971" w:rsidP="00035971">
      <w:pPr>
        <w:widowControl/>
        <w:pBdr>
          <w:top w:val="single" w:sz="4" w:space="1" w:color="auto"/>
        </w:pBdr>
        <w:tabs>
          <w:tab w:val="left" w:pos="8759"/>
        </w:tabs>
        <w:ind w:right="-28"/>
        <w:rPr>
          <w:rFonts w:eastAsia="Times New Roman"/>
          <w:i/>
          <w:smallCaps/>
          <w:sz w:val="18"/>
          <w:szCs w:val="18"/>
        </w:rPr>
      </w:pPr>
      <w:r w:rsidRPr="009B6124">
        <w:rPr>
          <w:rFonts w:eastAsia="Times New Roman"/>
          <w:i/>
          <w:smallCaps/>
          <w:sz w:val="18"/>
          <w:szCs w:val="18"/>
        </w:rPr>
        <w:t>Določila v primeru, da ponudnik pri izvedbi naročila sodeluje s podizvajalci</w:t>
      </w:r>
    </w:p>
    <w:p w14:paraId="39943A99" w14:textId="77777777" w:rsidR="00035971" w:rsidRPr="009B6124" w:rsidRDefault="00035971" w:rsidP="00604FE3">
      <w:pPr>
        <w:widowControl/>
        <w:numPr>
          <w:ilvl w:val="0"/>
          <w:numId w:val="24"/>
        </w:numPr>
        <w:spacing w:before="240"/>
        <w:ind w:left="714" w:hanging="357"/>
        <w:jc w:val="center"/>
      </w:pPr>
      <w:r w:rsidRPr="009B6124">
        <w:t>člen</w:t>
      </w:r>
    </w:p>
    <w:p w14:paraId="0698DA53" w14:textId="77777777" w:rsidR="00035971" w:rsidRPr="009B6124" w:rsidRDefault="00035971" w:rsidP="00035971">
      <w:pPr>
        <w:widowControl/>
        <w:jc w:val="both"/>
        <w:rPr>
          <w:rFonts w:eastAsia="Times"/>
          <w:lang w:eastAsia="pl-PL"/>
        </w:rPr>
      </w:pPr>
      <w:r w:rsidRPr="009B6124">
        <w:rPr>
          <w:rFonts w:eastAsia="Times"/>
          <w:lang w:eastAsia="pl-PL"/>
        </w:rPr>
        <w:t>Poleg izvajalca lahko sodelujejo pri izvedbi naročila tudi naslednji podizvajalci (naziv, naslov, kraj):</w:t>
      </w:r>
    </w:p>
    <w:p w14:paraId="30FC545B" w14:textId="77777777" w:rsidR="00035971" w:rsidRPr="009B6124" w:rsidRDefault="00035971" w:rsidP="00035971">
      <w:pPr>
        <w:widowControl/>
        <w:spacing w:after="120"/>
        <w:jc w:val="both"/>
        <w:rPr>
          <w:rFonts w:eastAsia="Times"/>
          <w:lang w:eastAsia="pl-PL"/>
        </w:rPr>
      </w:pPr>
      <w:r w:rsidRPr="009B6124">
        <w:rPr>
          <w:rFonts w:eastAsia="Times"/>
          <w:lang w:eastAsia="pl-PL"/>
        </w:rPr>
        <w:t>…………………………………………………………………………………………………………………</w:t>
      </w:r>
    </w:p>
    <w:p w14:paraId="5B3CF55B" w14:textId="77777777" w:rsidR="00035971" w:rsidRPr="009B6124" w:rsidRDefault="00035971" w:rsidP="00035971">
      <w:pPr>
        <w:widowControl/>
        <w:spacing w:after="120"/>
        <w:jc w:val="both"/>
        <w:rPr>
          <w:rFonts w:eastAsia="Times"/>
          <w:lang w:eastAsia="pl-PL"/>
        </w:rPr>
      </w:pPr>
      <w:r w:rsidRPr="009B6124">
        <w:rPr>
          <w:rFonts w:eastAsia="Times"/>
          <w:lang w:eastAsia="pl-PL"/>
        </w:rPr>
        <w:t>…………………………………………………………………………………………………………………</w:t>
      </w:r>
    </w:p>
    <w:p w14:paraId="4C9D9D24" w14:textId="77777777" w:rsidR="00035971" w:rsidRPr="009B6124" w:rsidRDefault="00035971" w:rsidP="00035971">
      <w:pPr>
        <w:widowControl/>
        <w:jc w:val="both"/>
        <w:rPr>
          <w:rFonts w:eastAsia="Times"/>
          <w:lang w:eastAsia="pl-PL"/>
        </w:rPr>
      </w:pPr>
    </w:p>
    <w:p w14:paraId="55A25C4C" w14:textId="77777777" w:rsidR="00035971" w:rsidRPr="009B6124" w:rsidRDefault="00035971" w:rsidP="00035971">
      <w:pPr>
        <w:widowControl/>
        <w:jc w:val="both"/>
        <w:rPr>
          <w:rFonts w:eastAsia="Times"/>
          <w:lang w:eastAsia="pl-PL"/>
        </w:rPr>
      </w:pPr>
      <w:r w:rsidRPr="009B6124">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50BBB0DE" w14:textId="77777777" w:rsidR="00035971" w:rsidRPr="009B6124" w:rsidRDefault="00035971" w:rsidP="00035971">
      <w:pPr>
        <w:widowControl/>
        <w:spacing w:after="120"/>
        <w:jc w:val="both"/>
        <w:rPr>
          <w:rFonts w:eastAsia="Times"/>
          <w:lang w:eastAsia="pl-PL"/>
        </w:rPr>
      </w:pPr>
      <w:r w:rsidRPr="009B6124">
        <w:rPr>
          <w:rFonts w:eastAsia="Times"/>
          <w:lang w:eastAsia="pl-PL"/>
        </w:rPr>
        <w:t>…………………………………………………………………………………………………………………</w:t>
      </w:r>
    </w:p>
    <w:p w14:paraId="4B7D05A5" w14:textId="77777777" w:rsidR="00035971" w:rsidRPr="009B6124" w:rsidRDefault="00035971" w:rsidP="00035971">
      <w:pPr>
        <w:widowControl/>
        <w:spacing w:after="120"/>
        <w:jc w:val="both"/>
        <w:rPr>
          <w:rFonts w:eastAsia="Times"/>
          <w:lang w:eastAsia="pl-PL"/>
        </w:rPr>
      </w:pPr>
      <w:r w:rsidRPr="009B6124">
        <w:rPr>
          <w:rFonts w:eastAsia="Times"/>
          <w:lang w:eastAsia="pl-PL"/>
        </w:rPr>
        <w:t>…………………………………………………………………………………………………………………</w:t>
      </w:r>
    </w:p>
    <w:p w14:paraId="164E7258" w14:textId="05C9632A" w:rsidR="00035971" w:rsidRPr="009B6124" w:rsidRDefault="00035971" w:rsidP="00035971">
      <w:pPr>
        <w:widowControl/>
        <w:jc w:val="both"/>
        <w:rPr>
          <w:rFonts w:eastAsia="Times"/>
          <w:bCs/>
          <w:lang w:eastAsia="pl-PL"/>
        </w:rPr>
      </w:pPr>
      <w:r w:rsidRPr="009B6124">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w:t>
      </w:r>
      <w:r w:rsidRPr="009B6124">
        <w:rPr>
          <w:bCs/>
        </w:rPr>
        <w:t xml:space="preserve">vse v 10. členu Navodil ponudnikom za izdelavo ponudbe, ki so sestavni del dokumentacije št. </w:t>
      </w:r>
      <w:r>
        <w:rPr>
          <w:rFonts w:eastAsia="Times New Roman"/>
          <w:bCs/>
        </w:rPr>
        <w:t>5006-3/2024</w:t>
      </w:r>
      <w:r w:rsidRPr="009B6124">
        <w:rPr>
          <w:rFonts w:eastAsia="Times New Roman"/>
          <w:bCs/>
        </w:rPr>
        <w:t xml:space="preserve"> z dne </w:t>
      </w:r>
      <w:r w:rsidR="00A749C9">
        <w:rPr>
          <w:rFonts w:eastAsia="Times New Roman"/>
          <w:bCs/>
        </w:rPr>
        <w:t>15.10.2024</w:t>
      </w:r>
      <w:r w:rsidRPr="009B6124">
        <w:rPr>
          <w:bCs/>
        </w:rPr>
        <w:t>, zahtevane obrazce in listine.</w:t>
      </w:r>
    </w:p>
    <w:p w14:paraId="5A8566EB" w14:textId="77777777" w:rsidR="00035971" w:rsidRPr="009B6124" w:rsidRDefault="00035971" w:rsidP="00035971">
      <w:pPr>
        <w:widowControl/>
        <w:jc w:val="both"/>
        <w:rPr>
          <w:rFonts w:eastAsia="Times"/>
          <w:lang w:eastAsia="pl-PL"/>
        </w:rPr>
      </w:pPr>
    </w:p>
    <w:p w14:paraId="4ACA341D" w14:textId="77777777" w:rsidR="00035971" w:rsidRPr="009B6124" w:rsidRDefault="00035971" w:rsidP="00035971">
      <w:pPr>
        <w:widowControl/>
        <w:jc w:val="both"/>
        <w:rPr>
          <w:rFonts w:eastAsia="Times"/>
          <w:lang w:eastAsia="pl-PL"/>
        </w:rPr>
      </w:pPr>
      <w:r w:rsidRPr="009B6124">
        <w:rPr>
          <w:rFonts w:eastAsia="Times"/>
          <w:lang w:eastAsia="pl-PL"/>
        </w:rPr>
        <w:t>V kolikor obstajajo razlogi po ZJN-3 za izključitev predlaganega podizvajalca, bo naročnik predlog zavrnil.</w:t>
      </w:r>
    </w:p>
    <w:p w14:paraId="4A3E2835" w14:textId="77777777" w:rsidR="00035971" w:rsidRPr="009B6124" w:rsidRDefault="00035971" w:rsidP="00035971">
      <w:pPr>
        <w:widowControl/>
        <w:jc w:val="both"/>
        <w:rPr>
          <w:rFonts w:eastAsia="Times"/>
          <w:lang w:eastAsia="pl-PL"/>
        </w:rPr>
      </w:pPr>
    </w:p>
    <w:p w14:paraId="4D9953C4" w14:textId="77777777" w:rsidR="00035971" w:rsidRPr="009B6124" w:rsidRDefault="00035971" w:rsidP="00035971">
      <w:pPr>
        <w:widowControl/>
        <w:jc w:val="both"/>
        <w:rPr>
          <w:rFonts w:eastAsia="Times"/>
          <w:lang w:eastAsia="pl-PL"/>
        </w:rPr>
      </w:pPr>
      <w:r w:rsidRPr="009B6124">
        <w:rPr>
          <w:rFonts w:eastAsia="Times"/>
          <w:lang w:eastAsia="pl-PL"/>
        </w:rPr>
        <w:t>Za zamenjavo podizvajalcev ali vključitev novega je potrebno skleniti aneks k tej pogodbi.</w:t>
      </w:r>
    </w:p>
    <w:p w14:paraId="0E2F703B" w14:textId="77777777" w:rsidR="00035971" w:rsidRPr="009B6124" w:rsidRDefault="00035971" w:rsidP="00035971">
      <w:pPr>
        <w:widowControl/>
        <w:jc w:val="both"/>
        <w:rPr>
          <w:rFonts w:eastAsia="Times"/>
          <w:lang w:eastAsia="pl-PL"/>
        </w:rPr>
      </w:pPr>
    </w:p>
    <w:p w14:paraId="4CF13BBC" w14:textId="77777777" w:rsidR="00035971" w:rsidRPr="009B6124" w:rsidRDefault="00035971" w:rsidP="00035971">
      <w:pPr>
        <w:widowControl/>
        <w:jc w:val="both"/>
        <w:rPr>
          <w:rFonts w:eastAsia="Times"/>
          <w:lang w:eastAsia="pl-PL"/>
        </w:rPr>
      </w:pPr>
      <w:r w:rsidRPr="009B6124">
        <w:rPr>
          <w:rFonts w:eastAsia="Times"/>
          <w:lang w:eastAsia="pl-PL"/>
        </w:rPr>
        <w:t>V razmerju do naročnika izvajalec v celoti odgovarja za izvedbo del oz. dobavo blaga, ki je predmet te pogodbe.</w:t>
      </w:r>
    </w:p>
    <w:p w14:paraId="5D8D6CE4" w14:textId="77777777" w:rsidR="00035971" w:rsidRPr="009B6124" w:rsidRDefault="00035971" w:rsidP="00035971">
      <w:pPr>
        <w:widowControl/>
        <w:jc w:val="both"/>
        <w:rPr>
          <w:rFonts w:eastAsia="Times"/>
          <w:lang w:eastAsia="pl-PL"/>
        </w:rPr>
      </w:pPr>
    </w:p>
    <w:p w14:paraId="15975F9E" w14:textId="77777777" w:rsidR="00035971" w:rsidRPr="009B6124" w:rsidRDefault="00035971" w:rsidP="00035971">
      <w:pPr>
        <w:widowControl/>
        <w:jc w:val="both"/>
        <w:rPr>
          <w:rFonts w:eastAsia="Times"/>
          <w:lang w:eastAsia="pl-PL"/>
        </w:rPr>
      </w:pPr>
      <w:r w:rsidRPr="009B6124">
        <w:rPr>
          <w:rFonts w:eastAsia="Times"/>
          <w:lang w:eastAsia="pl-PL"/>
        </w:rPr>
        <w:t xml:space="preserve">Če naročnik ugotovi, da dela izvaja podizvajalec, ki ga izvajalec ni navedel v svoji ponudbi oz. ni dogovorjen s to pogodbo, ima pravico odpovedati to pogodbo. </w:t>
      </w:r>
    </w:p>
    <w:p w14:paraId="6B3BDC61" w14:textId="77777777" w:rsidR="00035971" w:rsidRPr="009B6124" w:rsidRDefault="00035971" w:rsidP="00035971">
      <w:pPr>
        <w:widowControl/>
        <w:jc w:val="both"/>
        <w:rPr>
          <w:rFonts w:eastAsia="Times"/>
          <w:lang w:eastAsia="pl-PL"/>
        </w:rPr>
      </w:pPr>
    </w:p>
    <w:p w14:paraId="728266FA" w14:textId="77777777" w:rsidR="00035971" w:rsidRPr="009B6124" w:rsidRDefault="00035971" w:rsidP="00035971">
      <w:pPr>
        <w:widowControl/>
        <w:jc w:val="both"/>
        <w:rPr>
          <w:rFonts w:eastAsia="Times"/>
          <w:lang w:eastAsia="pl-PL"/>
        </w:rPr>
      </w:pPr>
      <w:r w:rsidRPr="009B6124">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0FB57AD6" w14:textId="77777777" w:rsidR="00035971" w:rsidRPr="009B6124" w:rsidRDefault="00035971" w:rsidP="00035971">
      <w:pPr>
        <w:widowControl/>
        <w:jc w:val="both"/>
        <w:rPr>
          <w:rFonts w:eastAsia="Times"/>
          <w:lang w:eastAsia="pl-PL"/>
        </w:rPr>
      </w:pPr>
    </w:p>
    <w:p w14:paraId="40361A84" w14:textId="77777777" w:rsidR="00035971" w:rsidRPr="009B6124" w:rsidRDefault="00035971" w:rsidP="00035971">
      <w:pPr>
        <w:widowControl/>
        <w:pBdr>
          <w:bottom w:val="single" w:sz="4" w:space="1" w:color="auto"/>
        </w:pBdr>
        <w:jc w:val="both"/>
        <w:rPr>
          <w:rFonts w:eastAsia="Times"/>
          <w:lang w:eastAsia="pl-PL"/>
        </w:rPr>
      </w:pPr>
      <w:r w:rsidRPr="009B6124">
        <w:rPr>
          <w:rFonts w:eastAsia="Times"/>
          <w:lang w:eastAsia="pl-PL"/>
        </w:rPr>
        <w:t>Za podizvajalce,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9B6124">
        <w:rPr>
          <w:rFonts w:eastAsia="Times"/>
          <w:lang w:eastAsia="pl-PL"/>
        </w:rPr>
        <w:t>ev</w:t>
      </w:r>
      <w:proofErr w:type="spellEnd"/>
      <w:r w:rsidRPr="009B6124">
        <w:rPr>
          <w:rFonts w:eastAsia="Times"/>
          <w:lang w:eastAsia="pl-PL"/>
        </w:rPr>
        <w:t xml:space="preserve">, ki jih je predhodno potrdil. </w:t>
      </w:r>
    </w:p>
    <w:p w14:paraId="76A40B52" w14:textId="483C26B0" w:rsidR="00604FE3" w:rsidRDefault="00604FE3">
      <w:pPr>
        <w:widowControl/>
        <w:spacing w:after="160" w:line="259" w:lineRule="auto"/>
      </w:pPr>
      <w:r>
        <w:br w:type="page"/>
      </w:r>
    </w:p>
    <w:p w14:paraId="46A4F771" w14:textId="77777777" w:rsidR="00035971" w:rsidRPr="009B6124" w:rsidRDefault="00035971" w:rsidP="00035971">
      <w:pPr>
        <w:widowControl/>
        <w:contextualSpacing/>
        <w:jc w:val="both"/>
      </w:pPr>
    </w:p>
    <w:p w14:paraId="0E535309" w14:textId="77777777" w:rsidR="00035971" w:rsidRPr="009B6124" w:rsidRDefault="00035971" w:rsidP="00604FE3">
      <w:pPr>
        <w:widowControl/>
        <w:numPr>
          <w:ilvl w:val="0"/>
          <w:numId w:val="24"/>
        </w:numPr>
        <w:spacing w:before="240"/>
        <w:ind w:left="714" w:hanging="357"/>
        <w:jc w:val="center"/>
      </w:pPr>
      <w:r w:rsidRPr="009B6124">
        <w:t>člen</w:t>
      </w:r>
    </w:p>
    <w:p w14:paraId="2DA538B1" w14:textId="77777777" w:rsidR="00035971" w:rsidRPr="009B6124" w:rsidRDefault="00035971" w:rsidP="00035971">
      <w:pPr>
        <w:widowControl/>
        <w:jc w:val="both"/>
        <w:rPr>
          <w:rFonts w:eastAsia="Times"/>
          <w:lang w:eastAsia="pl-PL"/>
        </w:rPr>
      </w:pPr>
      <w:r w:rsidRPr="009B6124">
        <w:rPr>
          <w:rFonts w:eastAsia="Times"/>
          <w:lang w:eastAsia="pl-PL"/>
        </w:rPr>
        <w:t>Ta pogodba je sklenjena pod razveznim pogojem, ki se uresniči v primeru izpolnitve ene od naslednjih okoliščin:</w:t>
      </w:r>
    </w:p>
    <w:p w14:paraId="367CAF86" w14:textId="77777777" w:rsidR="00035971" w:rsidRPr="009B6124" w:rsidRDefault="00035971" w:rsidP="00035971">
      <w:pPr>
        <w:widowControl/>
        <w:numPr>
          <w:ilvl w:val="0"/>
          <w:numId w:val="26"/>
        </w:numPr>
        <w:contextualSpacing/>
        <w:jc w:val="both"/>
      </w:pPr>
      <w:r w:rsidRPr="009B6124">
        <w:t xml:space="preserve">če bo naročnik seznanjen, da je sodišče s pravnomočno odločitvijo ugotovilo kršitev obveznosti iz drugega odstavka 3. člena ZJN-3 s strani izvajalca pogodbe o izvedbi javnega naročila ali njegovega podizvajalca ali ali </w:t>
      </w:r>
    </w:p>
    <w:p w14:paraId="68667D9F" w14:textId="77777777" w:rsidR="00035971" w:rsidRPr="009B6124" w:rsidRDefault="00035971" w:rsidP="00035971">
      <w:pPr>
        <w:widowControl/>
        <w:numPr>
          <w:ilvl w:val="0"/>
          <w:numId w:val="26"/>
        </w:numPr>
        <w:contextualSpacing/>
        <w:jc w:val="both"/>
      </w:pPr>
      <w:r w:rsidRPr="009B6124">
        <w:t>če bo naročnik seznanjen, da je pristojni državni organ pri izvajalcu ali podizvajalcu v času izvajanja pogodbe ugotovil najmanj dve kršitvi v zvezi s:</w:t>
      </w:r>
    </w:p>
    <w:p w14:paraId="3EEE23B7" w14:textId="77777777" w:rsidR="00035971" w:rsidRPr="009B6124" w:rsidRDefault="00035971" w:rsidP="00035971">
      <w:pPr>
        <w:widowControl/>
        <w:numPr>
          <w:ilvl w:val="1"/>
          <w:numId w:val="27"/>
        </w:numPr>
        <w:ind w:left="1134" w:hanging="425"/>
        <w:contextualSpacing/>
        <w:jc w:val="both"/>
      </w:pPr>
      <w:r w:rsidRPr="009B6124">
        <w:t xml:space="preserve">plačilom za delo, </w:t>
      </w:r>
    </w:p>
    <w:p w14:paraId="50DCECFC" w14:textId="77777777" w:rsidR="00035971" w:rsidRPr="009B6124" w:rsidRDefault="00035971" w:rsidP="00035971">
      <w:pPr>
        <w:widowControl/>
        <w:numPr>
          <w:ilvl w:val="1"/>
          <w:numId w:val="27"/>
        </w:numPr>
        <w:ind w:left="1134" w:hanging="425"/>
        <w:contextualSpacing/>
        <w:jc w:val="both"/>
      </w:pPr>
      <w:r w:rsidRPr="009B6124">
        <w:t xml:space="preserve">delovnim časom, </w:t>
      </w:r>
    </w:p>
    <w:p w14:paraId="467C60A7" w14:textId="77777777" w:rsidR="00035971" w:rsidRPr="009B6124" w:rsidRDefault="00035971" w:rsidP="00035971">
      <w:pPr>
        <w:widowControl/>
        <w:numPr>
          <w:ilvl w:val="1"/>
          <w:numId w:val="27"/>
        </w:numPr>
        <w:ind w:left="1134" w:hanging="425"/>
        <w:contextualSpacing/>
        <w:jc w:val="both"/>
      </w:pPr>
      <w:r w:rsidRPr="009B6124">
        <w:t xml:space="preserve">počitki, </w:t>
      </w:r>
    </w:p>
    <w:p w14:paraId="2C94D018" w14:textId="77777777" w:rsidR="00035971" w:rsidRPr="009B6124" w:rsidRDefault="00035971" w:rsidP="00035971">
      <w:pPr>
        <w:widowControl/>
        <w:numPr>
          <w:ilvl w:val="1"/>
          <w:numId w:val="27"/>
        </w:numPr>
        <w:ind w:left="1134" w:hanging="425"/>
        <w:contextualSpacing/>
        <w:jc w:val="both"/>
      </w:pPr>
      <w:r w:rsidRPr="009B6124">
        <w:t xml:space="preserve">opravljanjem dela na podlagi pogodb civilnega prava kljub obstoju elementov delovnega razmerja ali v zvezi z zaposlovanjem na črno </w:t>
      </w:r>
    </w:p>
    <w:p w14:paraId="63FFF1FF" w14:textId="77777777" w:rsidR="00035971" w:rsidRPr="009B6124" w:rsidRDefault="00035971" w:rsidP="00035971">
      <w:pPr>
        <w:widowControl/>
        <w:ind w:left="426"/>
        <w:contextualSpacing/>
        <w:jc w:val="both"/>
      </w:pPr>
      <w:r w:rsidRPr="009B6124">
        <w:t>in za kateri mu je bila s pravnomočno odločitvijo ali več pravnomočnimi odločitvami izrečena globa za prekršek.</w:t>
      </w:r>
    </w:p>
    <w:p w14:paraId="6CF3B633" w14:textId="77777777" w:rsidR="00035971" w:rsidRPr="009B6124" w:rsidRDefault="00035971" w:rsidP="00035971">
      <w:pPr>
        <w:widowControl/>
        <w:contextualSpacing/>
        <w:jc w:val="both"/>
      </w:pPr>
      <w:r w:rsidRPr="009B6124">
        <w:t>V primeru seznanitve s kršitvijo, naročnik obvesti izvajalca v zakonsko določenem roku in ravna skladno s tretjo alinejo četrtega odstavka 67. člena ZJN-3.</w:t>
      </w:r>
    </w:p>
    <w:p w14:paraId="5CA1B850" w14:textId="77777777" w:rsidR="00035971" w:rsidRPr="009B6124" w:rsidRDefault="00035971" w:rsidP="00035971">
      <w:pPr>
        <w:widowControl/>
        <w:contextualSpacing/>
        <w:jc w:val="both"/>
      </w:pPr>
    </w:p>
    <w:p w14:paraId="4328C395" w14:textId="77777777" w:rsidR="00035971" w:rsidRPr="009B6124" w:rsidRDefault="00035971" w:rsidP="00035971">
      <w:pPr>
        <w:widowControl/>
        <w:contextualSpacing/>
        <w:jc w:val="both"/>
      </w:pPr>
      <w:r w:rsidRPr="009B6124">
        <w:t xml:space="preserve">Razvezni pogoj se uresniči pod pogojem, da je od seznanitve naročnika s kršitvijo in do izteka veljavnosti pogodbe še najmanj šest mesecev. </w:t>
      </w:r>
    </w:p>
    <w:p w14:paraId="0DE401E6" w14:textId="77777777" w:rsidR="00035971" w:rsidRPr="009B6124" w:rsidRDefault="00035971" w:rsidP="00035971">
      <w:pPr>
        <w:widowControl/>
        <w:contextualSpacing/>
        <w:jc w:val="both"/>
      </w:pPr>
    </w:p>
    <w:p w14:paraId="7F299510" w14:textId="77777777" w:rsidR="00035971" w:rsidRPr="009B6124" w:rsidRDefault="00035971" w:rsidP="00035971">
      <w:pPr>
        <w:widowControl/>
        <w:contextualSpacing/>
        <w:jc w:val="both"/>
      </w:pPr>
      <w:r w:rsidRPr="009B6124">
        <w:t>V primeru izpolnitve razveznega pogoja se šteje, da je pogodba razvezana z dnem sklenitve nove pogodbe o izvedbi javnega naročila.</w:t>
      </w:r>
    </w:p>
    <w:p w14:paraId="79489612" w14:textId="77777777" w:rsidR="00035971" w:rsidRPr="009B6124" w:rsidRDefault="00035971" w:rsidP="00035971">
      <w:pPr>
        <w:widowControl/>
        <w:contextualSpacing/>
        <w:jc w:val="both"/>
      </w:pPr>
    </w:p>
    <w:p w14:paraId="70B23C21" w14:textId="77777777" w:rsidR="00035971" w:rsidRPr="009B6124" w:rsidRDefault="00035971" w:rsidP="00035971">
      <w:pPr>
        <w:widowControl/>
        <w:contextualSpacing/>
        <w:jc w:val="both"/>
      </w:pPr>
      <w:r w:rsidRPr="009B6124">
        <w:t>Če naročnik v zakonsko določenem roku ne začne novega postopka javnega naročila, se šteje, da je pogodba razvezana šestdeseti dan od seznanitve s kršitvijo.</w:t>
      </w:r>
    </w:p>
    <w:p w14:paraId="00B9A71E" w14:textId="77777777" w:rsidR="00035971" w:rsidRPr="009B6124" w:rsidRDefault="00035971" w:rsidP="00035971">
      <w:pPr>
        <w:widowControl/>
        <w:contextualSpacing/>
        <w:jc w:val="both"/>
      </w:pPr>
    </w:p>
    <w:p w14:paraId="6D4CD761" w14:textId="77777777" w:rsidR="00035971" w:rsidRPr="009B6124" w:rsidRDefault="00035971" w:rsidP="00604FE3">
      <w:pPr>
        <w:widowControl/>
        <w:numPr>
          <w:ilvl w:val="0"/>
          <w:numId w:val="24"/>
        </w:numPr>
        <w:spacing w:before="240"/>
        <w:ind w:left="714" w:hanging="357"/>
        <w:jc w:val="center"/>
      </w:pPr>
      <w:r w:rsidRPr="009B6124">
        <w:t>člen</w:t>
      </w:r>
    </w:p>
    <w:p w14:paraId="37EF87E5" w14:textId="77777777" w:rsidR="00035971" w:rsidRPr="009B6124" w:rsidRDefault="00035971" w:rsidP="00035971">
      <w:r w:rsidRPr="009B6124">
        <w:t>V primeru, da se ugotovi, da je pri podpisu te pogodbe kdo v imenu ali na račun druge pogodbene stranke, predstavniku naročnika obljubil, ponudil ali dal kakšno nedovoljeno korist za:</w:t>
      </w:r>
    </w:p>
    <w:p w14:paraId="7B3D3188" w14:textId="77777777" w:rsidR="00035971" w:rsidRPr="009B6124" w:rsidRDefault="00035971" w:rsidP="00035971">
      <w:pPr>
        <w:pStyle w:val="Odstavekseznama"/>
        <w:numPr>
          <w:ilvl w:val="0"/>
          <w:numId w:val="25"/>
        </w:numPr>
        <w:contextualSpacing/>
        <w:rPr>
          <w:rFonts w:ascii="Arial" w:hAnsi="Arial" w:cs="Arial"/>
        </w:rPr>
      </w:pPr>
      <w:r w:rsidRPr="009B6124">
        <w:rPr>
          <w:rFonts w:ascii="Arial" w:hAnsi="Arial" w:cs="Arial"/>
        </w:rPr>
        <w:t>pridobitev posla ali</w:t>
      </w:r>
    </w:p>
    <w:p w14:paraId="75A22A56" w14:textId="77777777" w:rsidR="00035971" w:rsidRPr="009B6124" w:rsidRDefault="00035971" w:rsidP="00035971">
      <w:pPr>
        <w:pStyle w:val="Odstavekseznama"/>
        <w:numPr>
          <w:ilvl w:val="0"/>
          <w:numId w:val="25"/>
        </w:numPr>
        <w:contextualSpacing/>
        <w:rPr>
          <w:rFonts w:ascii="Arial" w:hAnsi="Arial" w:cs="Arial"/>
        </w:rPr>
      </w:pPr>
      <w:r w:rsidRPr="009B6124">
        <w:rPr>
          <w:rFonts w:ascii="Arial" w:hAnsi="Arial" w:cs="Arial"/>
        </w:rPr>
        <w:t>za sklenitev posla pod ugodnejšimi pogoji ali</w:t>
      </w:r>
    </w:p>
    <w:p w14:paraId="693F0FDD" w14:textId="77777777" w:rsidR="00035971" w:rsidRPr="009B6124" w:rsidRDefault="00035971" w:rsidP="00035971">
      <w:pPr>
        <w:pStyle w:val="Odstavekseznama"/>
        <w:numPr>
          <w:ilvl w:val="0"/>
          <w:numId w:val="25"/>
        </w:numPr>
        <w:contextualSpacing/>
        <w:rPr>
          <w:rFonts w:ascii="Arial" w:hAnsi="Arial" w:cs="Arial"/>
        </w:rPr>
      </w:pPr>
      <w:r w:rsidRPr="009B6124">
        <w:rPr>
          <w:rFonts w:ascii="Arial" w:hAnsi="Arial" w:cs="Arial"/>
        </w:rPr>
        <w:t>za opustitev dolžnega nadzora nad izvajanjem pogodbenih obveznosti ali</w:t>
      </w:r>
    </w:p>
    <w:p w14:paraId="33507D68" w14:textId="77777777" w:rsidR="00035971" w:rsidRPr="009B6124" w:rsidRDefault="00035971" w:rsidP="00035971">
      <w:pPr>
        <w:pStyle w:val="Odstavekseznama"/>
        <w:numPr>
          <w:ilvl w:val="0"/>
          <w:numId w:val="25"/>
        </w:numPr>
        <w:contextualSpacing/>
        <w:rPr>
          <w:rFonts w:ascii="Arial" w:hAnsi="Arial" w:cs="Arial"/>
        </w:rPr>
      </w:pPr>
      <w:r w:rsidRPr="009B6124">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31E7DCBE" w14:textId="77777777" w:rsidR="00035971" w:rsidRPr="009B6124" w:rsidRDefault="00035971" w:rsidP="00035971">
      <w:r w:rsidRPr="009B6124">
        <w:t>je ta pogodba nična.</w:t>
      </w:r>
    </w:p>
    <w:p w14:paraId="270C3653" w14:textId="77777777" w:rsidR="00035971" w:rsidRPr="009B6124" w:rsidRDefault="00035971" w:rsidP="00035971">
      <w:pPr>
        <w:widowControl/>
        <w:contextualSpacing/>
        <w:jc w:val="both"/>
      </w:pPr>
    </w:p>
    <w:p w14:paraId="1A8CC4B4" w14:textId="77777777" w:rsidR="00035971" w:rsidRPr="009B6124" w:rsidRDefault="00035971" w:rsidP="00604FE3">
      <w:pPr>
        <w:widowControl/>
        <w:numPr>
          <w:ilvl w:val="0"/>
          <w:numId w:val="24"/>
        </w:numPr>
        <w:spacing w:before="240"/>
        <w:ind w:left="714" w:hanging="357"/>
        <w:jc w:val="center"/>
      </w:pPr>
      <w:r w:rsidRPr="009B6124">
        <w:t>člen</w:t>
      </w:r>
    </w:p>
    <w:p w14:paraId="2562E9DC" w14:textId="77777777" w:rsidR="00035971" w:rsidRPr="009B6124" w:rsidRDefault="00035971" w:rsidP="00035971">
      <w:pPr>
        <w:widowControl/>
        <w:jc w:val="both"/>
        <w:rPr>
          <w:rFonts w:eastAsia="Times New Roman"/>
        </w:rPr>
      </w:pPr>
      <w:r w:rsidRPr="009B6124">
        <w:rPr>
          <w:rFonts w:eastAsia="Times New Roman"/>
        </w:rPr>
        <w:t>Ta pogodba stopi v veljavo z dnem, ko jo podpišeta obe pogodbeni stranki in izvajalec predloži finančno zavarovanje za dobro izvedbo pogodbenih obveznosti.</w:t>
      </w:r>
    </w:p>
    <w:p w14:paraId="5EB266CD" w14:textId="77777777" w:rsidR="00035971" w:rsidRPr="009B6124" w:rsidRDefault="00035971" w:rsidP="00035971">
      <w:pPr>
        <w:widowControl/>
        <w:contextualSpacing/>
        <w:jc w:val="both"/>
      </w:pPr>
    </w:p>
    <w:p w14:paraId="7D1EA40E" w14:textId="77777777" w:rsidR="00035971" w:rsidRPr="009B6124" w:rsidRDefault="00035971" w:rsidP="00604FE3">
      <w:pPr>
        <w:widowControl/>
        <w:numPr>
          <w:ilvl w:val="0"/>
          <w:numId w:val="24"/>
        </w:numPr>
        <w:spacing w:before="240"/>
        <w:ind w:left="714" w:hanging="357"/>
        <w:jc w:val="center"/>
      </w:pPr>
      <w:r w:rsidRPr="009B6124">
        <w:t xml:space="preserve"> člen</w:t>
      </w:r>
    </w:p>
    <w:p w14:paraId="1B88A845" w14:textId="77777777" w:rsidR="00035971" w:rsidRPr="009B6124" w:rsidRDefault="00035971" w:rsidP="00035971">
      <w:pPr>
        <w:jc w:val="both"/>
      </w:pPr>
      <w:r w:rsidRPr="009B6124">
        <w:t>Vse morebitne medsebojne spore bosta pogodbeni stranki reševali sporazumno, če pa to ne bo mogoče, je za reševanje sporov pristojno sodišče v Ljubljani.</w:t>
      </w:r>
    </w:p>
    <w:p w14:paraId="64AC2A38" w14:textId="77777777" w:rsidR="00035971" w:rsidRPr="009B6124" w:rsidRDefault="00035971" w:rsidP="00035971">
      <w:pPr>
        <w:widowControl/>
        <w:contextualSpacing/>
        <w:jc w:val="both"/>
      </w:pPr>
    </w:p>
    <w:p w14:paraId="3BDC874D" w14:textId="77777777" w:rsidR="00035971" w:rsidRPr="009B6124" w:rsidRDefault="00035971" w:rsidP="00604FE3">
      <w:pPr>
        <w:widowControl/>
        <w:numPr>
          <w:ilvl w:val="0"/>
          <w:numId w:val="24"/>
        </w:numPr>
        <w:spacing w:before="240"/>
        <w:ind w:left="714" w:hanging="357"/>
        <w:jc w:val="center"/>
      </w:pPr>
      <w:r w:rsidRPr="009B6124">
        <w:t>člen</w:t>
      </w:r>
    </w:p>
    <w:p w14:paraId="163F7077" w14:textId="77777777" w:rsidR="00035971" w:rsidRPr="009B6124" w:rsidRDefault="00035971" w:rsidP="00035971">
      <w:pPr>
        <w:pStyle w:val="Telobesedila"/>
        <w:jc w:val="both"/>
        <w:rPr>
          <w:rFonts w:cs="Arial"/>
          <w:b w:val="0"/>
          <w:sz w:val="20"/>
          <w:lang w:val="sl-SI"/>
        </w:rPr>
      </w:pPr>
      <w:r w:rsidRPr="009B6124">
        <w:rPr>
          <w:rFonts w:cs="Arial"/>
          <w:b w:val="0"/>
          <w:sz w:val="20"/>
          <w:lang w:val="sl-SI"/>
        </w:rPr>
        <w:t>Pogodbeni stranki se obvezujeta, da bosta vse podatke poslovnega značaja, do katerih imata dostop pri izvrševanju te pogodbe, vzajemno varovali kot poslovno tajnost.</w:t>
      </w:r>
    </w:p>
    <w:p w14:paraId="1ACA3064" w14:textId="41B58B28" w:rsidR="00604FE3" w:rsidRDefault="00604FE3">
      <w:pPr>
        <w:widowControl/>
        <w:spacing w:after="160" w:line="259" w:lineRule="auto"/>
      </w:pPr>
      <w:r>
        <w:br w:type="page"/>
      </w:r>
    </w:p>
    <w:p w14:paraId="6CA866F4" w14:textId="77777777" w:rsidR="00035971" w:rsidRPr="009B6124" w:rsidRDefault="00035971" w:rsidP="00035971">
      <w:pPr>
        <w:widowControl/>
        <w:contextualSpacing/>
        <w:jc w:val="both"/>
      </w:pPr>
    </w:p>
    <w:p w14:paraId="59AF37C8" w14:textId="77777777" w:rsidR="00035971" w:rsidRPr="009B6124" w:rsidRDefault="00035971" w:rsidP="00604FE3">
      <w:pPr>
        <w:widowControl/>
        <w:numPr>
          <w:ilvl w:val="0"/>
          <w:numId w:val="24"/>
        </w:numPr>
        <w:spacing w:before="240"/>
        <w:ind w:left="714" w:hanging="357"/>
        <w:jc w:val="center"/>
      </w:pPr>
      <w:r w:rsidRPr="009B6124">
        <w:t xml:space="preserve"> člen</w:t>
      </w:r>
    </w:p>
    <w:p w14:paraId="49471C10" w14:textId="31FBCA20" w:rsidR="004F5150" w:rsidRDefault="00035971" w:rsidP="00035971">
      <w:pPr>
        <w:rPr>
          <w:bCs/>
        </w:rPr>
      </w:pPr>
      <w:r w:rsidRPr="009B6124">
        <w:t>Pogodba je sestavljena in podpisana v 4 izvodih, od katerih vsaka pogodbena stranka prejme po 2 izvoda.</w:t>
      </w:r>
    </w:p>
    <w:p w14:paraId="480C6834" w14:textId="77777777" w:rsidR="004F5150" w:rsidRPr="00A40486" w:rsidRDefault="004F5150" w:rsidP="004F5150">
      <w:pPr>
        <w:rPr>
          <w:bCs/>
        </w:rPr>
      </w:pPr>
    </w:p>
    <w:p w14:paraId="1F067D4B" w14:textId="77777777" w:rsidR="004F5150" w:rsidRDefault="004F5150" w:rsidP="004F5150">
      <w:pPr>
        <w:pStyle w:val="Telobesedila"/>
        <w:rPr>
          <w:rFonts w:cs="Arial"/>
          <w:b w:val="0"/>
          <w:bCs/>
          <w:sz w:val="20"/>
          <w:lang w:val="sl-SI"/>
        </w:rPr>
      </w:pPr>
    </w:p>
    <w:p w14:paraId="57015706" w14:textId="77777777" w:rsidR="004F5150" w:rsidRPr="00E26D30" w:rsidRDefault="004F5150" w:rsidP="004F5150"/>
    <w:p w14:paraId="69746488" w14:textId="77777777" w:rsidR="004F5150" w:rsidRPr="00E26D30" w:rsidRDefault="004F5150" w:rsidP="004F5150">
      <w:r w:rsidRPr="00E26D30">
        <w:t>Številka: ___________</w:t>
      </w:r>
    </w:p>
    <w:p w14:paraId="3141B011" w14:textId="77777777" w:rsidR="004F5150" w:rsidRPr="00E26D30" w:rsidRDefault="004F5150" w:rsidP="004F5150">
      <w:r w:rsidRPr="00E26D30">
        <w:t>Ljubljana: __________</w:t>
      </w:r>
    </w:p>
    <w:p w14:paraId="400C3CEA" w14:textId="77777777" w:rsidR="004F5150" w:rsidRDefault="004F5150" w:rsidP="004F5150">
      <w:pPr>
        <w:jc w:val="both"/>
      </w:pPr>
    </w:p>
    <w:p w14:paraId="3089B473" w14:textId="77777777" w:rsidR="004F5150" w:rsidRDefault="004F5150" w:rsidP="004F5150">
      <w:pPr>
        <w:jc w:val="both"/>
      </w:pPr>
    </w:p>
    <w:p w14:paraId="2DDC78A5" w14:textId="77777777" w:rsidR="004F5150" w:rsidRDefault="004F5150" w:rsidP="004F5150">
      <w:pPr>
        <w:jc w:val="both"/>
      </w:pPr>
    </w:p>
    <w:p w14:paraId="7E0D15C0" w14:textId="77777777" w:rsidR="004F5150" w:rsidRPr="00E26D30" w:rsidRDefault="004F5150" w:rsidP="004F5150">
      <w:pPr>
        <w:jc w:val="both"/>
      </w:pPr>
      <w:r w:rsidRPr="00E26D30">
        <w:t>Ponudnik:</w:t>
      </w:r>
      <w:r w:rsidRPr="00E26D30">
        <w:tab/>
      </w:r>
      <w:r w:rsidRPr="00E26D30">
        <w:tab/>
      </w:r>
      <w:r w:rsidRPr="00E26D30">
        <w:tab/>
      </w:r>
      <w:r w:rsidRPr="00E26D30">
        <w:tab/>
      </w:r>
      <w:r w:rsidRPr="00E26D30">
        <w:tab/>
      </w:r>
      <w:r w:rsidRPr="00E26D30">
        <w:tab/>
      </w:r>
      <w:r>
        <w:tab/>
      </w:r>
      <w:r w:rsidRPr="00E26D30">
        <w:t>Naročnik:</w:t>
      </w:r>
    </w:p>
    <w:p w14:paraId="57084F59" w14:textId="77777777" w:rsidR="004F5150" w:rsidRPr="00E26D30" w:rsidRDefault="004F5150" w:rsidP="004F5150">
      <w:pPr>
        <w:jc w:val="both"/>
      </w:pPr>
      <w:r w:rsidRPr="00E26D30">
        <w:t>____________________</w:t>
      </w:r>
      <w:r w:rsidRPr="00E26D30">
        <w:tab/>
      </w:r>
      <w:r w:rsidRPr="00E26D30">
        <w:tab/>
      </w:r>
      <w:r w:rsidRPr="00E26D30">
        <w:tab/>
      </w:r>
      <w:r w:rsidRPr="00E26D30">
        <w:tab/>
      </w:r>
      <w:r>
        <w:tab/>
      </w:r>
      <w:r w:rsidRPr="00E26D30">
        <w:t>Lekarna Ljubljana</w:t>
      </w:r>
    </w:p>
    <w:p w14:paraId="74D8F90C" w14:textId="77777777" w:rsidR="004F5150" w:rsidRPr="00E26D30" w:rsidRDefault="004F5150" w:rsidP="004F5150">
      <w:pPr>
        <w:spacing w:before="120"/>
        <w:jc w:val="both"/>
      </w:pPr>
      <w:r w:rsidRPr="00E26D30">
        <w:t>____________________</w:t>
      </w:r>
      <w:r w:rsidRPr="00E26D30">
        <w:tab/>
      </w:r>
      <w:r>
        <w:tab/>
      </w:r>
      <w:r w:rsidRPr="00E26D30">
        <w:tab/>
      </w:r>
      <w:r w:rsidRPr="00E26D30">
        <w:tab/>
      </w:r>
      <w:r w:rsidRPr="00E26D30">
        <w:tab/>
      </w:r>
      <w:r>
        <w:t>Direktor</w:t>
      </w:r>
      <w:r w:rsidRPr="00E26D30">
        <w:t>:</w:t>
      </w:r>
    </w:p>
    <w:p w14:paraId="42D73AE5" w14:textId="77777777" w:rsidR="004F5150" w:rsidRPr="00A40486" w:rsidRDefault="004F5150" w:rsidP="004F5150">
      <w:pPr>
        <w:jc w:val="both"/>
        <w:rPr>
          <w:bCs/>
          <w:i/>
        </w:rPr>
      </w:pPr>
      <w:r w:rsidRPr="00E26D30">
        <w:t>____________________</w:t>
      </w:r>
      <w:r w:rsidRPr="00E26D30">
        <w:tab/>
      </w:r>
      <w:r w:rsidRPr="00E26D30">
        <w:tab/>
      </w:r>
      <w:r>
        <w:tab/>
      </w:r>
      <w:r w:rsidRPr="00E26D30">
        <w:tab/>
      </w:r>
      <w:r w:rsidRPr="00E26D30">
        <w:tab/>
      </w:r>
      <w:r>
        <w:t>Dr. Marjan Sedej</w:t>
      </w:r>
    </w:p>
    <w:p w14:paraId="16B4B873" w14:textId="77777777" w:rsidR="004F5150" w:rsidRDefault="004F5150" w:rsidP="002953C9">
      <w:pPr>
        <w:rPr>
          <w:iCs/>
        </w:rPr>
      </w:pPr>
    </w:p>
    <w:p w14:paraId="705D6110" w14:textId="77777777" w:rsidR="004F5150" w:rsidRDefault="004F5150" w:rsidP="002953C9">
      <w:pPr>
        <w:rPr>
          <w:iCs/>
        </w:rPr>
      </w:pPr>
    </w:p>
    <w:p w14:paraId="782B9700" w14:textId="77777777" w:rsidR="00821241" w:rsidRDefault="00821241">
      <w:pPr>
        <w:widowControl/>
        <w:spacing w:after="160" w:line="259" w:lineRule="auto"/>
      </w:pPr>
      <w:bookmarkStart w:id="9" w:name="_Hlk53054476"/>
      <w:r>
        <w:rPr>
          <w:bCs/>
          <w:smallCaps/>
        </w:rPr>
        <w:br w:type="page"/>
      </w:r>
    </w:p>
    <w:p w14:paraId="3852AA22" w14:textId="6F1FAE6B" w:rsidR="008B0D2B" w:rsidRDefault="008B0D2B" w:rsidP="008B0D2B">
      <w:pPr>
        <w:pStyle w:val="Naslov5"/>
        <w:spacing w:after="240"/>
        <w:rPr>
          <w:sz w:val="20"/>
          <w:szCs w:val="20"/>
        </w:rPr>
      </w:pPr>
      <w:bookmarkStart w:id="10" w:name="_Toc282697224"/>
      <w:bookmarkEnd w:id="9"/>
      <w:r w:rsidRPr="008B0D2B">
        <w:rPr>
          <w:sz w:val="20"/>
          <w:szCs w:val="20"/>
        </w:rPr>
        <w:lastRenderedPageBreak/>
        <w:t>Priloga 3: Seznam lokacij</w:t>
      </w:r>
      <w:bookmarkEnd w:id="10"/>
      <w:r w:rsidRPr="008B0D2B">
        <w:rPr>
          <w:sz w:val="20"/>
          <w:szCs w:val="20"/>
        </w:rPr>
        <w:t xml:space="preserve"> s stroškovnimi mesti (STRM</w:t>
      </w:r>
      <w:r w:rsidR="0076627D">
        <w:rPr>
          <w:sz w:val="20"/>
          <w:szCs w:val="20"/>
        </w:rPr>
        <w:t>)</w:t>
      </w:r>
    </w:p>
    <w:tbl>
      <w:tblPr>
        <w:tblStyle w:val="Tabelasvetlamrea1poudarek1"/>
        <w:tblW w:w="8931" w:type="dxa"/>
        <w:tblInd w:w="-147" w:type="dxa"/>
        <w:tblLayout w:type="fixed"/>
        <w:tblLook w:val="04A0" w:firstRow="1" w:lastRow="0" w:firstColumn="1" w:lastColumn="0" w:noHBand="0" w:noVBand="1"/>
      </w:tblPr>
      <w:tblGrid>
        <w:gridCol w:w="851"/>
        <w:gridCol w:w="6804"/>
        <w:gridCol w:w="1276"/>
      </w:tblGrid>
      <w:tr w:rsidR="00985049" w:rsidRPr="00616EC7" w14:paraId="44EC5B25" w14:textId="77777777" w:rsidTr="00E25FFC">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51" w:type="dxa"/>
            <w:hideMark/>
          </w:tcPr>
          <w:p w14:paraId="65E0BAC2" w14:textId="05141353" w:rsidR="00985049" w:rsidRPr="00616EC7" w:rsidRDefault="00985049" w:rsidP="008203AD">
            <w:pPr>
              <w:ind w:right="1"/>
              <w:contextualSpacing/>
              <w:jc w:val="center"/>
              <w:rPr>
                <w:b w:val="0"/>
                <w:bCs w:val="0"/>
                <w:color w:val="000000"/>
                <w:sz w:val="18"/>
                <w:szCs w:val="18"/>
                <w:lang w:eastAsia="sl-SI"/>
              </w:rPr>
            </w:pPr>
            <w:r w:rsidRPr="00616EC7">
              <w:rPr>
                <w:b w:val="0"/>
                <w:bCs w:val="0"/>
                <w:color w:val="000000"/>
                <w:sz w:val="18"/>
                <w:szCs w:val="18"/>
                <w:lang w:eastAsia="sl-SI"/>
              </w:rPr>
              <w:t>Zap. št.</w:t>
            </w:r>
          </w:p>
        </w:tc>
        <w:tc>
          <w:tcPr>
            <w:tcW w:w="6804" w:type="dxa"/>
            <w:noWrap/>
            <w:hideMark/>
          </w:tcPr>
          <w:p w14:paraId="79699F6E" w14:textId="77777777" w:rsidR="00985049" w:rsidRPr="00616EC7" w:rsidRDefault="00985049" w:rsidP="008203AD">
            <w:pPr>
              <w:contextualSpacing/>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sl-SI"/>
              </w:rPr>
            </w:pPr>
            <w:r w:rsidRPr="00616EC7">
              <w:rPr>
                <w:b w:val="0"/>
                <w:bCs w:val="0"/>
                <w:color w:val="000000"/>
                <w:sz w:val="18"/>
                <w:szCs w:val="18"/>
                <w:lang w:eastAsia="sl-SI"/>
              </w:rPr>
              <w:t>Poslovna enota</w:t>
            </w:r>
          </w:p>
        </w:tc>
        <w:tc>
          <w:tcPr>
            <w:tcW w:w="1276" w:type="dxa"/>
          </w:tcPr>
          <w:p w14:paraId="641641EF" w14:textId="77777777" w:rsidR="00985049" w:rsidRPr="00616EC7" w:rsidRDefault="00985049" w:rsidP="008203AD">
            <w:pPr>
              <w:contextualSpacing/>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sl-SI"/>
              </w:rPr>
            </w:pPr>
            <w:r w:rsidRPr="00616EC7">
              <w:rPr>
                <w:b w:val="0"/>
                <w:bCs w:val="0"/>
                <w:color w:val="000000"/>
                <w:sz w:val="18"/>
                <w:szCs w:val="18"/>
                <w:lang w:eastAsia="sl-SI"/>
              </w:rPr>
              <w:t>Šifra SM PE</w:t>
            </w:r>
          </w:p>
        </w:tc>
      </w:tr>
      <w:tr w:rsidR="00985049" w:rsidRPr="008203AD" w14:paraId="6BAAF26C" w14:textId="77777777" w:rsidTr="008203AD">
        <w:trPr>
          <w:trHeight w:val="57"/>
        </w:trPr>
        <w:tc>
          <w:tcPr>
            <w:cnfStyle w:val="001000000000" w:firstRow="0" w:lastRow="0" w:firstColumn="1" w:lastColumn="0" w:oddVBand="0" w:evenVBand="0" w:oddHBand="0" w:evenHBand="0" w:firstRowFirstColumn="0" w:firstRowLastColumn="0" w:lastRowFirstColumn="0" w:lastRowLastColumn="0"/>
            <w:tcW w:w="851" w:type="dxa"/>
          </w:tcPr>
          <w:p w14:paraId="3A7174CE"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2D9ADEED" w14:textId="5DE59D2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 xml:space="preserve">Centralna Lekarna, Prešernov </w:t>
            </w:r>
            <w:r w:rsidR="0002278E">
              <w:rPr>
                <w:color w:val="000000"/>
                <w:lang w:eastAsia="sl-SI"/>
              </w:rPr>
              <w:t>t</w:t>
            </w:r>
            <w:r w:rsidRPr="008203AD">
              <w:rPr>
                <w:color w:val="000000"/>
                <w:lang w:eastAsia="sl-SI"/>
              </w:rPr>
              <w:t>rg 5, 1000 Ljubljana</w:t>
            </w:r>
          </w:p>
        </w:tc>
        <w:tc>
          <w:tcPr>
            <w:tcW w:w="1276" w:type="dxa"/>
          </w:tcPr>
          <w:p w14:paraId="2966E6A4"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2300</w:t>
            </w:r>
          </w:p>
        </w:tc>
      </w:tr>
      <w:tr w:rsidR="00985049" w:rsidRPr="008203AD" w14:paraId="3E1B7D8E" w14:textId="77777777" w:rsidTr="008203AD">
        <w:trPr>
          <w:trHeight w:val="166"/>
        </w:trPr>
        <w:tc>
          <w:tcPr>
            <w:cnfStyle w:val="001000000000" w:firstRow="0" w:lastRow="0" w:firstColumn="1" w:lastColumn="0" w:oddVBand="0" w:evenVBand="0" w:oddHBand="0" w:evenHBand="0" w:firstRowFirstColumn="0" w:firstRowLastColumn="0" w:lastRowFirstColumn="0" w:lastRowLastColumn="0"/>
            <w:tcW w:w="851" w:type="dxa"/>
          </w:tcPr>
          <w:p w14:paraId="18231911"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15855029"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Aleja, Rakuševa ul. 1, 1000 Ljubljana</w:t>
            </w:r>
          </w:p>
        </w:tc>
        <w:tc>
          <w:tcPr>
            <w:tcW w:w="1276" w:type="dxa"/>
          </w:tcPr>
          <w:p w14:paraId="3660E41A"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2540</w:t>
            </w:r>
          </w:p>
        </w:tc>
      </w:tr>
      <w:tr w:rsidR="00985049" w:rsidRPr="008203AD" w14:paraId="5085F349" w14:textId="77777777" w:rsidTr="008203AD">
        <w:trPr>
          <w:trHeight w:val="116"/>
        </w:trPr>
        <w:tc>
          <w:tcPr>
            <w:cnfStyle w:val="001000000000" w:firstRow="0" w:lastRow="0" w:firstColumn="1" w:lastColumn="0" w:oddVBand="0" w:evenVBand="0" w:oddHBand="0" w:evenHBand="0" w:firstRowFirstColumn="0" w:firstRowLastColumn="0" w:lastRowFirstColumn="0" w:lastRowLastColumn="0"/>
            <w:tcW w:w="851" w:type="dxa"/>
          </w:tcPr>
          <w:p w14:paraId="3FAC8EB2"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59EB21E6"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Bavarski Dvor, Slovenska 55, 1000 Ljubljana</w:t>
            </w:r>
          </w:p>
        </w:tc>
        <w:tc>
          <w:tcPr>
            <w:tcW w:w="1276" w:type="dxa"/>
          </w:tcPr>
          <w:p w14:paraId="2C80493A"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2320</w:t>
            </w:r>
          </w:p>
        </w:tc>
      </w:tr>
      <w:tr w:rsidR="00985049" w:rsidRPr="008203AD" w14:paraId="33CCABF7" w14:textId="77777777" w:rsidTr="008203AD">
        <w:trPr>
          <w:trHeight w:val="208"/>
        </w:trPr>
        <w:tc>
          <w:tcPr>
            <w:cnfStyle w:val="001000000000" w:firstRow="0" w:lastRow="0" w:firstColumn="1" w:lastColumn="0" w:oddVBand="0" w:evenVBand="0" w:oddHBand="0" w:evenHBand="0" w:firstRowFirstColumn="0" w:firstRowLastColumn="0" w:lastRowFirstColumn="0" w:lastRowLastColumn="0"/>
            <w:tcW w:w="851" w:type="dxa"/>
          </w:tcPr>
          <w:p w14:paraId="3DD320B8"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679B0D94"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Bežigrad, Dunajska cesta 23, 1000 Ljubljana</w:t>
            </w:r>
          </w:p>
        </w:tc>
        <w:tc>
          <w:tcPr>
            <w:tcW w:w="1276" w:type="dxa"/>
          </w:tcPr>
          <w:p w14:paraId="4264E5B2"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2330</w:t>
            </w:r>
          </w:p>
        </w:tc>
      </w:tr>
      <w:tr w:rsidR="00985049" w:rsidRPr="008203AD" w14:paraId="1429773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DEDF573"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CEE2AFF"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Bežigrajski Dvor, Kržičeva ulica 10, 1000 Ljubljana (Novi prostori)</w:t>
            </w:r>
          </w:p>
        </w:tc>
        <w:tc>
          <w:tcPr>
            <w:tcW w:w="1276" w:type="dxa"/>
          </w:tcPr>
          <w:p w14:paraId="17F459E5"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2030</w:t>
            </w:r>
          </w:p>
        </w:tc>
      </w:tr>
      <w:tr w:rsidR="00985049" w:rsidRPr="008203AD" w14:paraId="7F95C7AF" w14:textId="77777777" w:rsidTr="008203AD">
        <w:trPr>
          <w:trHeight w:val="123"/>
        </w:trPr>
        <w:tc>
          <w:tcPr>
            <w:cnfStyle w:val="001000000000" w:firstRow="0" w:lastRow="0" w:firstColumn="1" w:lastColumn="0" w:oddVBand="0" w:evenVBand="0" w:oddHBand="0" w:evenHBand="0" w:firstRowFirstColumn="0" w:firstRowLastColumn="0" w:lastRowFirstColumn="0" w:lastRowLastColumn="0"/>
            <w:tcW w:w="851" w:type="dxa"/>
          </w:tcPr>
          <w:p w14:paraId="15CE53D7"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27732C0F"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Brdo, Cesta na Brdo 63, 1000 Ljubljana</w:t>
            </w:r>
          </w:p>
        </w:tc>
        <w:tc>
          <w:tcPr>
            <w:tcW w:w="1276" w:type="dxa"/>
          </w:tcPr>
          <w:p w14:paraId="086E03D5"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2140</w:t>
            </w:r>
          </w:p>
        </w:tc>
      </w:tr>
      <w:tr w:rsidR="00985049" w:rsidRPr="008203AD" w14:paraId="60211D4F" w14:textId="77777777" w:rsidTr="008203AD">
        <w:trPr>
          <w:trHeight w:val="86"/>
        </w:trPr>
        <w:tc>
          <w:tcPr>
            <w:cnfStyle w:val="001000000000" w:firstRow="0" w:lastRow="0" w:firstColumn="1" w:lastColumn="0" w:oddVBand="0" w:evenVBand="0" w:oddHBand="0" w:evenHBand="0" w:firstRowFirstColumn="0" w:firstRowLastColumn="0" w:lastRowFirstColumn="0" w:lastRowLastColumn="0"/>
            <w:tcW w:w="851" w:type="dxa"/>
          </w:tcPr>
          <w:p w14:paraId="301A8574"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47E76CE"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Cerknica, Cesta 4. maja 17, 1380 Cerknica</w:t>
            </w:r>
          </w:p>
        </w:tc>
        <w:tc>
          <w:tcPr>
            <w:tcW w:w="1276" w:type="dxa"/>
          </w:tcPr>
          <w:p w14:paraId="02A07124"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2750</w:t>
            </w:r>
          </w:p>
        </w:tc>
      </w:tr>
      <w:tr w:rsidR="00985049" w:rsidRPr="008203AD" w14:paraId="1F9A4B37"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16E587C"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tcPr>
          <w:p w14:paraId="31457666"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Cerknica Center, Cesta 4. maja 61, 1380 Cerknica</w:t>
            </w:r>
          </w:p>
        </w:tc>
        <w:tc>
          <w:tcPr>
            <w:tcW w:w="1276" w:type="dxa"/>
          </w:tcPr>
          <w:p w14:paraId="50DBE984"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2753</w:t>
            </w:r>
          </w:p>
        </w:tc>
      </w:tr>
      <w:tr w:rsidR="00985049" w:rsidRPr="008203AD" w14:paraId="4DB56A3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D4443C9"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EE968CF"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Cerkno, Ličarjeva ulica 7, 5282 Cerkno</w:t>
            </w:r>
          </w:p>
        </w:tc>
        <w:tc>
          <w:tcPr>
            <w:tcW w:w="1276" w:type="dxa"/>
          </w:tcPr>
          <w:p w14:paraId="1B66B188"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2810</w:t>
            </w:r>
          </w:p>
        </w:tc>
      </w:tr>
      <w:tr w:rsidR="00985049" w:rsidRPr="008203AD" w14:paraId="48C8882A"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3B7FE6B"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4A82B30"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Citipark, Moskovska ulica 4 , 1000 Ljubljana</w:t>
            </w:r>
          </w:p>
        </w:tc>
        <w:tc>
          <w:tcPr>
            <w:tcW w:w="1276" w:type="dxa"/>
          </w:tcPr>
          <w:p w14:paraId="428D7B85"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2510</w:t>
            </w:r>
          </w:p>
        </w:tc>
      </w:tr>
      <w:tr w:rsidR="00985049" w:rsidRPr="008203AD" w14:paraId="4D8DA73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01C8DD8"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727A8875"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Črnuče, Primožičeva ulica 2, 1000 Ljubljana</w:t>
            </w:r>
          </w:p>
        </w:tc>
        <w:tc>
          <w:tcPr>
            <w:tcW w:w="1276" w:type="dxa"/>
          </w:tcPr>
          <w:p w14:paraId="61D1ED68"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2100</w:t>
            </w:r>
          </w:p>
        </w:tc>
      </w:tr>
      <w:tr w:rsidR="00985049" w:rsidRPr="008203AD" w14:paraId="3E90100F" w14:textId="77777777" w:rsidTr="008203AD">
        <w:trPr>
          <w:trHeight w:val="148"/>
        </w:trPr>
        <w:tc>
          <w:tcPr>
            <w:cnfStyle w:val="001000000000" w:firstRow="0" w:lastRow="0" w:firstColumn="1" w:lastColumn="0" w:oddVBand="0" w:evenVBand="0" w:oddHBand="0" w:evenHBand="0" w:firstRowFirstColumn="0" w:firstRowLastColumn="0" w:lastRowFirstColumn="0" w:lastRowLastColumn="0"/>
            <w:tcW w:w="851" w:type="dxa"/>
          </w:tcPr>
          <w:p w14:paraId="4E53D8AB"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1ABF81C"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Fužine, Preglov trg 14, 1000 Ljubljana</w:t>
            </w:r>
          </w:p>
        </w:tc>
        <w:tc>
          <w:tcPr>
            <w:tcW w:w="1276" w:type="dxa"/>
          </w:tcPr>
          <w:p w14:paraId="3D59F16F"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2050</w:t>
            </w:r>
          </w:p>
        </w:tc>
      </w:tr>
      <w:tr w:rsidR="00985049" w:rsidRPr="008203AD" w14:paraId="282D4430" w14:textId="77777777" w:rsidTr="008203AD">
        <w:trPr>
          <w:trHeight w:val="112"/>
        </w:trPr>
        <w:tc>
          <w:tcPr>
            <w:cnfStyle w:val="001000000000" w:firstRow="0" w:lastRow="0" w:firstColumn="1" w:lastColumn="0" w:oddVBand="0" w:evenVBand="0" w:oddHBand="0" w:evenHBand="0" w:firstRowFirstColumn="0" w:firstRowLastColumn="0" w:lastRowFirstColumn="0" w:lastRowLastColumn="0"/>
            <w:tcW w:w="851" w:type="dxa"/>
          </w:tcPr>
          <w:p w14:paraId="37C4ED09"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18C64717"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Grosuplje, Adamičeva cesta 8, 1290 Grosuplje</w:t>
            </w:r>
          </w:p>
        </w:tc>
        <w:tc>
          <w:tcPr>
            <w:tcW w:w="1276" w:type="dxa"/>
          </w:tcPr>
          <w:p w14:paraId="09A20883"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2710</w:t>
            </w:r>
          </w:p>
        </w:tc>
      </w:tr>
      <w:tr w:rsidR="00985049" w:rsidRPr="008203AD" w14:paraId="5924ECA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B9D9A8F"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183F57D6"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Idrija, Arkova ulica 4, 5280 Idrija</w:t>
            </w:r>
          </w:p>
        </w:tc>
        <w:tc>
          <w:tcPr>
            <w:tcW w:w="1276" w:type="dxa"/>
          </w:tcPr>
          <w:p w14:paraId="51197832"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2720</w:t>
            </w:r>
          </w:p>
        </w:tc>
      </w:tr>
      <w:tr w:rsidR="00985049" w:rsidRPr="008203AD" w14:paraId="3266CAE9" w14:textId="77777777" w:rsidTr="008203AD">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7896CDDA"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4C641D94"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Ivančna Gorica, Cesta 2. grupe odredov 16a, 1295 Ivančna Gorica</w:t>
            </w:r>
          </w:p>
        </w:tc>
        <w:tc>
          <w:tcPr>
            <w:tcW w:w="1276" w:type="dxa"/>
          </w:tcPr>
          <w:p w14:paraId="37CF9A7F"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2730</w:t>
            </w:r>
          </w:p>
        </w:tc>
      </w:tr>
      <w:tr w:rsidR="00985049" w:rsidRPr="008203AD" w14:paraId="6FCB2826"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C831F24"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D4E8165"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Koseze, Ul. Bratov Učakar 58, 1000 Ljubljana</w:t>
            </w:r>
          </w:p>
        </w:tc>
        <w:tc>
          <w:tcPr>
            <w:tcW w:w="1276" w:type="dxa"/>
          </w:tcPr>
          <w:p w14:paraId="07C6C6F4"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2120</w:t>
            </w:r>
          </w:p>
        </w:tc>
      </w:tr>
      <w:tr w:rsidR="00985049" w:rsidRPr="008203AD" w14:paraId="45D8D10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FD02BC5"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502C090B"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Levstik, Levstikov trg 9, 1000 Ljubljana</w:t>
            </w:r>
          </w:p>
        </w:tc>
        <w:tc>
          <w:tcPr>
            <w:tcW w:w="1276" w:type="dxa"/>
          </w:tcPr>
          <w:p w14:paraId="4463DB17"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2350</w:t>
            </w:r>
          </w:p>
        </w:tc>
      </w:tr>
      <w:tr w:rsidR="00985049" w:rsidRPr="008203AD" w14:paraId="105DF657" w14:textId="77777777" w:rsidTr="008203AD">
        <w:trPr>
          <w:trHeight w:val="119"/>
        </w:trPr>
        <w:tc>
          <w:tcPr>
            <w:cnfStyle w:val="001000000000" w:firstRow="0" w:lastRow="0" w:firstColumn="1" w:lastColumn="0" w:oddVBand="0" w:evenVBand="0" w:oddHBand="0" w:evenHBand="0" w:firstRowFirstColumn="0" w:firstRowLastColumn="0" w:lastRowFirstColumn="0" w:lastRowLastColumn="0"/>
            <w:tcW w:w="851" w:type="dxa"/>
          </w:tcPr>
          <w:p w14:paraId="29D6F06D"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5D25001"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Logatec, Notranjska cesta 2, 1370 Logatec</w:t>
            </w:r>
          </w:p>
        </w:tc>
        <w:tc>
          <w:tcPr>
            <w:tcW w:w="1276" w:type="dxa"/>
          </w:tcPr>
          <w:p w14:paraId="6053F800"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2740</w:t>
            </w:r>
          </w:p>
        </w:tc>
      </w:tr>
      <w:tr w:rsidR="00985049" w:rsidRPr="008203AD" w14:paraId="25699A3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FC00F04"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60CFB20"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Lukovica, Stari Trg 4, 1225 Lukovica</w:t>
            </w:r>
          </w:p>
        </w:tc>
        <w:tc>
          <w:tcPr>
            <w:tcW w:w="1276" w:type="dxa"/>
          </w:tcPr>
          <w:p w14:paraId="3B0AB90A"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2820</w:t>
            </w:r>
          </w:p>
        </w:tc>
      </w:tr>
      <w:tr w:rsidR="00985049" w:rsidRPr="008203AD" w14:paraId="1818637E" w14:textId="77777777" w:rsidTr="008203AD">
        <w:trPr>
          <w:trHeight w:val="174"/>
        </w:trPr>
        <w:tc>
          <w:tcPr>
            <w:cnfStyle w:val="001000000000" w:firstRow="0" w:lastRow="0" w:firstColumn="1" w:lastColumn="0" w:oddVBand="0" w:evenVBand="0" w:oddHBand="0" w:evenHBand="0" w:firstRowFirstColumn="0" w:firstRowLastColumn="0" w:lastRowFirstColumn="0" w:lastRowLastColumn="0"/>
            <w:tcW w:w="851" w:type="dxa"/>
          </w:tcPr>
          <w:p w14:paraId="5F4ED553"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6E5AAFB6"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Medvode, Donova cesta 1, 1215 Medvode</w:t>
            </w:r>
          </w:p>
        </w:tc>
        <w:tc>
          <w:tcPr>
            <w:tcW w:w="1276" w:type="dxa"/>
          </w:tcPr>
          <w:p w14:paraId="2813BBCD"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2760</w:t>
            </w:r>
          </w:p>
        </w:tc>
      </w:tr>
      <w:tr w:rsidR="00985049" w:rsidRPr="008203AD" w14:paraId="2C511C19"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AAD9F34"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71C18433"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Metelkova, Metelkova ulica 9, 1000 Ljubljana</w:t>
            </w:r>
          </w:p>
        </w:tc>
        <w:tc>
          <w:tcPr>
            <w:tcW w:w="1276" w:type="dxa"/>
          </w:tcPr>
          <w:p w14:paraId="27F9918A"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2020</w:t>
            </w:r>
          </w:p>
        </w:tc>
      </w:tr>
      <w:tr w:rsidR="00985049" w:rsidRPr="008203AD" w14:paraId="55F96E7A"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EAFB111"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7528A5AD"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Miklošič, Miklošičeva cesta 24, 1000 Ljubljana</w:t>
            </w:r>
          </w:p>
        </w:tc>
        <w:tc>
          <w:tcPr>
            <w:tcW w:w="1276" w:type="dxa"/>
          </w:tcPr>
          <w:p w14:paraId="3368C925"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2310</w:t>
            </w:r>
          </w:p>
        </w:tc>
      </w:tr>
      <w:tr w:rsidR="00985049" w:rsidRPr="008203AD" w14:paraId="4AE62824"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D101696"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4D3F5148"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Mirje, Trg Mladinskih delov. Brigad 2, 1000 Ljubljana</w:t>
            </w:r>
          </w:p>
        </w:tc>
        <w:tc>
          <w:tcPr>
            <w:tcW w:w="1276" w:type="dxa"/>
          </w:tcPr>
          <w:p w14:paraId="111E1A5D"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2340</w:t>
            </w:r>
          </w:p>
        </w:tc>
      </w:tr>
      <w:tr w:rsidR="00985049" w:rsidRPr="008203AD" w14:paraId="70F08041"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A9EDC6B"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B7AF1ED"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Moste, Rojčeva ulica 22, 1000 Ljubljana</w:t>
            </w:r>
          </w:p>
        </w:tc>
        <w:tc>
          <w:tcPr>
            <w:tcW w:w="1276" w:type="dxa"/>
          </w:tcPr>
          <w:p w14:paraId="769FF114"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2070</w:t>
            </w:r>
          </w:p>
        </w:tc>
      </w:tr>
      <w:tr w:rsidR="00985049" w:rsidRPr="008203AD" w14:paraId="5E188D69"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5751E58"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91A02FE"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Nove Jarše, Kvedrova cesta 20, 1000 Ljubljana</w:t>
            </w:r>
          </w:p>
        </w:tc>
        <w:tc>
          <w:tcPr>
            <w:tcW w:w="1276" w:type="dxa"/>
          </w:tcPr>
          <w:p w14:paraId="45F188C3"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2130</w:t>
            </w:r>
          </w:p>
        </w:tc>
      </w:tr>
      <w:tr w:rsidR="00985049" w:rsidRPr="008203AD" w14:paraId="4181AAD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EF5D68C"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tcPr>
          <w:p w14:paraId="6834BE28"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NC Vič, Jamova cesta 105, 1000 LJUBLJANA</w:t>
            </w:r>
          </w:p>
        </w:tc>
        <w:tc>
          <w:tcPr>
            <w:tcW w:w="1276" w:type="dxa"/>
          </w:tcPr>
          <w:p w14:paraId="4A6FE3C4"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2430</w:t>
            </w:r>
          </w:p>
        </w:tc>
      </w:tr>
      <w:tr w:rsidR="00985049" w:rsidRPr="008203AD" w14:paraId="0E8F6839"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6851098" w14:textId="77777777" w:rsidR="00985049" w:rsidRPr="008203AD" w:rsidRDefault="00985049"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59DA5A0E" w14:textId="77777777" w:rsidR="00985049" w:rsidRPr="008203AD" w:rsidRDefault="00985049"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Polje, Cesta 30. avgusta 2, 1000 Ljubljana</w:t>
            </w:r>
          </w:p>
        </w:tc>
        <w:tc>
          <w:tcPr>
            <w:tcW w:w="1276" w:type="dxa"/>
          </w:tcPr>
          <w:p w14:paraId="28BDA5D3" w14:textId="77777777" w:rsidR="00985049" w:rsidRPr="008203AD" w:rsidRDefault="00985049"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2060</w:t>
            </w:r>
          </w:p>
        </w:tc>
      </w:tr>
      <w:tr w:rsidR="008203AD" w:rsidRPr="008203AD" w14:paraId="04ECD35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E9DFAA5"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tcPr>
          <w:p w14:paraId="7DA55EA9" w14:textId="4A738B87"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Pr>
                <w:color w:val="000000"/>
                <w:lang w:eastAsia="sl-SI"/>
              </w:rPr>
              <w:t>Lekarna Polje IV, Polje 383, 1000 Ljubljana</w:t>
            </w:r>
          </w:p>
        </w:tc>
        <w:tc>
          <w:tcPr>
            <w:tcW w:w="1276" w:type="dxa"/>
          </w:tcPr>
          <w:p w14:paraId="4C2D679D" w14:textId="028BEBD4"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Pr>
                <w:color w:val="000000"/>
                <w:lang w:eastAsia="sl-SI"/>
              </w:rPr>
              <w:t>2450</w:t>
            </w:r>
          </w:p>
        </w:tc>
      </w:tr>
      <w:tr w:rsidR="008203AD" w:rsidRPr="008203AD" w14:paraId="6E820178"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C75951E"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15E65CD1" w14:textId="70282A42"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Pri Polikliniki, Njegoševa cesta 6k, 1000 Ljubljana</w:t>
            </w:r>
          </w:p>
        </w:tc>
        <w:tc>
          <w:tcPr>
            <w:tcW w:w="1276" w:type="dxa"/>
          </w:tcPr>
          <w:p w14:paraId="41838B41" w14:textId="626BDF9D"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2010</w:t>
            </w:r>
          </w:p>
        </w:tc>
      </w:tr>
      <w:tr w:rsidR="008203AD" w:rsidRPr="008203AD" w14:paraId="34B293D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C7F5607"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C1400B8" w14:textId="2D2A89CF"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Pri ZD Grosuplje, Pod gozdom cesta I 14a, 1290 Grosuplje</w:t>
            </w:r>
          </w:p>
        </w:tc>
        <w:tc>
          <w:tcPr>
            <w:tcW w:w="1276" w:type="dxa"/>
          </w:tcPr>
          <w:p w14:paraId="766C52D4" w14:textId="112D0A9C"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2880</w:t>
            </w:r>
          </w:p>
        </w:tc>
      </w:tr>
      <w:tr w:rsidR="008203AD" w:rsidRPr="008203AD" w14:paraId="5EFB3C7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1DF6113"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19BDCF0" w14:textId="0726677C"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Rakovnik, Rakovniška ulica 4a, 1000 Ljubljana</w:t>
            </w:r>
          </w:p>
        </w:tc>
        <w:tc>
          <w:tcPr>
            <w:tcW w:w="1276" w:type="dxa"/>
          </w:tcPr>
          <w:p w14:paraId="43779E28" w14:textId="6CA77319"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2090</w:t>
            </w:r>
          </w:p>
        </w:tc>
      </w:tr>
      <w:tr w:rsidR="008203AD" w:rsidRPr="008203AD" w14:paraId="7F356B07"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74CB76A"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5255133" w14:textId="24330662"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Savska, Savska cesta 3, 1000 Ljubljana</w:t>
            </w:r>
          </w:p>
        </w:tc>
        <w:tc>
          <w:tcPr>
            <w:tcW w:w="1276" w:type="dxa"/>
          </w:tcPr>
          <w:p w14:paraId="03A8D664" w14:textId="16327DF1"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2410</w:t>
            </w:r>
          </w:p>
        </w:tc>
      </w:tr>
      <w:tr w:rsidR="008203AD" w:rsidRPr="008203AD" w14:paraId="63E81F1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F57EE4B"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2B5D8BBD" w14:textId="31ABB0FE"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Sončni Log,  Sončni Log 7a, 1370 Logatec</w:t>
            </w:r>
          </w:p>
        </w:tc>
        <w:tc>
          <w:tcPr>
            <w:tcW w:w="1276" w:type="dxa"/>
          </w:tcPr>
          <w:p w14:paraId="3EC698FE" w14:textId="19ECF486"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2741</w:t>
            </w:r>
          </w:p>
        </w:tc>
      </w:tr>
      <w:tr w:rsidR="008203AD" w:rsidRPr="008203AD" w14:paraId="17902C9E"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AFE8961"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71E93304" w14:textId="2BE9400C"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Supernova, Jurčkova cesta 223, 1000 Ljubljana</w:t>
            </w:r>
          </w:p>
        </w:tc>
        <w:tc>
          <w:tcPr>
            <w:tcW w:w="1276" w:type="dxa"/>
          </w:tcPr>
          <w:p w14:paraId="1A57060F" w14:textId="09CD0B72"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2500</w:t>
            </w:r>
          </w:p>
        </w:tc>
      </w:tr>
      <w:tr w:rsidR="008203AD" w:rsidRPr="008203AD" w14:paraId="3061C8C0"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110C6199"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2308E6E7" w14:textId="28D3073E"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Šentvid, Prušnikova ulica 45, 1000 Ljubljana</w:t>
            </w:r>
          </w:p>
        </w:tc>
        <w:tc>
          <w:tcPr>
            <w:tcW w:w="1276" w:type="dxa"/>
          </w:tcPr>
          <w:p w14:paraId="278EE7DD" w14:textId="4D0BE375"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2110</w:t>
            </w:r>
          </w:p>
        </w:tc>
      </w:tr>
      <w:tr w:rsidR="008203AD" w:rsidRPr="008203AD" w14:paraId="597879EF"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25F41D2"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B6CE77D" w14:textId="1C30F8E6"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Šiška, Celovška cesta 83, 1000 Ljubljana</w:t>
            </w:r>
          </w:p>
        </w:tc>
        <w:tc>
          <w:tcPr>
            <w:tcW w:w="1276" w:type="dxa"/>
          </w:tcPr>
          <w:p w14:paraId="6BF963D9" w14:textId="4EBB48F4"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2080</w:t>
            </w:r>
          </w:p>
        </w:tc>
      </w:tr>
      <w:tr w:rsidR="008203AD" w:rsidRPr="008203AD" w14:paraId="4CF3B2A8"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DEABAA2"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106DFE0" w14:textId="21FEE7F5"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Škofljica, Kočevska cesta 25 A, 1000 Ljubljana</w:t>
            </w:r>
          </w:p>
        </w:tc>
        <w:tc>
          <w:tcPr>
            <w:tcW w:w="1276" w:type="dxa"/>
          </w:tcPr>
          <w:p w14:paraId="6FC75423" w14:textId="0EDE9CF2"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2800</w:t>
            </w:r>
          </w:p>
        </w:tc>
      </w:tr>
      <w:tr w:rsidR="008203AD" w:rsidRPr="008203AD" w14:paraId="49E50EE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C19BF42"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42CB13DA" w14:textId="2A64666D"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Tehnološki Park, Tehnološki park 22a, 1000 Ljubljana</w:t>
            </w:r>
          </w:p>
        </w:tc>
        <w:tc>
          <w:tcPr>
            <w:tcW w:w="1276" w:type="dxa"/>
          </w:tcPr>
          <w:p w14:paraId="03C579FA" w14:textId="470E1A53"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2400</w:t>
            </w:r>
          </w:p>
        </w:tc>
      </w:tr>
      <w:tr w:rsidR="008203AD" w:rsidRPr="008203AD" w14:paraId="27E7F1AE"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378F49A"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024CA57F" w14:textId="4B6EC89D"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Trnovo, Devinska c. 1a, 1000 Ljubljana</w:t>
            </w:r>
          </w:p>
        </w:tc>
        <w:tc>
          <w:tcPr>
            <w:tcW w:w="1276" w:type="dxa"/>
          </w:tcPr>
          <w:p w14:paraId="51759BD4" w14:textId="17401976"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2370</w:t>
            </w:r>
          </w:p>
        </w:tc>
      </w:tr>
      <w:tr w:rsidR="008203AD" w:rsidRPr="008203AD" w14:paraId="7CCFB18E"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82F6CA4"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1E678D8C" w14:textId="3397AFB6"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Trzin, Ljubljanska c. 13c, 1236 Trzin</w:t>
            </w:r>
          </w:p>
        </w:tc>
        <w:tc>
          <w:tcPr>
            <w:tcW w:w="1276" w:type="dxa"/>
          </w:tcPr>
          <w:p w14:paraId="05ADEFA8" w14:textId="7854A498"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2780</w:t>
            </w:r>
          </w:p>
        </w:tc>
      </w:tr>
      <w:tr w:rsidR="008203AD" w:rsidRPr="008203AD" w14:paraId="4C094A6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6DB9743"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7146B6C9" w14:textId="170A3432"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Vič, Šestova ulica 10, 1000 Ljubljana</w:t>
            </w:r>
          </w:p>
        </w:tc>
        <w:tc>
          <w:tcPr>
            <w:tcW w:w="1276" w:type="dxa"/>
          </w:tcPr>
          <w:p w14:paraId="40DF27DE" w14:textId="5D9515D3"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2040</w:t>
            </w:r>
          </w:p>
        </w:tc>
      </w:tr>
      <w:tr w:rsidR="008203AD" w:rsidRPr="008203AD" w14:paraId="6624B12D" w14:textId="77777777" w:rsidTr="008203AD">
        <w:trPr>
          <w:trHeight w:val="310"/>
        </w:trPr>
        <w:tc>
          <w:tcPr>
            <w:cnfStyle w:val="001000000000" w:firstRow="0" w:lastRow="0" w:firstColumn="1" w:lastColumn="0" w:oddVBand="0" w:evenVBand="0" w:oddHBand="0" w:evenHBand="0" w:firstRowFirstColumn="0" w:firstRowLastColumn="0" w:lastRowFirstColumn="0" w:lastRowLastColumn="0"/>
            <w:tcW w:w="851" w:type="dxa"/>
          </w:tcPr>
          <w:p w14:paraId="1B779088"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tcPr>
          <w:p w14:paraId="54F07FB5" w14:textId="4BA5716D"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Vila Urbana, Poljanski nasip 10, 1000 Ljubljana</w:t>
            </w:r>
          </w:p>
        </w:tc>
        <w:tc>
          <w:tcPr>
            <w:tcW w:w="1276" w:type="dxa"/>
          </w:tcPr>
          <w:p w14:paraId="2960157A" w14:textId="2140EF28"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2380</w:t>
            </w:r>
          </w:p>
        </w:tc>
      </w:tr>
      <w:tr w:rsidR="008203AD" w:rsidRPr="008203AD" w14:paraId="69B3399C" w14:textId="77777777" w:rsidTr="008203AD">
        <w:trPr>
          <w:trHeight w:val="274"/>
        </w:trPr>
        <w:tc>
          <w:tcPr>
            <w:cnfStyle w:val="001000000000" w:firstRow="0" w:lastRow="0" w:firstColumn="1" w:lastColumn="0" w:oddVBand="0" w:evenVBand="0" w:oddHBand="0" w:evenHBand="0" w:firstRowFirstColumn="0" w:firstRowLastColumn="0" w:lastRowFirstColumn="0" w:lastRowLastColumn="0"/>
            <w:tcW w:w="851" w:type="dxa"/>
          </w:tcPr>
          <w:p w14:paraId="28ADEC9B"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35AC74F" w14:textId="16619C01"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Vilharjeva, Vilharjev podhod 11, 1000 Ljubljana</w:t>
            </w:r>
          </w:p>
        </w:tc>
        <w:tc>
          <w:tcPr>
            <w:tcW w:w="1276" w:type="dxa"/>
          </w:tcPr>
          <w:p w14:paraId="3C9CE2BD" w14:textId="5D25630D"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2420</w:t>
            </w:r>
          </w:p>
        </w:tc>
      </w:tr>
      <w:tr w:rsidR="008203AD" w:rsidRPr="008203AD" w14:paraId="28FDA9BB" w14:textId="77777777" w:rsidTr="008203AD">
        <w:trPr>
          <w:trHeight w:val="224"/>
        </w:trPr>
        <w:tc>
          <w:tcPr>
            <w:cnfStyle w:val="001000000000" w:firstRow="0" w:lastRow="0" w:firstColumn="1" w:lastColumn="0" w:oddVBand="0" w:evenVBand="0" w:oddHBand="0" w:evenHBand="0" w:firstRowFirstColumn="0" w:firstRowLastColumn="0" w:lastRowFirstColumn="0" w:lastRowLastColumn="0"/>
            <w:tcW w:w="851" w:type="dxa"/>
          </w:tcPr>
          <w:p w14:paraId="1BB6046B"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0D4422E" w14:textId="4032C3D3"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Vnanje Gorice, Nova pot 5, 1351 Brezovica</w:t>
            </w:r>
          </w:p>
        </w:tc>
        <w:tc>
          <w:tcPr>
            <w:tcW w:w="1276" w:type="dxa"/>
          </w:tcPr>
          <w:p w14:paraId="59FBB939" w14:textId="70150708"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2770</w:t>
            </w:r>
          </w:p>
        </w:tc>
      </w:tr>
      <w:tr w:rsidR="008203AD" w:rsidRPr="008203AD" w14:paraId="4F5BB5B2" w14:textId="77777777" w:rsidTr="008203AD">
        <w:trPr>
          <w:trHeight w:val="330"/>
        </w:trPr>
        <w:tc>
          <w:tcPr>
            <w:cnfStyle w:val="001000000000" w:firstRow="0" w:lastRow="0" w:firstColumn="1" w:lastColumn="0" w:oddVBand="0" w:evenVBand="0" w:oddHBand="0" w:evenHBand="0" w:firstRowFirstColumn="0" w:firstRowLastColumn="0" w:lastRowFirstColumn="0" w:lastRowLastColumn="0"/>
            <w:tcW w:w="851" w:type="dxa"/>
          </w:tcPr>
          <w:p w14:paraId="26654599"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162BD02F" w14:textId="4AD505C8"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Vrhnika, Trg Karla Grabeljška 1, 1360 Vrhnika</w:t>
            </w:r>
          </w:p>
        </w:tc>
        <w:tc>
          <w:tcPr>
            <w:tcW w:w="1276" w:type="dxa"/>
          </w:tcPr>
          <w:p w14:paraId="29DE4722" w14:textId="14452266"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2700</w:t>
            </w:r>
          </w:p>
        </w:tc>
      </w:tr>
      <w:tr w:rsidR="008203AD" w:rsidRPr="008203AD" w14:paraId="132459CE" w14:textId="77777777" w:rsidTr="008203AD">
        <w:trPr>
          <w:trHeight w:val="279"/>
        </w:trPr>
        <w:tc>
          <w:tcPr>
            <w:cnfStyle w:val="001000000000" w:firstRow="0" w:lastRow="0" w:firstColumn="1" w:lastColumn="0" w:oddVBand="0" w:evenVBand="0" w:oddHBand="0" w:evenHBand="0" w:firstRowFirstColumn="0" w:firstRowLastColumn="0" w:lastRowFirstColumn="0" w:lastRowLastColumn="0"/>
            <w:tcW w:w="851" w:type="dxa"/>
          </w:tcPr>
          <w:p w14:paraId="0C565F69"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6896E847" w14:textId="71850980"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WTC, Dunajska cesta 158, 1000 Ljubljana</w:t>
            </w:r>
          </w:p>
        </w:tc>
        <w:tc>
          <w:tcPr>
            <w:tcW w:w="1276" w:type="dxa"/>
          </w:tcPr>
          <w:p w14:paraId="0059E149" w14:textId="4D720A61"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2390</w:t>
            </w:r>
          </w:p>
        </w:tc>
      </w:tr>
      <w:tr w:rsidR="008203AD" w:rsidRPr="008203AD" w14:paraId="085BDCF7"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495F4B9"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7DA50F4" w14:textId="790B542B"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Lekarna Zlatica Vrhnika, Ljubljanska c. 29, 1360 Vrhnika</w:t>
            </w:r>
          </w:p>
        </w:tc>
        <w:tc>
          <w:tcPr>
            <w:tcW w:w="1276" w:type="dxa"/>
          </w:tcPr>
          <w:p w14:paraId="4D607456" w14:textId="67B1C866"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2790</w:t>
            </w:r>
          </w:p>
        </w:tc>
      </w:tr>
      <w:tr w:rsidR="008203AD" w:rsidRPr="008203AD" w14:paraId="23783E8D"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7389B6A"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61AF0760" w14:textId="08017EB7"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Bloke, Nova vas 4a, 1385 Nova Vas</w:t>
            </w:r>
          </w:p>
        </w:tc>
        <w:tc>
          <w:tcPr>
            <w:tcW w:w="1276" w:type="dxa"/>
          </w:tcPr>
          <w:p w14:paraId="12BACDDC" w14:textId="544885E3"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2870</w:t>
            </w:r>
          </w:p>
        </w:tc>
      </w:tr>
      <w:tr w:rsidR="008203AD" w:rsidRPr="008203AD" w14:paraId="4514ABC0"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7046197"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5E20CACD" w14:textId="65621068"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Borovnica, Mejačeva 3, 1353 Borovnica</w:t>
            </w:r>
          </w:p>
        </w:tc>
        <w:tc>
          <w:tcPr>
            <w:tcW w:w="1276" w:type="dxa"/>
          </w:tcPr>
          <w:p w14:paraId="2B10F85C" w14:textId="2025A161"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2701</w:t>
            </w:r>
          </w:p>
        </w:tc>
      </w:tr>
      <w:tr w:rsidR="008203AD" w:rsidRPr="008203AD" w14:paraId="536B0004"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50DC5C8"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C696C1D" w14:textId="26824EF1"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Dobrepolje, Videm 35a, 1312 Videm - Dobrepolje</w:t>
            </w:r>
          </w:p>
        </w:tc>
        <w:tc>
          <w:tcPr>
            <w:tcW w:w="1276" w:type="dxa"/>
          </w:tcPr>
          <w:p w14:paraId="336561F0" w14:textId="61F08CF2"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2711</w:t>
            </w:r>
          </w:p>
        </w:tc>
      </w:tr>
      <w:tr w:rsidR="008203AD" w:rsidRPr="008203AD" w14:paraId="6242417C"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AEC6C66"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6B0761D0" w14:textId="3CE1753A"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Horjul, Slovenska cesta 17, 1354 Horjul</w:t>
            </w:r>
          </w:p>
        </w:tc>
        <w:tc>
          <w:tcPr>
            <w:tcW w:w="1276" w:type="dxa"/>
          </w:tcPr>
          <w:p w14:paraId="154063D3" w14:textId="2F1004E3"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2860</w:t>
            </w:r>
          </w:p>
        </w:tc>
      </w:tr>
      <w:tr w:rsidR="008203AD" w:rsidRPr="008203AD" w14:paraId="2C687A01" w14:textId="77777777" w:rsidTr="008203AD">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22D715DA"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06E23F0" w14:textId="323E5026"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Log - Dragomer, Loška cesta 12, 1358 Log pri Brezovici</w:t>
            </w:r>
          </w:p>
        </w:tc>
        <w:tc>
          <w:tcPr>
            <w:tcW w:w="1276" w:type="dxa"/>
          </w:tcPr>
          <w:p w14:paraId="0C657C91" w14:textId="5233C0A2"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2371</w:t>
            </w:r>
          </w:p>
        </w:tc>
      </w:tr>
      <w:tr w:rsidR="008203AD" w:rsidRPr="008203AD" w14:paraId="5DE40ACC" w14:textId="77777777" w:rsidTr="008203AD">
        <w:trPr>
          <w:trHeight w:val="206"/>
        </w:trPr>
        <w:tc>
          <w:tcPr>
            <w:cnfStyle w:val="001000000000" w:firstRow="0" w:lastRow="0" w:firstColumn="1" w:lastColumn="0" w:oddVBand="0" w:evenVBand="0" w:oddHBand="0" w:evenHBand="0" w:firstRowFirstColumn="0" w:firstRowLastColumn="0" w:lastRowFirstColumn="0" w:lastRowLastColumn="0"/>
            <w:tcW w:w="851" w:type="dxa"/>
          </w:tcPr>
          <w:p w14:paraId="3F1D3C19"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5F976CB6" w14:textId="7D0D1235"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Podpeč, Jezero 19, 1352 Preserje</w:t>
            </w:r>
          </w:p>
        </w:tc>
        <w:tc>
          <w:tcPr>
            <w:tcW w:w="1276" w:type="dxa"/>
          </w:tcPr>
          <w:p w14:paraId="4F3275F5" w14:textId="4EDF6257"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2850</w:t>
            </w:r>
          </w:p>
        </w:tc>
      </w:tr>
      <w:tr w:rsidR="008203AD" w:rsidRPr="008203AD" w14:paraId="02A5B383" w14:textId="77777777" w:rsidTr="008203AD">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107F294D"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796025BE" w14:textId="42068F4F"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Stari trg, C. Notranjskega Odreda 36a, 1386 Stari trg pri Ložu</w:t>
            </w:r>
          </w:p>
        </w:tc>
        <w:tc>
          <w:tcPr>
            <w:tcW w:w="1276" w:type="dxa"/>
          </w:tcPr>
          <w:p w14:paraId="7894E1C1" w14:textId="7EECA00A"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2751</w:t>
            </w:r>
          </w:p>
        </w:tc>
      </w:tr>
      <w:tr w:rsidR="008203AD" w:rsidRPr="008203AD" w14:paraId="67845382"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9E44896"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hideMark/>
          </w:tcPr>
          <w:p w14:paraId="35C16B7A" w14:textId="50AD610E"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Velike Lašče, Javorškova 7, 1315 Velike Lašče</w:t>
            </w:r>
          </w:p>
        </w:tc>
        <w:tc>
          <w:tcPr>
            <w:tcW w:w="1276" w:type="dxa"/>
          </w:tcPr>
          <w:p w14:paraId="5844EEA7" w14:textId="63111D2F"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2041</w:t>
            </w:r>
          </w:p>
        </w:tc>
      </w:tr>
      <w:tr w:rsidR="008203AD" w:rsidRPr="008203AD" w14:paraId="1A4B9613"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A849012"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tcPr>
          <w:p w14:paraId="2A97E752" w14:textId="77A0E78F"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Lekarniška podružnica Zagradec, Zagradec 31, 1303 Zagradec</w:t>
            </w:r>
          </w:p>
        </w:tc>
        <w:tc>
          <w:tcPr>
            <w:tcW w:w="1276" w:type="dxa"/>
          </w:tcPr>
          <w:p w14:paraId="2091F408" w14:textId="220B72E3"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2731</w:t>
            </w:r>
          </w:p>
        </w:tc>
      </w:tr>
      <w:tr w:rsidR="008203AD" w:rsidRPr="008203AD" w14:paraId="33F0F445" w14:textId="77777777" w:rsidTr="008203AD">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0C90F19" w14:textId="77777777" w:rsidR="008203AD" w:rsidRPr="008203AD" w:rsidRDefault="008203AD" w:rsidP="008203AD">
            <w:pPr>
              <w:pStyle w:val="Odstavekseznama"/>
              <w:numPr>
                <w:ilvl w:val="0"/>
                <w:numId w:val="84"/>
              </w:numPr>
              <w:spacing w:before="20" w:after="20"/>
              <w:ind w:right="1"/>
              <w:jc w:val="center"/>
              <w:rPr>
                <w:rFonts w:ascii="Arial" w:hAnsi="Arial" w:cs="Arial"/>
                <w:b w:val="0"/>
                <w:bCs w:val="0"/>
                <w:color w:val="000000"/>
              </w:rPr>
            </w:pPr>
          </w:p>
        </w:tc>
        <w:tc>
          <w:tcPr>
            <w:tcW w:w="6804" w:type="dxa"/>
          </w:tcPr>
          <w:p w14:paraId="1C5514C4" w14:textId="2A28C1CE" w:rsidR="008203AD" w:rsidRPr="008203AD" w:rsidRDefault="008203AD" w:rsidP="008203AD">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Galenski Laboratorij, Tbilisijska 87, 1000 Ljubljana</w:t>
            </w:r>
          </w:p>
        </w:tc>
        <w:tc>
          <w:tcPr>
            <w:tcW w:w="1276" w:type="dxa"/>
          </w:tcPr>
          <w:p w14:paraId="070A5F26" w14:textId="256AEFD1" w:rsidR="008203AD" w:rsidRPr="008203AD" w:rsidRDefault="008203AD" w:rsidP="008203AD">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8203AD">
              <w:rPr>
                <w:color w:val="000000"/>
                <w:lang w:eastAsia="sl-SI"/>
              </w:rPr>
              <w:t>3000</w:t>
            </w:r>
          </w:p>
        </w:tc>
      </w:tr>
    </w:tbl>
    <w:p w14:paraId="14615BC3" w14:textId="2C370895" w:rsidR="008B0D2B" w:rsidRPr="0076627D" w:rsidRDefault="008B0D2B" w:rsidP="004F5150">
      <w:pPr>
        <w:spacing w:before="40"/>
        <w:ind w:right="567"/>
        <w:rPr>
          <w:lang w:eastAsia="pl-PL"/>
        </w:rPr>
      </w:pPr>
    </w:p>
    <w:sectPr w:rsidR="008B0D2B" w:rsidRPr="0076627D" w:rsidSect="00E93E67">
      <w:headerReference w:type="default" r:id="rId9"/>
      <w:footerReference w:type="default" r:id="rId10"/>
      <w:headerReference w:type="first" r:id="rId11"/>
      <w:pgSz w:w="11906" w:h="16838"/>
      <w:pgMar w:top="1417" w:right="1274" w:bottom="1843" w:left="1417" w:header="708" w:footer="737" w:gutter="0"/>
      <w:pgNumType w:start="1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A25F9" w14:textId="77777777" w:rsidR="001E5C94" w:rsidRDefault="001E5C94" w:rsidP="006234AB">
      <w:r>
        <w:separator/>
      </w:r>
    </w:p>
  </w:endnote>
  <w:endnote w:type="continuationSeparator" w:id="0">
    <w:p w14:paraId="0ED81F97" w14:textId="77777777" w:rsidR="001E5C94" w:rsidRDefault="001E5C94"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W1)">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0030894"/>
      <w:docPartObj>
        <w:docPartGallery w:val="Page Numbers (Bottom of Page)"/>
        <w:docPartUnique/>
      </w:docPartObj>
    </w:sdtPr>
    <w:sdtContent>
      <w:p w14:paraId="6172C561" w14:textId="2463D06B" w:rsidR="00E93E67" w:rsidRDefault="00E93E67">
        <w:pPr>
          <w:pStyle w:val="Noga"/>
          <w:jc w:val="right"/>
        </w:pPr>
        <w:r>
          <w:fldChar w:fldCharType="begin"/>
        </w:r>
        <w:r>
          <w:instrText>PAGE   \* MERGEFORMAT</w:instrText>
        </w:r>
        <w:r>
          <w:fldChar w:fldCharType="separate"/>
        </w:r>
        <w:r>
          <w:t>2</w:t>
        </w:r>
        <w:r>
          <w:fldChar w:fldCharType="end"/>
        </w:r>
      </w:p>
    </w:sdtContent>
  </w:sdt>
  <w:p w14:paraId="0131CEC5" w14:textId="77777777" w:rsidR="00E93E67" w:rsidRDefault="00E93E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7A47" w14:textId="77777777" w:rsidR="001E5C94" w:rsidRDefault="001E5C94" w:rsidP="006234AB">
      <w:r>
        <w:separator/>
      </w:r>
    </w:p>
  </w:footnote>
  <w:footnote w:type="continuationSeparator" w:id="0">
    <w:p w14:paraId="4EACEF54" w14:textId="77777777" w:rsidR="001E5C94" w:rsidRDefault="001E5C94"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A9177" w14:textId="11067D22" w:rsidR="002953C9" w:rsidRDefault="000D7995" w:rsidP="006234AB">
    <w:pPr>
      <w:pStyle w:val="Glava"/>
    </w:pPr>
    <w:r>
      <w:rPr>
        <w:noProof/>
        <w:lang w:eastAsia="sl-SI"/>
      </w:rPr>
      <w:drawing>
        <wp:inline distT="0" distB="0" distL="0" distR="0" wp14:anchorId="40FB4816" wp14:editId="03093974">
          <wp:extent cx="5561965" cy="657370"/>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3BB5E3F"/>
    <w:multiLevelType w:val="hybridMultilevel"/>
    <w:tmpl w:val="BC44EC5C"/>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426606A"/>
    <w:multiLevelType w:val="hybridMultilevel"/>
    <w:tmpl w:val="31F61990"/>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 w15:restartNumberingAfterBreak="0">
    <w:nsid w:val="05774689"/>
    <w:multiLevelType w:val="hybridMultilevel"/>
    <w:tmpl w:val="56F430D6"/>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82229E4"/>
    <w:multiLevelType w:val="hybridMultilevel"/>
    <w:tmpl w:val="92846A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09564E0E"/>
    <w:multiLevelType w:val="hybridMultilevel"/>
    <w:tmpl w:val="8042C58A"/>
    <w:lvl w:ilvl="0" w:tplc="7190F978">
      <w:start w:val="1231"/>
      <w:numFmt w:val="bullet"/>
      <w:lvlText w:val="-"/>
      <w:lvlJc w:val="left"/>
      <w:pPr>
        <w:ind w:left="360" w:hanging="360"/>
      </w:pPr>
      <w:rPr>
        <w:rFonts w:ascii="Tahoma" w:eastAsia="Times New Roman" w:hAnsi="Tahoma" w:cs="Tahom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B16A08"/>
    <w:multiLevelType w:val="hybridMultilevel"/>
    <w:tmpl w:val="6C207A9E"/>
    <w:lvl w:ilvl="0" w:tplc="EF703934">
      <w:start w:val="13"/>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4" w15:restartNumberingAfterBreak="0">
    <w:nsid w:val="0BBE25F1"/>
    <w:multiLevelType w:val="hybridMultilevel"/>
    <w:tmpl w:val="C322898A"/>
    <w:lvl w:ilvl="0" w:tplc="0FA0CFFC">
      <w:start w:val="9"/>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AF4FF3"/>
    <w:multiLevelType w:val="hybridMultilevel"/>
    <w:tmpl w:val="AB625DB6"/>
    <w:lvl w:ilvl="0" w:tplc="DB90D55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D1B02E8"/>
    <w:multiLevelType w:val="hybridMultilevel"/>
    <w:tmpl w:val="666818B4"/>
    <w:lvl w:ilvl="0" w:tplc="20000001">
      <w:start w:val="1"/>
      <w:numFmt w:val="bullet"/>
      <w:lvlText w:val=""/>
      <w:lvlJc w:val="left"/>
      <w:pPr>
        <w:ind w:left="1741" w:hanging="360"/>
      </w:pPr>
      <w:rPr>
        <w:rFonts w:ascii="Symbol" w:hAnsi="Symbol" w:hint="default"/>
      </w:rPr>
    </w:lvl>
    <w:lvl w:ilvl="1" w:tplc="20000003">
      <w:start w:val="1"/>
      <w:numFmt w:val="bullet"/>
      <w:lvlText w:val="o"/>
      <w:lvlJc w:val="left"/>
      <w:pPr>
        <w:ind w:left="2461" w:hanging="360"/>
      </w:pPr>
      <w:rPr>
        <w:rFonts w:ascii="Courier New" w:hAnsi="Courier New" w:cs="Courier New" w:hint="default"/>
      </w:rPr>
    </w:lvl>
    <w:lvl w:ilvl="2" w:tplc="20000005">
      <w:start w:val="1"/>
      <w:numFmt w:val="bullet"/>
      <w:lvlText w:val=""/>
      <w:lvlJc w:val="left"/>
      <w:pPr>
        <w:ind w:left="3181" w:hanging="360"/>
      </w:pPr>
      <w:rPr>
        <w:rFonts w:ascii="Wingdings" w:hAnsi="Wingdings" w:hint="default"/>
      </w:rPr>
    </w:lvl>
    <w:lvl w:ilvl="3" w:tplc="20000001">
      <w:start w:val="1"/>
      <w:numFmt w:val="bullet"/>
      <w:lvlText w:val=""/>
      <w:lvlJc w:val="left"/>
      <w:pPr>
        <w:ind w:left="3901" w:hanging="360"/>
      </w:pPr>
      <w:rPr>
        <w:rFonts w:ascii="Symbol" w:hAnsi="Symbol" w:hint="default"/>
      </w:rPr>
    </w:lvl>
    <w:lvl w:ilvl="4" w:tplc="20000003" w:tentative="1">
      <w:start w:val="1"/>
      <w:numFmt w:val="bullet"/>
      <w:lvlText w:val="o"/>
      <w:lvlJc w:val="left"/>
      <w:pPr>
        <w:ind w:left="4621" w:hanging="360"/>
      </w:pPr>
      <w:rPr>
        <w:rFonts w:ascii="Courier New" w:hAnsi="Courier New" w:cs="Courier New" w:hint="default"/>
      </w:rPr>
    </w:lvl>
    <w:lvl w:ilvl="5" w:tplc="20000005" w:tentative="1">
      <w:start w:val="1"/>
      <w:numFmt w:val="bullet"/>
      <w:lvlText w:val=""/>
      <w:lvlJc w:val="left"/>
      <w:pPr>
        <w:ind w:left="5341" w:hanging="360"/>
      </w:pPr>
      <w:rPr>
        <w:rFonts w:ascii="Wingdings" w:hAnsi="Wingdings" w:hint="default"/>
      </w:rPr>
    </w:lvl>
    <w:lvl w:ilvl="6" w:tplc="20000001" w:tentative="1">
      <w:start w:val="1"/>
      <w:numFmt w:val="bullet"/>
      <w:lvlText w:val=""/>
      <w:lvlJc w:val="left"/>
      <w:pPr>
        <w:ind w:left="6061" w:hanging="360"/>
      </w:pPr>
      <w:rPr>
        <w:rFonts w:ascii="Symbol" w:hAnsi="Symbol" w:hint="default"/>
      </w:rPr>
    </w:lvl>
    <w:lvl w:ilvl="7" w:tplc="20000003" w:tentative="1">
      <w:start w:val="1"/>
      <w:numFmt w:val="bullet"/>
      <w:lvlText w:val="o"/>
      <w:lvlJc w:val="left"/>
      <w:pPr>
        <w:ind w:left="6781" w:hanging="360"/>
      </w:pPr>
      <w:rPr>
        <w:rFonts w:ascii="Courier New" w:hAnsi="Courier New" w:cs="Courier New" w:hint="default"/>
      </w:rPr>
    </w:lvl>
    <w:lvl w:ilvl="8" w:tplc="20000005" w:tentative="1">
      <w:start w:val="1"/>
      <w:numFmt w:val="bullet"/>
      <w:lvlText w:val=""/>
      <w:lvlJc w:val="left"/>
      <w:pPr>
        <w:ind w:left="7501" w:hanging="360"/>
      </w:pPr>
      <w:rPr>
        <w:rFonts w:ascii="Wingdings" w:hAnsi="Wingdings" w:hint="default"/>
      </w:rPr>
    </w:lvl>
  </w:abstractNum>
  <w:abstractNum w:abstractNumId="17" w15:restartNumberingAfterBreak="0">
    <w:nsid w:val="0DCC0B64"/>
    <w:multiLevelType w:val="hybridMultilevel"/>
    <w:tmpl w:val="366AEFE4"/>
    <w:lvl w:ilvl="0" w:tplc="9B3E456C">
      <w:start w:val="5"/>
      <w:numFmt w:val="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0E946FFC"/>
    <w:multiLevelType w:val="hybridMultilevel"/>
    <w:tmpl w:val="E786BCE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EF04E52"/>
    <w:multiLevelType w:val="hybridMultilevel"/>
    <w:tmpl w:val="6C60394E"/>
    <w:lvl w:ilvl="0" w:tplc="DEAAB544">
      <w:start w:val="1"/>
      <w:numFmt w:val="bullet"/>
      <w:lvlText w:val=""/>
      <w:lvlJc w:val="left"/>
      <w:pPr>
        <w:tabs>
          <w:tab w:val="num" w:pos="360"/>
        </w:tabs>
        <w:ind w:left="36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1E2310C"/>
    <w:multiLevelType w:val="hybridMultilevel"/>
    <w:tmpl w:val="32C4D4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6F006E"/>
    <w:multiLevelType w:val="hybridMultilevel"/>
    <w:tmpl w:val="B9CEC4F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9533EB0"/>
    <w:multiLevelType w:val="hybridMultilevel"/>
    <w:tmpl w:val="AC5E00BC"/>
    <w:lvl w:ilvl="0" w:tplc="9BF44F0C">
      <w:start w:val="1"/>
      <w:numFmt w:val="bullet"/>
      <w:lvlText w:val="□"/>
      <w:lvlJc w:val="left"/>
      <w:pPr>
        <w:ind w:left="720" w:hanging="360"/>
      </w:pPr>
      <w:rPr>
        <w:rFonts w:ascii="Courier New" w:hAnsi="Courier New"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A2216"/>
    <w:multiLevelType w:val="hybridMultilevel"/>
    <w:tmpl w:val="B41E82D8"/>
    <w:lvl w:ilvl="0" w:tplc="04240005">
      <w:start w:val="1"/>
      <w:numFmt w:val="bullet"/>
      <w:lvlText w:val=""/>
      <w:lvlJc w:val="left"/>
      <w:pPr>
        <w:ind w:left="1734" w:hanging="360"/>
      </w:pPr>
      <w:rPr>
        <w:rFonts w:ascii="Wingdings" w:hAnsi="Wingdings" w:hint="default"/>
      </w:rPr>
    </w:lvl>
    <w:lvl w:ilvl="1" w:tplc="04240003" w:tentative="1">
      <w:start w:val="1"/>
      <w:numFmt w:val="bullet"/>
      <w:lvlText w:val="o"/>
      <w:lvlJc w:val="left"/>
      <w:pPr>
        <w:ind w:left="2454" w:hanging="360"/>
      </w:pPr>
      <w:rPr>
        <w:rFonts w:ascii="Courier New" w:hAnsi="Courier New" w:cs="Courier New" w:hint="default"/>
      </w:rPr>
    </w:lvl>
    <w:lvl w:ilvl="2" w:tplc="04240005" w:tentative="1">
      <w:start w:val="1"/>
      <w:numFmt w:val="bullet"/>
      <w:lvlText w:val=""/>
      <w:lvlJc w:val="left"/>
      <w:pPr>
        <w:ind w:left="3174" w:hanging="360"/>
      </w:pPr>
      <w:rPr>
        <w:rFonts w:ascii="Wingdings" w:hAnsi="Wingdings" w:hint="default"/>
      </w:rPr>
    </w:lvl>
    <w:lvl w:ilvl="3" w:tplc="04240001" w:tentative="1">
      <w:start w:val="1"/>
      <w:numFmt w:val="bullet"/>
      <w:lvlText w:val=""/>
      <w:lvlJc w:val="left"/>
      <w:pPr>
        <w:ind w:left="3894" w:hanging="360"/>
      </w:pPr>
      <w:rPr>
        <w:rFonts w:ascii="Symbol" w:hAnsi="Symbol" w:hint="default"/>
      </w:rPr>
    </w:lvl>
    <w:lvl w:ilvl="4" w:tplc="04240003" w:tentative="1">
      <w:start w:val="1"/>
      <w:numFmt w:val="bullet"/>
      <w:lvlText w:val="o"/>
      <w:lvlJc w:val="left"/>
      <w:pPr>
        <w:ind w:left="4614" w:hanging="360"/>
      </w:pPr>
      <w:rPr>
        <w:rFonts w:ascii="Courier New" w:hAnsi="Courier New" w:cs="Courier New" w:hint="default"/>
      </w:rPr>
    </w:lvl>
    <w:lvl w:ilvl="5" w:tplc="04240005" w:tentative="1">
      <w:start w:val="1"/>
      <w:numFmt w:val="bullet"/>
      <w:lvlText w:val=""/>
      <w:lvlJc w:val="left"/>
      <w:pPr>
        <w:ind w:left="5334" w:hanging="360"/>
      </w:pPr>
      <w:rPr>
        <w:rFonts w:ascii="Wingdings" w:hAnsi="Wingdings" w:hint="default"/>
      </w:rPr>
    </w:lvl>
    <w:lvl w:ilvl="6" w:tplc="04240001" w:tentative="1">
      <w:start w:val="1"/>
      <w:numFmt w:val="bullet"/>
      <w:lvlText w:val=""/>
      <w:lvlJc w:val="left"/>
      <w:pPr>
        <w:ind w:left="6054" w:hanging="360"/>
      </w:pPr>
      <w:rPr>
        <w:rFonts w:ascii="Symbol" w:hAnsi="Symbol" w:hint="default"/>
      </w:rPr>
    </w:lvl>
    <w:lvl w:ilvl="7" w:tplc="04240003" w:tentative="1">
      <w:start w:val="1"/>
      <w:numFmt w:val="bullet"/>
      <w:lvlText w:val="o"/>
      <w:lvlJc w:val="left"/>
      <w:pPr>
        <w:ind w:left="6774" w:hanging="360"/>
      </w:pPr>
      <w:rPr>
        <w:rFonts w:ascii="Courier New" w:hAnsi="Courier New" w:cs="Courier New" w:hint="default"/>
      </w:rPr>
    </w:lvl>
    <w:lvl w:ilvl="8" w:tplc="04240005" w:tentative="1">
      <w:start w:val="1"/>
      <w:numFmt w:val="bullet"/>
      <w:lvlText w:val=""/>
      <w:lvlJc w:val="left"/>
      <w:pPr>
        <w:ind w:left="7494" w:hanging="360"/>
      </w:pPr>
      <w:rPr>
        <w:rFonts w:ascii="Wingdings" w:hAnsi="Wingdings" w:hint="default"/>
      </w:rPr>
    </w:lvl>
  </w:abstractNum>
  <w:abstractNum w:abstractNumId="26"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06D2BC2"/>
    <w:multiLevelType w:val="hybridMultilevel"/>
    <w:tmpl w:val="2AAC7048"/>
    <w:lvl w:ilvl="0" w:tplc="0424000B">
      <w:start w:val="1"/>
      <w:numFmt w:val="bullet"/>
      <w:lvlText w:val=""/>
      <w:lvlJc w:val="left"/>
      <w:pPr>
        <w:ind w:left="3763" w:hanging="360"/>
      </w:pPr>
      <w:rPr>
        <w:rFonts w:ascii="Wingdings" w:hAnsi="Wingdings" w:hint="default"/>
      </w:rPr>
    </w:lvl>
    <w:lvl w:ilvl="1" w:tplc="04240003">
      <w:start w:val="1"/>
      <w:numFmt w:val="decimal"/>
      <w:lvlText w:val="%2."/>
      <w:lvlJc w:val="left"/>
      <w:pPr>
        <w:tabs>
          <w:tab w:val="num" w:pos="3283"/>
        </w:tabs>
        <w:ind w:left="3283" w:hanging="360"/>
      </w:pPr>
    </w:lvl>
    <w:lvl w:ilvl="2" w:tplc="04240005">
      <w:start w:val="1"/>
      <w:numFmt w:val="decimal"/>
      <w:lvlText w:val="%3."/>
      <w:lvlJc w:val="left"/>
      <w:pPr>
        <w:tabs>
          <w:tab w:val="num" w:pos="4003"/>
        </w:tabs>
        <w:ind w:left="4003" w:hanging="360"/>
      </w:pPr>
    </w:lvl>
    <w:lvl w:ilvl="3" w:tplc="04240001">
      <w:start w:val="1"/>
      <w:numFmt w:val="decimal"/>
      <w:lvlText w:val="%4."/>
      <w:lvlJc w:val="left"/>
      <w:pPr>
        <w:tabs>
          <w:tab w:val="num" w:pos="4723"/>
        </w:tabs>
        <w:ind w:left="4723" w:hanging="360"/>
      </w:pPr>
    </w:lvl>
    <w:lvl w:ilvl="4" w:tplc="04240003">
      <w:start w:val="1"/>
      <w:numFmt w:val="decimal"/>
      <w:lvlText w:val="%5."/>
      <w:lvlJc w:val="left"/>
      <w:pPr>
        <w:tabs>
          <w:tab w:val="num" w:pos="5443"/>
        </w:tabs>
        <w:ind w:left="5443" w:hanging="360"/>
      </w:pPr>
    </w:lvl>
    <w:lvl w:ilvl="5" w:tplc="04240005">
      <w:start w:val="1"/>
      <w:numFmt w:val="decimal"/>
      <w:lvlText w:val="%6."/>
      <w:lvlJc w:val="left"/>
      <w:pPr>
        <w:tabs>
          <w:tab w:val="num" w:pos="6163"/>
        </w:tabs>
        <w:ind w:left="6163" w:hanging="360"/>
      </w:pPr>
    </w:lvl>
    <w:lvl w:ilvl="6" w:tplc="04240001">
      <w:start w:val="1"/>
      <w:numFmt w:val="decimal"/>
      <w:lvlText w:val="%7."/>
      <w:lvlJc w:val="left"/>
      <w:pPr>
        <w:tabs>
          <w:tab w:val="num" w:pos="6883"/>
        </w:tabs>
        <w:ind w:left="6883" w:hanging="360"/>
      </w:pPr>
    </w:lvl>
    <w:lvl w:ilvl="7" w:tplc="04240003">
      <w:start w:val="1"/>
      <w:numFmt w:val="decimal"/>
      <w:lvlText w:val="%8."/>
      <w:lvlJc w:val="left"/>
      <w:pPr>
        <w:tabs>
          <w:tab w:val="num" w:pos="7603"/>
        </w:tabs>
        <w:ind w:left="7603" w:hanging="360"/>
      </w:pPr>
    </w:lvl>
    <w:lvl w:ilvl="8" w:tplc="04240005">
      <w:start w:val="1"/>
      <w:numFmt w:val="decimal"/>
      <w:lvlText w:val="%9."/>
      <w:lvlJc w:val="left"/>
      <w:pPr>
        <w:tabs>
          <w:tab w:val="num" w:pos="8323"/>
        </w:tabs>
        <w:ind w:left="8323" w:hanging="360"/>
      </w:pPr>
    </w:lvl>
  </w:abstractNum>
  <w:abstractNum w:abstractNumId="29" w15:restartNumberingAfterBreak="0">
    <w:nsid w:val="21545CF9"/>
    <w:multiLevelType w:val="hybridMultilevel"/>
    <w:tmpl w:val="5DA05B16"/>
    <w:lvl w:ilvl="0" w:tplc="04240009">
      <w:start w:val="1"/>
      <w:numFmt w:val="bullet"/>
      <w:lvlText w:val=""/>
      <w:lvlJc w:val="left"/>
      <w:pPr>
        <w:ind w:left="1741" w:hanging="360"/>
      </w:pPr>
      <w:rPr>
        <w:rFonts w:ascii="Wingdings" w:hAnsi="Wingdings" w:hint="default"/>
      </w:rPr>
    </w:lvl>
    <w:lvl w:ilvl="1" w:tplc="FFFFFFFF">
      <w:start w:val="1"/>
      <w:numFmt w:val="bullet"/>
      <w:lvlText w:val="o"/>
      <w:lvlJc w:val="left"/>
      <w:pPr>
        <w:ind w:left="2461" w:hanging="360"/>
      </w:pPr>
      <w:rPr>
        <w:rFonts w:ascii="Courier New" w:hAnsi="Courier New" w:cs="Courier New" w:hint="default"/>
      </w:rPr>
    </w:lvl>
    <w:lvl w:ilvl="2" w:tplc="FFFFFFFF">
      <w:start w:val="1"/>
      <w:numFmt w:val="bullet"/>
      <w:lvlText w:val=""/>
      <w:lvlJc w:val="left"/>
      <w:pPr>
        <w:ind w:left="3181" w:hanging="360"/>
      </w:pPr>
      <w:rPr>
        <w:rFonts w:ascii="Wingdings" w:hAnsi="Wingdings" w:hint="default"/>
      </w:rPr>
    </w:lvl>
    <w:lvl w:ilvl="3" w:tplc="FFFFFFFF">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cs="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cs="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30" w15:restartNumberingAfterBreak="0">
    <w:nsid w:val="23F11086"/>
    <w:multiLevelType w:val="hybridMultilevel"/>
    <w:tmpl w:val="19BA7432"/>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49B7F8F"/>
    <w:multiLevelType w:val="hybridMultilevel"/>
    <w:tmpl w:val="430A67B4"/>
    <w:lvl w:ilvl="0" w:tplc="AC3C02F8">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2" w15:restartNumberingAfterBreak="0">
    <w:nsid w:val="25FC5B40"/>
    <w:multiLevelType w:val="hybridMultilevel"/>
    <w:tmpl w:val="FE803E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7743F3B"/>
    <w:multiLevelType w:val="hybridMultilevel"/>
    <w:tmpl w:val="0400E898"/>
    <w:lvl w:ilvl="0" w:tplc="3D40260A">
      <w:numFmt w:val="bullet"/>
      <w:lvlText w:val="-"/>
      <w:lvlJc w:val="left"/>
      <w:pPr>
        <w:ind w:left="720" w:hanging="360"/>
      </w:pPr>
      <w:rPr>
        <w:rFonts w:ascii="Times New Roman" w:eastAsia="Times New Roman" w:hAnsi="Times New Roman" w:cs="Times New Roman"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8EE59EC"/>
    <w:multiLevelType w:val="hybridMultilevel"/>
    <w:tmpl w:val="1F929D7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37" w15:restartNumberingAfterBreak="0">
    <w:nsid w:val="2AA770F6"/>
    <w:multiLevelType w:val="hybridMultilevel"/>
    <w:tmpl w:val="32C4D4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B3A0196"/>
    <w:multiLevelType w:val="hybridMultilevel"/>
    <w:tmpl w:val="AD6487B4"/>
    <w:lvl w:ilvl="0" w:tplc="8806F45E">
      <w:start w:val="1"/>
      <w:numFmt w:val="bullet"/>
      <w:lvlText w:val="□"/>
      <w:lvlJc w:val="left"/>
      <w:pPr>
        <w:ind w:left="720" w:hanging="360"/>
      </w:pPr>
      <w:rPr>
        <w:rFonts w:ascii="Courier New" w:hAnsi="Courier New"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40" w15:restartNumberingAfterBreak="0">
    <w:nsid w:val="2C3C28E6"/>
    <w:multiLevelType w:val="hybridMultilevel"/>
    <w:tmpl w:val="4E00BD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C957B70"/>
    <w:multiLevelType w:val="hybridMultilevel"/>
    <w:tmpl w:val="8BACBC8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FA20DB5"/>
    <w:multiLevelType w:val="hybridMultilevel"/>
    <w:tmpl w:val="286AD24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31D15BB2"/>
    <w:multiLevelType w:val="hybridMultilevel"/>
    <w:tmpl w:val="3B20A360"/>
    <w:lvl w:ilvl="0" w:tplc="7190F978">
      <w:start w:val="1231"/>
      <w:numFmt w:val="bullet"/>
      <w:lvlText w:val="-"/>
      <w:lvlJc w:val="left"/>
      <w:pPr>
        <w:tabs>
          <w:tab w:val="num" w:pos="1068"/>
        </w:tabs>
        <w:ind w:left="1068" w:hanging="360"/>
      </w:pPr>
      <w:rPr>
        <w:rFonts w:ascii="Tahoma" w:eastAsia="Times New Roman" w:hAnsi="Tahoma" w:cs="Tahoma"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220219E"/>
    <w:multiLevelType w:val="hybridMultilevel"/>
    <w:tmpl w:val="EB90A00E"/>
    <w:lvl w:ilvl="0" w:tplc="424A5EEE">
      <w:start w:val="22"/>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35F103D"/>
    <w:multiLevelType w:val="hybridMultilevel"/>
    <w:tmpl w:val="4AF2BC32"/>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3841165"/>
    <w:multiLevelType w:val="hybridMultilevel"/>
    <w:tmpl w:val="10F623C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3FF06BC"/>
    <w:multiLevelType w:val="hybridMultilevel"/>
    <w:tmpl w:val="0E6A609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15:restartNumberingAfterBreak="0">
    <w:nsid w:val="35971C73"/>
    <w:multiLevelType w:val="hybridMultilevel"/>
    <w:tmpl w:val="34E6C05C"/>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C1109E8"/>
    <w:multiLevelType w:val="hybridMultilevel"/>
    <w:tmpl w:val="60A4FBBA"/>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E643F9C"/>
    <w:multiLevelType w:val="hybridMultilevel"/>
    <w:tmpl w:val="ED628472"/>
    <w:lvl w:ilvl="0" w:tplc="A014B570">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55"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45F16057"/>
    <w:multiLevelType w:val="hybridMultilevel"/>
    <w:tmpl w:val="3148179A"/>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6A038F4"/>
    <w:multiLevelType w:val="hybridMultilevel"/>
    <w:tmpl w:val="3A648C60"/>
    <w:lvl w:ilvl="0" w:tplc="0424000B">
      <w:start w:val="1"/>
      <w:numFmt w:val="bullet"/>
      <w:lvlText w:val=""/>
      <w:lvlJc w:val="left"/>
      <w:pPr>
        <w:ind w:left="1309" w:hanging="360"/>
      </w:pPr>
      <w:rPr>
        <w:rFonts w:ascii="Wingdings" w:hAnsi="Wingdings" w:hint="default"/>
      </w:rPr>
    </w:lvl>
    <w:lvl w:ilvl="1" w:tplc="04240003" w:tentative="1">
      <w:start w:val="1"/>
      <w:numFmt w:val="bullet"/>
      <w:lvlText w:val="o"/>
      <w:lvlJc w:val="left"/>
      <w:pPr>
        <w:ind w:left="2029" w:hanging="360"/>
      </w:pPr>
      <w:rPr>
        <w:rFonts w:ascii="Courier New" w:hAnsi="Courier New" w:cs="Courier New" w:hint="default"/>
      </w:rPr>
    </w:lvl>
    <w:lvl w:ilvl="2" w:tplc="04240005" w:tentative="1">
      <w:start w:val="1"/>
      <w:numFmt w:val="bullet"/>
      <w:lvlText w:val=""/>
      <w:lvlJc w:val="left"/>
      <w:pPr>
        <w:ind w:left="2749" w:hanging="360"/>
      </w:pPr>
      <w:rPr>
        <w:rFonts w:ascii="Wingdings" w:hAnsi="Wingdings" w:hint="default"/>
      </w:rPr>
    </w:lvl>
    <w:lvl w:ilvl="3" w:tplc="04240001" w:tentative="1">
      <w:start w:val="1"/>
      <w:numFmt w:val="bullet"/>
      <w:lvlText w:val=""/>
      <w:lvlJc w:val="left"/>
      <w:pPr>
        <w:ind w:left="3469" w:hanging="360"/>
      </w:pPr>
      <w:rPr>
        <w:rFonts w:ascii="Symbol" w:hAnsi="Symbol" w:hint="default"/>
      </w:rPr>
    </w:lvl>
    <w:lvl w:ilvl="4" w:tplc="04240003" w:tentative="1">
      <w:start w:val="1"/>
      <w:numFmt w:val="bullet"/>
      <w:lvlText w:val="o"/>
      <w:lvlJc w:val="left"/>
      <w:pPr>
        <w:ind w:left="4189" w:hanging="360"/>
      </w:pPr>
      <w:rPr>
        <w:rFonts w:ascii="Courier New" w:hAnsi="Courier New" w:cs="Courier New" w:hint="default"/>
      </w:rPr>
    </w:lvl>
    <w:lvl w:ilvl="5" w:tplc="04240005" w:tentative="1">
      <w:start w:val="1"/>
      <w:numFmt w:val="bullet"/>
      <w:lvlText w:val=""/>
      <w:lvlJc w:val="left"/>
      <w:pPr>
        <w:ind w:left="4909" w:hanging="360"/>
      </w:pPr>
      <w:rPr>
        <w:rFonts w:ascii="Wingdings" w:hAnsi="Wingdings" w:hint="default"/>
      </w:rPr>
    </w:lvl>
    <w:lvl w:ilvl="6" w:tplc="04240001" w:tentative="1">
      <w:start w:val="1"/>
      <w:numFmt w:val="bullet"/>
      <w:lvlText w:val=""/>
      <w:lvlJc w:val="left"/>
      <w:pPr>
        <w:ind w:left="5629" w:hanging="360"/>
      </w:pPr>
      <w:rPr>
        <w:rFonts w:ascii="Symbol" w:hAnsi="Symbol" w:hint="default"/>
      </w:rPr>
    </w:lvl>
    <w:lvl w:ilvl="7" w:tplc="04240003" w:tentative="1">
      <w:start w:val="1"/>
      <w:numFmt w:val="bullet"/>
      <w:lvlText w:val="o"/>
      <w:lvlJc w:val="left"/>
      <w:pPr>
        <w:ind w:left="6349" w:hanging="360"/>
      </w:pPr>
      <w:rPr>
        <w:rFonts w:ascii="Courier New" w:hAnsi="Courier New" w:cs="Courier New" w:hint="default"/>
      </w:rPr>
    </w:lvl>
    <w:lvl w:ilvl="8" w:tplc="04240005" w:tentative="1">
      <w:start w:val="1"/>
      <w:numFmt w:val="bullet"/>
      <w:lvlText w:val=""/>
      <w:lvlJc w:val="left"/>
      <w:pPr>
        <w:ind w:left="7069" w:hanging="360"/>
      </w:pPr>
      <w:rPr>
        <w:rFonts w:ascii="Wingdings" w:hAnsi="Wingdings" w:hint="default"/>
      </w:rPr>
    </w:lvl>
  </w:abstractNum>
  <w:abstractNum w:abstractNumId="58"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B582D2C"/>
    <w:multiLevelType w:val="hybridMultilevel"/>
    <w:tmpl w:val="528649CA"/>
    <w:lvl w:ilvl="0" w:tplc="9650F0C2">
      <w:start w:val="19"/>
      <w:numFmt w:val="decimal"/>
      <w:lvlText w:val="(%1.)"/>
      <w:lvlJc w:val="left"/>
      <w:pPr>
        <w:ind w:left="1080" w:hanging="360"/>
      </w:pPr>
      <w:rPr>
        <w:rFonts w:ascii="Arial" w:hAnsi="Arial" w:hint="default"/>
        <w:b w:val="0"/>
        <w:i/>
        <w:color w:val="808080" w:themeColor="background1" w:themeShade="80"/>
        <w:sz w:val="20"/>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F2A44A2"/>
    <w:multiLevelType w:val="hybridMultilevel"/>
    <w:tmpl w:val="5B1463D8"/>
    <w:lvl w:ilvl="0" w:tplc="35F08E04">
      <w:start w:val="1"/>
      <w:numFmt w:val="decimal"/>
      <w:lvlText w:val="(%1.)"/>
      <w:lvlJc w:val="left"/>
      <w:pPr>
        <w:ind w:left="720" w:hanging="360"/>
      </w:pPr>
      <w:rPr>
        <w:rFonts w:ascii="Arial" w:hAnsi="Arial" w:hint="default"/>
        <w:b w:val="0"/>
        <w:i/>
        <w:color w:val="808080" w:themeColor="background1" w:themeShade="8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22109DB"/>
    <w:multiLevelType w:val="hybridMultilevel"/>
    <w:tmpl w:val="A60E1AB6"/>
    <w:lvl w:ilvl="0" w:tplc="DB90D55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55E04745"/>
    <w:multiLevelType w:val="hybridMultilevel"/>
    <w:tmpl w:val="CE087D76"/>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8904E8F"/>
    <w:multiLevelType w:val="hybridMultilevel"/>
    <w:tmpl w:val="2D5A56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AEF55F5"/>
    <w:multiLevelType w:val="hybridMultilevel"/>
    <w:tmpl w:val="E0A8358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9"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11E1305"/>
    <w:multiLevelType w:val="hybridMultilevel"/>
    <w:tmpl w:val="CA5EEB12"/>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1D5017C"/>
    <w:multiLevelType w:val="hybridMultilevel"/>
    <w:tmpl w:val="52FE6A6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2" w15:restartNumberingAfterBreak="0">
    <w:nsid w:val="63FD34A5"/>
    <w:multiLevelType w:val="hybridMultilevel"/>
    <w:tmpl w:val="BAB0A93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3" w15:restartNumberingAfterBreak="0">
    <w:nsid w:val="6622767E"/>
    <w:multiLevelType w:val="hybridMultilevel"/>
    <w:tmpl w:val="063A48C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65338DE"/>
    <w:multiLevelType w:val="hybridMultilevel"/>
    <w:tmpl w:val="848EA0E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7A168F2"/>
    <w:multiLevelType w:val="hybridMultilevel"/>
    <w:tmpl w:val="96104A6E"/>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8030946"/>
    <w:multiLevelType w:val="hybridMultilevel"/>
    <w:tmpl w:val="DB6C828E"/>
    <w:lvl w:ilvl="0" w:tplc="8CD6999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9"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6D94499"/>
    <w:multiLevelType w:val="hybridMultilevel"/>
    <w:tmpl w:val="8EF0F64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84"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9EF211A"/>
    <w:multiLevelType w:val="singleLevel"/>
    <w:tmpl w:val="0424000F"/>
    <w:lvl w:ilvl="0">
      <w:start w:val="1"/>
      <w:numFmt w:val="decimal"/>
      <w:lvlText w:val="%1."/>
      <w:lvlJc w:val="left"/>
      <w:pPr>
        <w:ind w:left="720" w:hanging="360"/>
      </w:pPr>
    </w:lvl>
  </w:abstractNum>
  <w:abstractNum w:abstractNumId="86" w15:restartNumberingAfterBreak="0">
    <w:nsid w:val="7DF60F62"/>
    <w:multiLevelType w:val="hybridMultilevel"/>
    <w:tmpl w:val="8BE0BCD8"/>
    <w:lvl w:ilvl="0" w:tplc="8CD69998">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7241426">
    <w:abstractNumId w:val="83"/>
    <w:lvlOverride w:ilvl="0">
      <w:lvl w:ilvl="0">
        <w:start w:val="1"/>
        <w:numFmt w:val="decimal"/>
        <w:lvlText w:val="%1."/>
        <w:legacy w:legacy="1" w:legacySpace="0" w:legacyIndent="283"/>
        <w:lvlJc w:val="left"/>
        <w:pPr>
          <w:ind w:left="283" w:hanging="283"/>
        </w:pPr>
      </w:lvl>
    </w:lvlOverride>
  </w:num>
  <w:num w:numId="2" w16cid:durableId="1269385379">
    <w:abstractNumId w:val="9"/>
  </w:num>
  <w:num w:numId="3" w16cid:durableId="435557979">
    <w:abstractNumId w:val="39"/>
  </w:num>
  <w:num w:numId="4" w16cid:durableId="287394018">
    <w:abstractNumId w:val="58"/>
  </w:num>
  <w:num w:numId="5" w16cid:durableId="2029138989">
    <w:abstractNumId w:val="44"/>
  </w:num>
  <w:num w:numId="6" w16cid:durableId="491721441">
    <w:abstractNumId w:val="78"/>
  </w:num>
  <w:num w:numId="7" w16cid:durableId="1192887996">
    <w:abstractNumId w:val="85"/>
  </w:num>
  <w:num w:numId="8" w16cid:durableId="2118409636">
    <w:abstractNumId w:val="67"/>
  </w:num>
  <w:num w:numId="9" w16cid:durableId="1041787444">
    <w:abstractNumId w:val="22"/>
  </w:num>
  <w:num w:numId="10" w16cid:durableId="578056436">
    <w:abstractNumId w:val="6"/>
  </w:num>
  <w:num w:numId="11" w16cid:durableId="1735081141">
    <w:abstractNumId w:val="84"/>
  </w:num>
  <w:num w:numId="12" w16cid:durableId="2042045895">
    <w:abstractNumId w:val="56"/>
  </w:num>
  <w:num w:numId="13" w16cid:durableId="797643936">
    <w:abstractNumId w:val="81"/>
  </w:num>
  <w:num w:numId="14" w16cid:durableId="1992438452">
    <w:abstractNumId w:val="79"/>
  </w:num>
  <w:num w:numId="15" w16cid:durableId="50675021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69"/>
  </w:num>
  <w:num w:numId="17" w16cid:durableId="1204441897">
    <w:abstractNumId w:val="55"/>
  </w:num>
  <w:num w:numId="18" w16cid:durableId="102520794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36"/>
  </w:num>
  <w:num w:numId="22" w16cid:durableId="619192783">
    <w:abstractNumId w:val="27"/>
  </w:num>
  <w:num w:numId="23" w16cid:durableId="1837525884">
    <w:abstractNumId w:val="33"/>
  </w:num>
  <w:num w:numId="24" w16cid:durableId="859782621">
    <w:abstractNumId w:val="80"/>
  </w:num>
  <w:num w:numId="25" w16cid:durableId="1948921241">
    <w:abstractNumId w:val="77"/>
  </w:num>
  <w:num w:numId="26" w16cid:durableId="3098268">
    <w:abstractNumId w:val="20"/>
  </w:num>
  <w:num w:numId="27" w16cid:durableId="200217594">
    <w:abstractNumId w:val="52"/>
  </w:num>
  <w:num w:numId="28" w16cid:durableId="2124421310">
    <w:abstractNumId w:val="50"/>
  </w:num>
  <w:num w:numId="29" w16cid:durableId="1979411377">
    <w:abstractNumId w:val="61"/>
  </w:num>
  <w:num w:numId="30" w16cid:durableId="634988374">
    <w:abstractNumId w:val="54"/>
  </w:num>
  <w:num w:numId="31" w16cid:durableId="409274411">
    <w:abstractNumId w:val="49"/>
  </w:num>
  <w:num w:numId="32" w16cid:durableId="611867534">
    <w:abstractNumId w:val="16"/>
  </w:num>
  <w:num w:numId="33" w16cid:durableId="2041396038">
    <w:abstractNumId w:val="29"/>
  </w:num>
  <w:num w:numId="34" w16cid:durableId="574240962">
    <w:abstractNumId w:val="40"/>
  </w:num>
  <w:num w:numId="35" w16cid:durableId="2007785043">
    <w:abstractNumId w:val="43"/>
  </w:num>
  <w:num w:numId="36" w16cid:durableId="1656299525">
    <w:abstractNumId w:val="47"/>
  </w:num>
  <w:num w:numId="37" w16cid:durableId="513232646">
    <w:abstractNumId w:val="17"/>
  </w:num>
  <w:num w:numId="38" w16cid:durableId="625433907">
    <w:abstractNumId w:val="82"/>
  </w:num>
  <w:num w:numId="39" w16cid:durableId="1211646703">
    <w:abstractNumId w:val="23"/>
  </w:num>
  <w:num w:numId="40" w16cid:durableId="2084374576">
    <w:abstractNumId w:val="11"/>
  </w:num>
  <w:num w:numId="41" w16cid:durableId="1151677225">
    <w:abstractNumId w:val="65"/>
  </w:num>
  <w:num w:numId="42" w16cid:durableId="1511405078">
    <w:abstractNumId w:val="10"/>
  </w:num>
  <w:num w:numId="43" w16cid:durableId="1993294800">
    <w:abstractNumId w:val="71"/>
  </w:num>
  <w:num w:numId="44" w16cid:durableId="1389038859">
    <w:abstractNumId w:val="42"/>
  </w:num>
  <w:num w:numId="45" w16cid:durableId="30157639">
    <w:abstractNumId w:val="72"/>
  </w:num>
  <w:num w:numId="46" w16cid:durableId="1894998285">
    <w:abstractNumId w:val="48"/>
  </w:num>
  <w:num w:numId="47" w16cid:durableId="332025789">
    <w:abstractNumId w:val="73"/>
  </w:num>
  <w:num w:numId="48" w16cid:durableId="1181234411">
    <w:abstractNumId w:val="63"/>
  </w:num>
  <w:num w:numId="49" w16cid:durableId="1565794146">
    <w:abstractNumId w:val="15"/>
  </w:num>
  <w:num w:numId="50" w16cid:durableId="900289329">
    <w:abstractNumId w:val="8"/>
  </w:num>
  <w:num w:numId="51" w16cid:durableId="2006857749">
    <w:abstractNumId w:val="70"/>
  </w:num>
  <w:num w:numId="52" w16cid:durableId="200632966">
    <w:abstractNumId w:val="28"/>
  </w:num>
  <w:num w:numId="53" w16cid:durableId="468281962">
    <w:abstractNumId w:val="57"/>
  </w:num>
  <w:num w:numId="54" w16cid:durableId="75716502">
    <w:abstractNumId w:val="66"/>
  </w:num>
  <w:num w:numId="55" w16cid:durableId="1195967134">
    <w:abstractNumId w:val="30"/>
  </w:num>
  <w:num w:numId="56" w16cid:durableId="1481580574">
    <w:abstractNumId w:val="25"/>
  </w:num>
  <w:num w:numId="57" w16cid:durableId="1366294726">
    <w:abstractNumId w:val="34"/>
  </w:num>
  <w:num w:numId="58" w16cid:durableId="1016467524">
    <w:abstractNumId w:val="24"/>
  </w:num>
  <w:num w:numId="59" w16cid:durableId="833447461">
    <w:abstractNumId w:val="4"/>
  </w:num>
  <w:num w:numId="60" w16cid:durableId="1299148481">
    <w:abstractNumId w:val="19"/>
  </w:num>
  <w:num w:numId="61" w16cid:durableId="190457700">
    <w:abstractNumId w:val="53"/>
  </w:num>
  <w:num w:numId="62" w16cid:durableId="8053963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98760483">
    <w:abstractNumId w:val="51"/>
  </w:num>
  <w:num w:numId="64" w16cid:durableId="43256751">
    <w:abstractNumId w:val="41"/>
  </w:num>
  <w:num w:numId="65" w16cid:durableId="285431844">
    <w:abstractNumId w:val="32"/>
  </w:num>
  <w:num w:numId="66" w16cid:durableId="951479816">
    <w:abstractNumId w:val="35"/>
  </w:num>
  <w:num w:numId="67" w16cid:durableId="343022430">
    <w:abstractNumId w:val="74"/>
  </w:num>
  <w:num w:numId="68" w16cid:durableId="1112286264">
    <w:abstractNumId w:val="21"/>
  </w:num>
  <w:num w:numId="69" w16cid:durableId="529609062">
    <w:abstractNumId w:val="64"/>
  </w:num>
  <w:num w:numId="70" w16cid:durableId="1768769072">
    <w:abstractNumId w:val="18"/>
  </w:num>
  <w:num w:numId="71" w16cid:durableId="1786263773">
    <w:abstractNumId w:val="7"/>
  </w:num>
  <w:num w:numId="72" w16cid:durableId="846209965">
    <w:abstractNumId w:val="75"/>
  </w:num>
  <w:num w:numId="73" w16cid:durableId="1621255972">
    <w:abstractNumId w:val="46"/>
  </w:num>
  <w:num w:numId="74" w16cid:durableId="611595956">
    <w:abstractNumId w:val="5"/>
  </w:num>
  <w:num w:numId="75" w16cid:durableId="1496799992">
    <w:abstractNumId w:val="86"/>
  </w:num>
  <w:num w:numId="76" w16cid:durableId="1013923794">
    <w:abstractNumId w:val="31"/>
  </w:num>
  <w:num w:numId="77" w16cid:durableId="130753552">
    <w:abstractNumId w:val="76"/>
  </w:num>
  <w:num w:numId="78" w16cid:durableId="1021126710">
    <w:abstractNumId w:val="62"/>
  </w:num>
  <w:num w:numId="79" w16cid:durableId="210311426">
    <w:abstractNumId w:val="14"/>
  </w:num>
  <w:num w:numId="80" w16cid:durableId="284774323">
    <w:abstractNumId w:val="59"/>
  </w:num>
  <w:num w:numId="81" w16cid:durableId="61680627">
    <w:abstractNumId w:val="45"/>
  </w:num>
  <w:num w:numId="82" w16cid:durableId="1539588181">
    <w:abstractNumId w:val="38"/>
  </w:num>
  <w:num w:numId="83" w16cid:durableId="1431657245">
    <w:abstractNumId w:val="12"/>
  </w:num>
  <w:num w:numId="84" w16cid:durableId="1231231782">
    <w:abstractNumId w:val="26"/>
  </w:num>
  <w:num w:numId="85" w16cid:durableId="54741209">
    <w:abstractNumId w:val="5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F24"/>
    <w:rsid w:val="0000763D"/>
    <w:rsid w:val="00007B63"/>
    <w:rsid w:val="00013426"/>
    <w:rsid w:val="00014435"/>
    <w:rsid w:val="00021C4F"/>
    <w:rsid w:val="0002278E"/>
    <w:rsid w:val="00025C55"/>
    <w:rsid w:val="00031D16"/>
    <w:rsid w:val="0003348E"/>
    <w:rsid w:val="00033B58"/>
    <w:rsid w:val="0003504F"/>
    <w:rsid w:val="00035971"/>
    <w:rsid w:val="00035E1B"/>
    <w:rsid w:val="00036008"/>
    <w:rsid w:val="000404C5"/>
    <w:rsid w:val="0004238C"/>
    <w:rsid w:val="000425AC"/>
    <w:rsid w:val="00044A96"/>
    <w:rsid w:val="0004620A"/>
    <w:rsid w:val="00051148"/>
    <w:rsid w:val="00051802"/>
    <w:rsid w:val="00051C6C"/>
    <w:rsid w:val="000534BF"/>
    <w:rsid w:val="00053756"/>
    <w:rsid w:val="00055D51"/>
    <w:rsid w:val="0006109A"/>
    <w:rsid w:val="00062884"/>
    <w:rsid w:val="00064202"/>
    <w:rsid w:val="0006506A"/>
    <w:rsid w:val="000669D1"/>
    <w:rsid w:val="000716CB"/>
    <w:rsid w:val="00073430"/>
    <w:rsid w:val="00074460"/>
    <w:rsid w:val="00074BEF"/>
    <w:rsid w:val="00074E3C"/>
    <w:rsid w:val="00080E30"/>
    <w:rsid w:val="00081B51"/>
    <w:rsid w:val="00081BBA"/>
    <w:rsid w:val="00082F36"/>
    <w:rsid w:val="00086AE7"/>
    <w:rsid w:val="00091E22"/>
    <w:rsid w:val="00093C6E"/>
    <w:rsid w:val="00095B73"/>
    <w:rsid w:val="00097503"/>
    <w:rsid w:val="000A5859"/>
    <w:rsid w:val="000B3078"/>
    <w:rsid w:val="000B3D97"/>
    <w:rsid w:val="000B3F32"/>
    <w:rsid w:val="000B63CB"/>
    <w:rsid w:val="000C17E5"/>
    <w:rsid w:val="000C2DD5"/>
    <w:rsid w:val="000C6D0E"/>
    <w:rsid w:val="000C7334"/>
    <w:rsid w:val="000D0BB6"/>
    <w:rsid w:val="000D3771"/>
    <w:rsid w:val="000D7995"/>
    <w:rsid w:val="000E0F91"/>
    <w:rsid w:val="000E173D"/>
    <w:rsid w:val="000E30B9"/>
    <w:rsid w:val="000E4F59"/>
    <w:rsid w:val="000E7AE3"/>
    <w:rsid w:val="000F123D"/>
    <w:rsid w:val="000F38A7"/>
    <w:rsid w:val="000F3E37"/>
    <w:rsid w:val="000F4A40"/>
    <w:rsid w:val="000F7F7D"/>
    <w:rsid w:val="00100D28"/>
    <w:rsid w:val="00101D2A"/>
    <w:rsid w:val="001059AA"/>
    <w:rsid w:val="00106A42"/>
    <w:rsid w:val="0011183B"/>
    <w:rsid w:val="0011591E"/>
    <w:rsid w:val="00120C64"/>
    <w:rsid w:val="001219E7"/>
    <w:rsid w:val="00122F1E"/>
    <w:rsid w:val="001249BA"/>
    <w:rsid w:val="0013038A"/>
    <w:rsid w:val="0013119B"/>
    <w:rsid w:val="00132176"/>
    <w:rsid w:val="00133B1A"/>
    <w:rsid w:val="00141053"/>
    <w:rsid w:val="001437D4"/>
    <w:rsid w:val="00146707"/>
    <w:rsid w:val="001469CB"/>
    <w:rsid w:val="001523C2"/>
    <w:rsid w:val="00156C19"/>
    <w:rsid w:val="0015755B"/>
    <w:rsid w:val="001628A2"/>
    <w:rsid w:val="001645F0"/>
    <w:rsid w:val="00165A08"/>
    <w:rsid w:val="001664ED"/>
    <w:rsid w:val="0016724F"/>
    <w:rsid w:val="001704D2"/>
    <w:rsid w:val="00174BF4"/>
    <w:rsid w:val="00175451"/>
    <w:rsid w:val="001771EE"/>
    <w:rsid w:val="00177B2C"/>
    <w:rsid w:val="00177EAF"/>
    <w:rsid w:val="00180188"/>
    <w:rsid w:val="0018081B"/>
    <w:rsid w:val="0018127A"/>
    <w:rsid w:val="0018185D"/>
    <w:rsid w:val="00181E63"/>
    <w:rsid w:val="001910E0"/>
    <w:rsid w:val="001915A1"/>
    <w:rsid w:val="001940D7"/>
    <w:rsid w:val="00196D30"/>
    <w:rsid w:val="00196D40"/>
    <w:rsid w:val="001A09A4"/>
    <w:rsid w:val="001A2980"/>
    <w:rsid w:val="001A6FA7"/>
    <w:rsid w:val="001B1C5B"/>
    <w:rsid w:val="001B3AFF"/>
    <w:rsid w:val="001B520A"/>
    <w:rsid w:val="001C18F3"/>
    <w:rsid w:val="001D315B"/>
    <w:rsid w:val="001D4E92"/>
    <w:rsid w:val="001D50E6"/>
    <w:rsid w:val="001D76AC"/>
    <w:rsid w:val="001E018C"/>
    <w:rsid w:val="001E079A"/>
    <w:rsid w:val="001E0E63"/>
    <w:rsid w:val="001E0FD9"/>
    <w:rsid w:val="001E2630"/>
    <w:rsid w:val="001E2758"/>
    <w:rsid w:val="001E39C3"/>
    <w:rsid w:val="001E5C94"/>
    <w:rsid w:val="001E7775"/>
    <w:rsid w:val="0020189E"/>
    <w:rsid w:val="00202518"/>
    <w:rsid w:val="00202FBF"/>
    <w:rsid w:val="00205092"/>
    <w:rsid w:val="002069D6"/>
    <w:rsid w:val="00206A7D"/>
    <w:rsid w:val="00210797"/>
    <w:rsid w:val="00214391"/>
    <w:rsid w:val="002161C1"/>
    <w:rsid w:val="00220DAE"/>
    <w:rsid w:val="00220FC9"/>
    <w:rsid w:val="002226F2"/>
    <w:rsid w:val="00224395"/>
    <w:rsid w:val="002269F9"/>
    <w:rsid w:val="00235164"/>
    <w:rsid w:val="002363DE"/>
    <w:rsid w:val="00236963"/>
    <w:rsid w:val="00237563"/>
    <w:rsid w:val="00237CE5"/>
    <w:rsid w:val="00240F7A"/>
    <w:rsid w:val="00241180"/>
    <w:rsid w:val="00243DED"/>
    <w:rsid w:val="002450E2"/>
    <w:rsid w:val="0024653D"/>
    <w:rsid w:val="00250BB6"/>
    <w:rsid w:val="00251410"/>
    <w:rsid w:val="00256CE7"/>
    <w:rsid w:val="0025760E"/>
    <w:rsid w:val="00257832"/>
    <w:rsid w:val="002705B4"/>
    <w:rsid w:val="00271B9B"/>
    <w:rsid w:val="00272023"/>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569"/>
    <w:rsid w:val="002A0B6A"/>
    <w:rsid w:val="002A2CD0"/>
    <w:rsid w:val="002A31F0"/>
    <w:rsid w:val="002A3362"/>
    <w:rsid w:val="002A58B0"/>
    <w:rsid w:val="002B4C91"/>
    <w:rsid w:val="002B4E87"/>
    <w:rsid w:val="002C03F8"/>
    <w:rsid w:val="002C3385"/>
    <w:rsid w:val="002C6876"/>
    <w:rsid w:val="002C7A80"/>
    <w:rsid w:val="002D0A17"/>
    <w:rsid w:val="002D3855"/>
    <w:rsid w:val="002D401A"/>
    <w:rsid w:val="002E4576"/>
    <w:rsid w:val="002E4629"/>
    <w:rsid w:val="002E783B"/>
    <w:rsid w:val="002F35A4"/>
    <w:rsid w:val="002F3F7A"/>
    <w:rsid w:val="002F5FE1"/>
    <w:rsid w:val="002F7D50"/>
    <w:rsid w:val="00300044"/>
    <w:rsid w:val="00307F9E"/>
    <w:rsid w:val="0031001D"/>
    <w:rsid w:val="00312EEC"/>
    <w:rsid w:val="00313E64"/>
    <w:rsid w:val="00314FEF"/>
    <w:rsid w:val="0031539F"/>
    <w:rsid w:val="00316F43"/>
    <w:rsid w:val="00321DDB"/>
    <w:rsid w:val="00322937"/>
    <w:rsid w:val="003235E4"/>
    <w:rsid w:val="003243E6"/>
    <w:rsid w:val="00327428"/>
    <w:rsid w:val="00330774"/>
    <w:rsid w:val="00335036"/>
    <w:rsid w:val="00335CFF"/>
    <w:rsid w:val="00336BD4"/>
    <w:rsid w:val="003432D7"/>
    <w:rsid w:val="003444CB"/>
    <w:rsid w:val="00346FA6"/>
    <w:rsid w:val="003553AB"/>
    <w:rsid w:val="00356797"/>
    <w:rsid w:val="003579EB"/>
    <w:rsid w:val="0036029D"/>
    <w:rsid w:val="00360C0E"/>
    <w:rsid w:val="00361E5F"/>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53E1"/>
    <w:rsid w:val="00397291"/>
    <w:rsid w:val="003A01FB"/>
    <w:rsid w:val="003A06A9"/>
    <w:rsid w:val="003A253C"/>
    <w:rsid w:val="003A42DC"/>
    <w:rsid w:val="003A4A16"/>
    <w:rsid w:val="003B0D83"/>
    <w:rsid w:val="003B268A"/>
    <w:rsid w:val="003B2C90"/>
    <w:rsid w:val="003B4E8D"/>
    <w:rsid w:val="003B645B"/>
    <w:rsid w:val="003B67CB"/>
    <w:rsid w:val="003B74E0"/>
    <w:rsid w:val="003C026E"/>
    <w:rsid w:val="003D1488"/>
    <w:rsid w:val="003D6F9E"/>
    <w:rsid w:val="003E5237"/>
    <w:rsid w:val="003E6123"/>
    <w:rsid w:val="003E7555"/>
    <w:rsid w:val="003E7C3B"/>
    <w:rsid w:val="003F0419"/>
    <w:rsid w:val="003F3FFD"/>
    <w:rsid w:val="003F4290"/>
    <w:rsid w:val="003F6620"/>
    <w:rsid w:val="003F7603"/>
    <w:rsid w:val="00401C7C"/>
    <w:rsid w:val="00403361"/>
    <w:rsid w:val="004041A0"/>
    <w:rsid w:val="0040574D"/>
    <w:rsid w:val="00410171"/>
    <w:rsid w:val="0041095B"/>
    <w:rsid w:val="00413C98"/>
    <w:rsid w:val="004146DD"/>
    <w:rsid w:val="00414D0B"/>
    <w:rsid w:val="00421268"/>
    <w:rsid w:val="0042726F"/>
    <w:rsid w:val="0042732D"/>
    <w:rsid w:val="0043081A"/>
    <w:rsid w:val="00431B0C"/>
    <w:rsid w:val="00431D4E"/>
    <w:rsid w:val="00433F03"/>
    <w:rsid w:val="00434189"/>
    <w:rsid w:val="004347B4"/>
    <w:rsid w:val="00434D82"/>
    <w:rsid w:val="00444467"/>
    <w:rsid w:val="00444F2B"/>
    <w:rsid w:val="00451202"/>
    <w:rsid w:val="00453780"/>
    <w:rsid w:val="004565EB"/>
    <w:rsid w:val="00457C6F"/>
    <w:rsid w:val="004611FA"/>
    <w:rsid w:val="004621B1"/>
    <w:rsid w:val="00463CC4"/>
    <w:rsid w:val="004653B9"/>
    <w:rsid w:val="00466D68"/>
    <w:rsid w:val="004751A0"/>
    <w:rsid w:val="0047665B"/>
    <w:rsid w:val="004766FA"/>
    <w:rsid w:val="0047705B"/>
    <w:rsid w:val="00482416"/>
    <w:rsid w:val="00482AB9"/>
    <w:rsid w:val="00484B5C"/>
    <w:rsid w:val="00484B87"/>
    <w:rsid w:val="00485049"/>
    <w:rsid w:val="0048641D"/>
    <w:rsid w:val="00486EB9"/>
    <w:rsid w:val="004914B5"/>
    <w:rsid w:val="00496BFC"/>
    <w:rsid w:val="004A760E"/>
    <w:rsid w:val="004B19AD"/>
    <w:rsid w:val="004B1CA6"/>
    <w:rsid w:val="004B5D4A"/>
    <w:rsid w:val="004B6F87"/>
    <w:rsid w:val="004B7EA1"/>
    <w:rsid w:val="004C111F"/>
    <w:rsid w:val="004C3DEC"/>
    <w:rsid w:val="004C5BE8"/>
    <w:rsid w:val="004C7AD0"/>
    <w:rsid w:val="004D662B"/>
    <w:rsid w:val="004D68BC"/>
    <w:rsid w:val="004D6F99"/>
    <w:rsid w:val="004D70AA"/>
    <w:rsid w:val="004D7627"/>
    <w:rsid w:val="004D7D55"/>
    <w:rsid w:val="004E12CF"/>
    <w:rsid w:val="004E1661"/>
    <w:rsid w:val="004E2B45"/>
    <w:rsid w:val="004E4340"/>
    <w:rsid w:val="004E444E"/>
    <w:rsid w:val="004E4D15"/>
    <w:rsid w:val="004F170A"/>
    <w:rsid w:val="004F3E4E"/>
    <w:rsid w:val="004F5150"/>
    <w:rsid w:val="0050074B"/>
    <w:rsid w:val="005022BC"/>
    <w:rsid w:val="00503D3E"/>
    <w:rsid w:val="00504D61"/>
    <w:rsid w:val="005145A6"/>
    <w:rsid w:val="00514D98"/>
    <w:rsid w:val="00516F4D"/>
    <w:rsid w:val="00517B51"/>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14AC"/>
    <w:rsid w:val="005A2967"/>
    <w:rsid w:val="005A34B3"/>
    <w:rsid w:val="005A3A7A"/>
    <w:rsid w:val="005B07E4"/>
    <w:rsid w:val="005B1C22"/>
    <w:rsid w:val="005B2369"/>
    <w:rsid w:val="005B6D65"/>
    <w:rsid w:val="005C0A0F"/>
    <w:rsid w:val="005C0C23"/>
    <w:rsid w:val="005C0D47"/>
    <w:rsid w:val="005C0EB2"/>
    <w:rsid w:val="005C2A84"/>
    <w:rsid w:val="005C5EAA"/>
    <w:rsid w:val="005D02FB"/>
    <w:rsid w:val="005D16D3"/>
    <w:rsid w:val="005D20F5"/>
    <w:rsid w:val="005D7349"/>
    <w:rsid w:val="005D7581"/>
    <w:rsid w:val="005D75E1"/>
    <w:rsid w:val="005E10A8"/>
    <w:rsid w:val="005E1EF9"/>
    <w:rsid w:val="005E3FAA"/>
    <w:rsid w:val="005E4D6E"/>
    <w:rsid w:val="005E63EE"/>
    <w:rsid w:val="005E75E2"/>
    <w:rsid w:val="005E7E10"/>
    <w:rsid w:val="005F0349"/>
    <w:rsid w:val="005F16BD"/>
    <w:rsid w:val="005F37E5"/>
    <w:rsid w:val="005F3F98"/>
    <w:rsid w:val="005F41C0"/>
    <w:rsid w:val="00600193"/>
    <w:rsid w:val="0060322D"/>
    <w:rsid w:val="00604D27"/>
    <w:rsid w:val="00604FE3"/>
    <w:rsid w:val="0060678B"/>
    <w:rsid w:val="00611063"/>
    <w:rsid w:val="00612B41"/>
    <w:rsid w:val="00613A93"/>
    <w:rsid w:val="0061536C"/>
    <w:rsid w:val="006154AB"/>
    <w:rsid w:val="00615EAB"/>
    <w:rsid w:val="00616EC7"/>
    <w:rsid w:val="00617AEA"/>
    <w:rsid w:val="006209D3"/>
    <w:rsid w:val="00623126"/>
    <w:rsid w:val="006234AB"/>
    <w:rsid w:val="00624A02"/>
    <w:rsid w:val="006300C2"/>
    <w:rsid w:val="0063066D"/>
    <w:rsid w:val="00632D6B"/>
    <w:rsid w:val="00632FD8"/>
    <w:rsid w:val="006330B2"/>
    <w:rsid w:val="00635F23"/>
    <w:rsid w:val="0064294D"/>
    <w:rsid w:val="006433FE"/>
    <w:rsid w:val="006476CC"/>
    <w:rsid w:val="00650F5F"/>
    <w:rsid w:val="006522D8"/>
    <w:rsid w:val="00652A47"/>
    <w:rsid w:val="00653033"/>
    <w:rsid w:val="00653ACE"/>
    <w:rsid w:val="00654D58"/>
    <w:rsid w:val="0065509C"/>
    <w:rsid w:val="006554A3"/>
    <w:rsid w:val="00656998"/>
    <w:rsid w:val="0065768A"/>
    <w:rsid w:val="00657A2C"/>
    <w:rsid w:val="00657DC4"/>
    <w:rsid w:val="00657ED0"/>
    <w:rsid w:val="0066075C"/>
    <w:rsid w:val="0066299E"/>
    <w:rsid w:val="0066320A"/>
    <w:rsid w:val="00664452"/>
    <w:rsid w:val="0066569E"/>
    <w:rsid w:val="00665ACF"/>
    <w:rsid w:val="00665B2F"/>
    <w:rsid w:val="00667E69"/>
    <w:rsid w:val="00674677"/>
    <w:rsid w:val="00683A65"/>
    <w:rsid w:val="0068554D"/>
    <w:rsid w:val="00687816"/>
    <w:rsid w:val="00687DA4"/>
    <w:rsid w:val="0069275C"/>
    <w:rsid w:val="006946BA"/>
    <w:rsid w:val="00694B36"/>
    <w:rsid w:val="00694BA0"/>
    <w:rsid w:val="00697B88"/>
    <w:rsid w:val="006A0D47"/>
    <w:rsid w:val="006A10C9"/>
    <w:rsid w:val="006A3098"/>
    <w:rsid w:val="006A625F"/>
    <w:rsid w:val="006A6B1D"/>
    <w:rsid w:val="006B2729"/>
    <w:rsid w:val="006B2A8D"/>
    <w:rsid w:val="006B5CE7"/>
    <w:rsid w:val="006B7ABB"/>
    <w:rsid w:val="006C05E6"/>
    <w:rsid w:val="006D49DF"/>
    <w:rsid w:val="006D69BD"/>
    <w:rsid w:val="006D7DF5"/>
    <w:rsid w:val="006E1775"/>
    <w:rsid w:val="006E292A"/>
    <w:rsid w:val="006E4E41"/>
    <w:rsid w:val="006F0051"/>
    <w:rsid w:val="006F05D1"/>
    <w:rsid w:val="006F0975"/>
    <w:rsid w:val="006F32EF"/>
    <w:rsid w:val="006F6A5B"/>
    <w:rsid w:val="006F6AD5"/>
    <w:rsid w:val="006F7597"/>
    <w:rsid w:val="006F7C8B"/>
    <w:rsid w:val="00700D20"/>
    <w:rsid w:val="007102A2"/>
    <w:rsid w:val="0071253B"/>
    <w:rsid w:val="007143E0"/>
    <w:rsid w:val="0071782C"/>
    <w:rsid w:val="00722D14"/>
    <w:rsid w:val="00723036"/>
    <w:rsid w:val="007235EC"/>
    <w:rsid w:val="00727722"/>
    <w:rsid w:val="00731097"/>
    <w:rsid w:val="00732A85"/>
    <w:rsid w:val="00732C1D"/>
    <w:rsid w:val="0073586F"/>
    <w:rsid w:val="00740FF0"/>
    <w:rsid w:val="00741F26"/>
    <w:rsid w:val="00747FFD"/>
    <w:rsid w:val="007607C8"/>
    <w:rsid w:val="00761183"/>
    <w:rsid w:val="0076177C"/>
    <w:rsid w:val="00761D1D"/>
    <w:rsid w:val="0076377A"/>
    <w:rsid w:val="0076627D"/>
    <w:rsid w:val="007669DB"/>
    <w:rsid w:val="007671FE"/>
    <w:rsid w:val="00771649"/>
    <w:rsid w:val="007725F4"/>
    <w:rsid w:val="00777B87"/>
    <w:rsid w:val="00777EC1"/>
    <w:rsid w:val="007813C0"/>
    <w:rsid w:val="00782CE9"/>
    <w:rsid w:val="00783348"/>
    <w:rsid w:val="00785DA4"/>
    <w:rsid w:val="00787A5B"/>
    <w:rsid w:val="007A2363"/>
    <w:rsid w:val="007A5E7F"/>
    <w:rsid w:val="007A7DB6"/>
    <w:rsid w:val="007B4A41"/>
    <w:rsid w:val="007B524B"/>
    <w:rsid w:val="007C22E7"/>
    <w:rsid w:val="007C37D2"/>
    <w:rsid w:val="007C3A7C"/>
    <w:rsid w:val="007C5836"/>
    <w:rsid w:val="007D0782"/>
    <w:rsid w:val="007D3BBB"/>
    <w:rsid w:val="007D50E5"/>
    <w:rsid w:val="007D569E"/>
    <w:rsid w:val="007E164C"/>
    <w:rsid w:val="007F021A"/>
    <w:rsid w:val="007F1478"/>
    <w:rsid w:val="007F1CDC"/>
    <w:rsid w:val="007F4F06"/>
    <w:rsid w:val="007F5C62"/>
    <w:rsid w:val="00800314"/>
    <w:rsid w:val="00802D9B"/>
    <w:rsid w:val="008036FD"/>
    <w:rsid w:val="0080516D"/>
    <w:rsid w:val="00807F92"/>
    <w:rsid w:val="008104C7"/>
    <w:rsid w:val="0081524F"/>
    <w:rsid w:val="008203AD"/>
    <w:rsid w:val="00821241"/>
    <w:rsid w:val="00822369"/>
    <w:rsid w:val="00822CBE"/>
    <w:rsid w:val="008233F3"/>
    <w:rsid w:val="00824B57"/>
    <w:rsid w:val="00825DC3"/>
    <w:rsid w:val="00827098"/>
    <w:rsid w:val="0083096A"/>
    <w:rsid w:val="00831242"/>
    <w:rsid w:val="008334D7"/>
    <w:rsid w:val="00841BD2"/>
    <w:rsid w:val="00841C81"/>
    <w:rsid w:val="008424FA"/>
    <w:rsid w:val="00846948"/>
    <w:rsid w:val="00851AAA"/>
    <w:rsid w:val="008534A2"/>
    <w:rsid w:val="00860A03"/>
    <w:rsid w:val="0086225F"/>
    <w:rsid w:val="008668CF"/>
    <w:rsid w:val="008711E5"/>
    <w:rsid w:val="00871E1F"/>
    <w:rsid w:val="008739F3"/>
    <w:rsid w:val="00874847"/>
    <w:rsid w:val="00875D45"/>
    <w:rsid w:val="00884BBB"/>
    <w:rsid w:val="0088512E"/>
    <w:rsid w:val="0088669D"/>
    <w:rsid w:val="00886AC5"/>
    <w:rsid w:val="00887187"/>
    <w:rsid w:val="00887662"/>
    <w:rsid w:val="00892010"/>
    <w:rsid w:val="00892BF0"/>
    <w:rsid w:val="0089399B"/>
    <w:rsid w:val="0089588A"/>
    <w:rsid w:val="008958A2"/>
    <w:rsid w:val="00896F82"/>
    <w:rsid w:val="008A3A78"/>
    <w:rsid w:val="008A58F5"/>
    <w:rsid w:val="008A64A5"/>
    <w:rsid w:val="008A65E5"/>
    <w:rsid w:val="008A7CB4"/>
    <w:rsid w:val="008B0D2B"/>
    <w:rsid w:val="008B1EF3"/>
    <w:rsid w:val="008B352C"/>
    <w:rsid w:val="008B359D"/>
    <w:rsid w:val="008B59C1"/>
    <w:rsid w:val="008C09DD"/>
    <w:rsid w:val="008C1455"/>
    <w:rsid w:val="008C2E3B"/>
    <w:rsid w:val="008C38E1"/>
    <w:rsid w:val="008C4BF3"/>
    <w:rsid w:val="008C4C8C"/>
    <w:rsid w:val="008C6B9D"/>
    <w:rsid w:val="008C7320"/>
    <w:rsid w:val="008D153F"/>
    <w:rsid w:val="008D5837"/>
    <w:rsid w:val="008E1374"/>
    <w:rsid w:val="008E2C65"/>
    <w:rsid w:val="008E5405"/>
    <w:rsid w:val="008E6E4C"/>
    <w:rsid w:val="008E7664"/>
    <w:rsid w:val="008F398E"/>
    <w:rsid w:val="008F3B8F"/>
    <w:rsid w:val="008F614C"/>
    <w:rsid w:val="009011CF"/>
    <w:rsid w:val="00902F09"/>
    <w:rsid w:val="0090606C"/>
    <w:rsid w:val="009065BA"/>
    <w:rsid w:val="0090768E"/>
    <w:rsid w:val="009111BB"/>
    <w:rsid w:val="00912251"/>
    <w:rsid w:val="009143F7"/>
    <w:rsid w:val="00916484"/>
    <w:rsid w:val="00922389"/>
    <w:rsid w:val="0092360A"/>
    <w:rsid w:val="009245FD"/>
    <w:rsid w:val="0093034F"/>
    <w:rsid w:val="009316BA"/>
    <w:rsid w:val="00935459"/>
    <w:rsid w:val="0094047E"/>
    <w:rsid w:val="009408B6"/>
    <w:rsid w:val="00942C69"/>
    <w:rsid w:val="00942F7E"/>
    <w:rsid w:val="00944B88"/>
    <w:rsid w:val="009472F2"/>
    <w:rsid w:val="00951C03"/>
    <w:rsid w:val="00961734"/>
    <w:rsid w:val="00961AD5"/>
    <w:rsid w:val="00965448"/>
    <w:rsid w:val="00965627"/>
    <w:rsid w:val="009658B2"/>
    <w:rsid w:val="00966399"/>
    <w:rsid w:val="00966DB8"/>
    <w:rsid w:val="0097141D"/>
    <w:rsid w:val="009732BB"/>
    <w:rsid w:val="0097467B"/>
    <w:rsid w:val="00976071"/>
    <w:rsid w:val="00980B52"/>
    <w:rsid w:val="0098407D"/>
    <w:rsid w:val="00984801"/>
    <w:rsid w:val="00984C50"/>
    <w:rsid w:val="00985049"/>
    <w:rsid w:val="00997ED3"/>
    <w:rsid w:val="009A215D"/>
    <w:rsid w:val="009A2BCC"/>
    <w:rsid w:val="009A3D41"/>
    <w:rsid w:val="009A62E0"/>
    <w:rsid w:val="009A75B1"/>
    <w:rsid w:val="009B49C8"/>
    <w:rsid w:val="009B6124"/>
    <w:rsid w:val="009B70E3"/>
    <w:rsid w:val="009C2690"/>
    <w:rsid w:val="009C7469"/>
    <w:rsid w:val="009D4889"/>
    <w:rsid w:val="009D599C"/>
    <w:rsid w:val="009E012A"/>
    <w:rsid w:val="009E1D6E"/>
    <w:rsid w:val="009E41C4"/>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3EA"/>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3719"/>
    <w:rsid w:val="00A45776"/>
    <w:rsid w:val="00A47A59"/>
    <w:rsid w:val="00A574B0"/>
    <w:rsid w:val="00A618A0"/>
    <w:rsid w:val="00A61CD3"/>
    <w:rsid w:val="00A647DE"/>
    <w:rsid w:val="00A73AFC"/>
    <w:rsid w:val="00A749C9"/>
    <w:rsid w:val="00A768B1"/>
    <w:rsid w:val="00A769FE"/>
    <w:rsid w:val="00A76BD8"/>
    <w:rsid w:val="00A76D5F"/>
    <w:rsid w:val="00A80294"/>
    <w:rsid w:val="00A82588"/>
    <w:rsid w:val="00A8713A"/>
    <w:rsid w:val="00A90695"/>
    <w:rsid w:val="00A9425E"/>
    <w:rsid w:val="00A94B8A"/>
    <w:rsid w:val="00AA11E0"/>
    <w:rsid w:val="00AA2F38"/>
    <w:rsid w:val="00AB0C4B"/>
    <w:rsid w:val="00AB2B9C"/>
    <w:rsid w:val="00AB4C15"/>
    <w:rsid w:val="00AB6F26"/>
    <w:rsid w:val="00AB7B3E"/>
    <w:rsid w:val="00AC4A61"/>
    <w:rsid w:val="00AC61A0"/>
    <w:rsid w:val="00AC7931"/>
    <w:rsid w:val="00AD0171"/>
    <w:rsid w:val="00AD0496"/>
    <w:rsid w:val="00AD0D4F"/>
    <w:rsid w:val="00AD1F58"/>
    <w:rsid w:val="00AD3AC5"/>
    <w:rsid w:val="00AD7362"/>
    <w:rsid w:val="00AE2AD4"/>
    <w:rsid w:val="00AF6B3B"/>
    <w:rsid w:val="00B00C60"/>
    <w:rsid w:val="00B01BAE"/>
    <w:rsid w:val="00B04DA1"/>
    <w:rsid w:val="00B066E7"/>
    <w:rsid w:val="00B14338"/>
    <w:rsid w:val="00B14C2C"/>
    <w:rsid w:val="00B14FE7"/>
    <w:rsid w:val="00B20B26"/>
    <w:rsid w:val="00B2266E"/>
    <w:rsid w:val="00B25691"/>
    <w:rsid w:val="00B2637D"/>
    <w:rsid w:val="00B27F85"/>
    <w:rsid w:val="00B311B3"/>
    <w:rsid w:val="00B3288F"/>
    <w:rsid w:val="00B33A3D"/>
    <w:rsid w:val="00B34F21"/>
    <w:rsid w:val="00B36D05"/>
    <w:rsid w:val="00B375E3"/>
    <w:rsid w:val="00B436B9"/>
    <w:rsid w:val="00B44950"/>
    <w:rsid w:val="00B46F2B"/>
    <w:rsid w:val="00B5270B"/>
    <w:rsid w:val="00B546A4"/>
    <w:rsid w:val="00B5500A"/>
    <w:rsid w:val="00B555B7"/>
    <w:rsid w:val="00B56C28"/>
    <w:rsid w:val="00B636F6"/>
    <w:rsid w:val="00B64F50"/>
    <w:rsid w:val="00B65B90"/>
    <w:rsid w:val="00B65BA3"/>
    <w:rsid w:val="00B67C52"/>
    <w:rsid w:val="00B7382B"/>
    <w:rsid w:val="00B73AAD"/>
    <w:rsid w:val="00B84876"/>
    <w:rsid w:val="00B92227"/>
    <w:rsid w:val="00B92334"/>
    <w:rsid w:val="00B92ABE"/>
    <w:rsid w:val="00B9669E"/>
    <w:rsid w:val="00B96956"/>
    <w:rsid w:val="00B9737C"/>
    <w:rsid w:val="00BA1291"/>
    <w:rsid w:val="00BA3F5C"/>
    <w:rsid w:val="00BA7467"/>
    <w:rsid w:val="00BA7A93"/>
    <w:rsid w:val="00BB0F67"/>
    <w:rsid w:val="00BB13E3"/>
    <w:rsid w:val="00BB2AC3"/>
    <w:rsid w:val="00BB2E09"/>
    <w:rsid w:val="00BB34A2"/>
    <w:rsid w:val="00BB5469"/>
    <w:rsid w:val="00BC1747"/>
    <w:rsid w:val="00BC319C"/>
    <w:rsid w:val="00BC5243"/>
    <w:rsid w:val="00BC550A"/>
    <w:rsid w:val="00BE29C1"/>
    <w:rsid w:val="00BE4FB3"/>
    <w:rsid w:val="00BE5C78"/>
    <w:rsid w:val="00BE6C4D"/>
    <w:rsid w:val="00BE761B"/>
    <w:rsid w:val="00BF27A8"/>
    <w:rsid w:val="00BF2A5B"/>
    <w:rsid w:val="00BF2FAB"/>
    <w:rsid w:val="00BF3367"/>
    <w:rsid w:val="00BF435D"/>
    <w:rsid w:val="00BF49BE"/>
    <w:rsid w:val="00BF60E6"/>
    <w:rsid w:val="00C006E5"/>
    <w:rsid w:val="00C01B16"/>
    <w:rsid w:val="00C04D3D"/>
    <w:rsid w:val="00C0677F"/>
    <w:rsid w:val="00C106FE"/>
    <w:rsid w:val="00C1075B"/>
    <w:rsid w:val="00C13506"/>
    <w:rsid w:val="00C14427"/>
    <w:rsid w:val="00C15CFE"/>
    <w:rsid w:val="00C1701A"/>
    <w:rsid w:val="00C1797B"/>
    <w:rsid w:val="00C17F8C"/>
    <w:rsid w:val="00C20055"/>
    <w:rsid w:val="00C23121"/>
    <w:rsid w:val="00C25F7C"/>
    <w:rsid w:val="00C30B02"/>
    <w:rsid w:val="00C34E46"/>
    <w:rsid w:val="00C36177"/>
    <w:rsid w:val="00C36934"/>
    <w:rsid w:val="00C36C31"/>
    <w:rsid w:val="00C36CB6"/>
    <w:rsid w:val="00C406F7"/>
    <w:rsid w:val="00C433DA"/>
    <w:rsid w:val="00C45483"/>
    <w:rsid w:val="00C5541F"/>
    <w:rsid w:val="00C554D7"/>
    <w:rsid w:val="00C62AE9"/>
    <w:rsid w:val="00C63791"/>
    <w:rsid w:val="00C66D7B"/>
    <w:rsid w:val="00C73206"/>
    <w:rsid w:val="00C748BF"/>
    <w:rsid w:val="00C828AA"/>
    <w:rsid w:val="00C8325D"/>
    <w:rsid w:val="00C84204"/>
    <w:rsid w:val="00C84751"/>
    <w:rsid w:val="00C86115"/>
    <w:rsid w:val="00C912A0"/>
    <w:rsid w:val="00C91B51"/>
    <w:rsid w:val="00C95A8F"/>
    <w:rsid w:val="00CA30EF"/>
    <w:rsid w:val="00CA4996"/>
    <w:rsid w:val="00CB099E"/>
    <w:rsid w:val="00CB0BBB"/>
    <w:rsid w:val="00CB1065"/>
    <w:rsid w:val="00CB120A"/>
    <w:rsid w:val="00CB547A"/>
    <w:rsid w:val="00CB552B"/>
    <w:rsid w:val="00CB6495"/>
    <w:rsid w:val="00CB6680"/>
    <w:rsid w:val="00CB68A7"/>
    <w:rsid w:val="00CB7074"/>
    <w:rsid w:val="00CC725D"/>
    <w:rsid w:val="00CD0C64"/>
    <w:rsid w:val="00CD0EB2"/>
    <w:rsid w:val="00CD61E6"/>
    <w:rsid w:val="00CE2224"/>
    <w:rsid w:val="00CE2CBC"/>
    <w:rsid w:val="00CE3732"/>
    <w:rsid w:val="00CE3DE7"/>
    <w:rsid w:val="00D040D0"/>
    <w:rsid w:val="00D04806"/>
    <w:rsid w:val="00D04A96"/>
    <w:rsid w:val="00D10C1D"/>
    <w:rsid w:val="00D1208E"/>
    <w:rsid w:val="00D147B4"/>
    <w:rsid w:val="00D149A7"/>
    <w:rsid w:val="00D159BA"/>
    <w:rsid w:val="00D15BCD"/>
    <w:rsid w:val="00D15BEE"/>
    <w:rsid w:val="00D16932"/>
    <w:rsid w:val="00D16FD7"/>
    <w:rsid w:val="00D20C9D"/>
    <w:rsid w:val="00D21DA8"/>
    <w:rsid w:val="00D22411"/>
    <w:rsid w:val="00D23F07"/>
    <w:rsid w:val="00D30C48"/>
    <w:rsid w:val="00D31A43"/>
    <w:rsid w:val="00D32B0E"/>
    <w:rsid w:val="00D32C4B"/>
    <w:rsid w:val="00D35DBB"/>
    <w:rsid w:val="00D36A22"/>
    <w:rsid w:val="00D37B7D"/>
    <w:rsid w:val="00D4309E"/>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1772"/>
    <w:rsid w:val="00DA2DC3"/>
    <w:rsid w:val="00DA30D2"/>
    <w:rsid w:val="00DA4315"/>
    <w:rsid w:val="00DA60E7"/>
    <w:rsid w:val="00DA6466"/>
    <w:rsid w:val="00DA6FBB"/>
    <w:rsid w:val="00DA7633"/>
    <w:rsid w:val="00DB0E5D"/>
    <w:rsid w:val="00DB25C2"/>
    <w:rsid w:val="00DB2B90"/>
    <w:rsid w:val="00DB36FB"/>
    <w:rsid w:val="00DB37A4"/>
    <w:rsid w:val="00DB42AB"/>
    <w:rsid w:val="00DB49AD"/>
    <w:rsid w:val="00DB6FEA"/>
    <w:rsid w:val="00DC3E4D"/>
    <w:rsid w:val="00DD2931"/>
    <w:rsid w:val="00DD3F96"/>
    <w:rsid w:val="00DD431B"/>
    <w:rsid w:val="00DD4CD6"/>
    <w:rsid w:val="00DD64B2"/>
    <w:rsid w:val="00DE10E3"/>
    <w:rsid w:val="00DE29E0"/>
    <w:rsid w:val="00DE2A3A"/>
    <w:rsid w:val="00DE2CE0"/>
    <w:rsid w:val="00DF0F54"/>
    <w:rsid w:val="00DF210A"/>
    <w:rsid w:val="00DF2F30"/>
    <w:rsid w:val="00DF4003"/>
    <w:rsid w:val="00DF54C2"/>
    <w:rsid w:val="00DF74D0"/>
    <w:rsid w:val="00E0000F"/>
    <w:rsid w:val="00E02112"/>
    <w:rsid w:val="00E04576"/>
    <w:rsid w:val="00E10992"/>
    <w:rsid w:val="00E111A4"/>
    <w:rsid w:val="00E11DE5"/>
    <w:rsid w:val="00E12AEE"/>
    <w:rsid w:val="00E13F00"/>
    <w:rsid w:val="00E15832"/>
    <w:rsid w:val="00E16D09"/>
    <w:rsid w:val="00E17453"/>
    <w:rsid w:val="00E211DF"/>
    <w:rsid w:val="00E246A8"/>
    <w:rsid w:val="00E25FFC"/>
    <w:rsid w:val="00E26D30"/>
    <w:rsid w:val="00E30A31"/>
    <w:rsid w:val="00E32B86"/>
    <w:rsid w:val="00E4015C"/>
    <w:rsid w:val="00E4045E"/>
    <w:rsid w:val="00E4277A"/>
    <w:rsid w:val="00E43722"/>
    <w:rsid w:val="00E45944"/>
    <w:rsid w:val="00E510AC"/>
    <w:rsid w:val="00E513F5"/>
    <w:rsid w:val="00E52B82"/>
    <w:rsid w:val="00E578FB"/>
    <w:rsid w:val="00E57B8C"/>
    <w:rsid w:val="00E57FCA"/>
    <w:rsid w:val="00E60A6C"/>
    <w:rsid w:val="00E619D2"/>
    <w:rsid w:val="00E63624"/>
    <w:rsid w:val="00E64B05"/>
    <w:rsid w:val="00E66D10"/>
    <w:rsid w:val="00E702B4"/>
    <w:rsid w:val="00E75FBB"/>
    <w:rsid w:val="00E772CC"/>
    <w:rsid w:val="00E8221C"/>
    <w:rsid w:val="00E82BCD"/>
    <w:rsid w:val="00E834F0"/>
    <w:rsid w:val="00E841DC"/>
    <w:rsid w:val="00E86B7B"/>
    <w:rsid w:val="00E903BC"/>
    <w:rsid w:val="00E9079D"/>
    <w:rsid w:val="00E93000"/>
    <w:rsid w:val="00E93E67"/>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735"/>
    <w:rsid w:val="00EC055A"/>
    <w:rsid w:val="00EC5326"/>
    <w:rsid w:val="00EC5C2E"/>
    <w:rsid w:val="00EC7296"/>
    <w:rsid w:val="00ED1452"/>
    <w:rsid w:val="00ED2371"/>
    <w:rsid w:val="00ED6524"/>
    <w:rsid w:val="00ED6E81"/>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E17"/>
    <w:rsid w:val="00F133F8"/>
    <w:rsid w:val="00F14658"/>
    <w:rsid w:val="00F219F8"/>
    <w:rsid w:val="00F23DB1"/>
    <w:rsid w:val="00F263FC"/>
    <w:rsid w:val="00F32840"/>
    <w:rsid w:val="00F32ABA"/>
    <w:rsid w:val="00F32E3F"/>
    <w:rsid w:val="00F3784C"/>
    <w:rsid w:val="00F37BD7"/>
    <w:rsid w:val="00F41342"/>
    <w:rsid w:val="00F423EE"/>
    <w:rsid w:val="00F42A71"/>
    <w:rsid w:val="00F50C64"/>
    <w:rsid w:val="00F5401F"/>
    <w:rsid w:val="00F554BF"/>
    <w:rsid w:val="00F572E6"/>
    <w:rsid w:val="00F57828"/>
    <w:rsid w:val="00F65E25"/>
    <w:rsid w:val="00F71682"/>
    <w:rsid w:val="00F73084"/>
    <w:rsid w:val="00F74F0A"/>
    <w:rsid w:val="00F83023"/>
    <w:rsid w:val="00F84964"/>
    <w:rsid w:val="00F84AF6"/>
    <w:rsid w:val="00F940BD"/>
    <w:rsid w:val="00F9436B"/>
    <w:rsid w:val="00F94481"/>
    <w:rsid w:val="00F95356"/>
    <w:rsid w:val="00F957A4"/>
    <w:rsid w:val="00F97861"/>
    <w:rsid w:val="00FA0168"/>
    <w:rsid w:val="00FA26C5"/>
    <w:rsid w:val="00FA47F9"/>
    <w:rsid w:val="00FA6149"/>
    <w:rsid w:val="00FA64B5"/>
    <w:rsid w:val="00FA75BE"/>
    <w:rsid w:val="00FA79E6"/>
    <w:rsid w:val="00FB1C5C"/>
    <w:rsid w:val="00FB6D87"/>
    <w:rsid w:val="00FC1563"/>
    <w:rsid w:val="00FC19A4"/>
    <w:rsid w:val="00FC22F1"/>
    <w:rsid w:val="00FC3933"/>
    <w:rsid w:val="00FC4324"/>
    <w:rsid w:val="00FC4424"/>
    <w:rsid w:val="00FC56C7"/>
    <w:rsid w:val="00FC6B80"/>
    <w:rsid w:val="00FD0A36"/>
    <w:rsid w:val="00FD2E55"/>
    <w:rsid w:val="00FD449B"/>
    <w:rsid w:val="00FD5717"/>
    <w:rsid w:val="00FD69DA"/>
    <w:rsid w:val="00FE12A3"/>
    <w:rsid w:val="00FE16B5"/>
    <w:rsid w:val="00FE18B6"/>
    <w:rsid w:val="00FE1C1F"/>
    <w:rsid w:val="00FE2873"/>
    <w:rsid w:val="00FE57A3"/>
    <w:rsid w:val="00FE5E0C"/>
    <w:rsid w:val="00FF2C31"/>
    <w:rsid w:val="00FF2DE2"/>
    <w:rsid w:val="00FF35F4"/>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iPriority w:val="99"/>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8"/>
      </w:numPr>
    </w:pPr>
  </w:style>
  <w:style w:type="numbering" w:customStyle="1" w:styleId="Slog4">
    <w:name w:val="Slog4"/>
    <w:uiPriority w:val="99"/>
    <w:rsid w:val="008534A2"/>
    <w:pPr>
      <w:numPr>
        <w:numId w:val="29"/>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504709288">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06108221">
      <w:bodyDiv w:val="1"/>
      <w:marLeft w:val="0"/>
      <w:marRight w:val="0"/>
      <w:marTop w:val="0"/>
      <w:marBottom w:val="0"/>
      <w:divBdr>
        <w:top w:val="none" w:sz="0" w:space="0" w:color="auto"/>
        <w:left w:val="none" w:sz="0" w:space="0" w:color="auto"/>
        <w:bottom w:val="none" w:sz="0" w:space="0" w:color="auto"/>
        <w:right w:val="none" w:sz="0" w:space="0" w:color="auto"/>
      </w:divBdr>
    </w:div>
    <w:div w:id="161895328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8643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48</Pages>
  <Words>10806</Words>
  <Characters>61595</Characters>
  <Application>Microsoft Office Word</Application>
  <DocSecurity>0</DocSecurity>
  <Lines>513</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3</cp:revision>
  <cp:lastPrinted>2024-10-14T12:04:00Z</cp:lastPrinted>
  <dcterms:created xsi:type="dcterms:W3CDTF">2024-10-15T06:53:00Z</dcterms:created>
  <dcterms:modified xsi:type="dcterms:W3CDTF">2024-10-15T07:07:00Z</dcterms:modified>
</cp:coreProperties>
</file>